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theme/theme1.xml" ContentType="application/vnd.openxmlformats-officedocument.them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Default Extension="jpg" ContentType="image/jpg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header4.xml" ContentType="application/vnd.openxmlformats-officedocument.wordprocessingml.header+xml"/>
  <Override PartName="/word/footer6.xml" ContentType="application/vnd.openxmlformats-officedocument.wordprocessingml.footer+xml"/>
</Types>
</file>

<file path=_rels/.rels><?xml version="1.0" encoding="UTF-8" standalone="yes"?>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/Relationships>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body>
    <w:p>
      <w:pPr>
        <w:rPr>
          <w:sz w:val="10"/>
          <w:szCs w:val="10"/>
        </w:rPr>
        <w:jc w:val="left"/>
        <w:spacing w:before="8" w:lineRule="exact" w:line="100"/>
      </w:pPr>
      <w:r>
        <w:pict>
          <v:group style="position:absolute;margin-left:534.837pt;margin-top:763.056pt;width:25.118pt;height:28.35pt;mso-position-horizontal-relative:page;mso-position-vertical-relative:page;z-index:-2837" coordorigin="10697,15261" coordsize="502,567">
            <v:group style="position:absolute;left:10707;top:15271;width:482;height:547" coordorigin="10707,15271" coordsize="482,547">
              <v:shape style="position:absolute;left:10707;top:15271;width:482;height:547" coordorigin="10707,15271" coordsize="482,547" path="m11189,15507l11187,15487,11184,15467,11180,15447,11175,15428,11168,15409,11160,15390,11151,15372,11140,15356,11127,15340,11113,15325,11098,15312,11082,15301,11066,15292,11048,15285,11029,15279,11009,15275,10987,15272,10963,15271,10963,15271,10941,15272,10919,15275,10899,15279,10886,15385,10889,15383,10905,15373,10923,15366,10944,15362,10955,15361,10978,15364,10998,15369,11015,15378,11023,15384,11037,15399,11048,15416,11056,15434,11061,15456,11064,15475,11064,15490,10834,15490,10837,15471,10842,15452,10849,15433,10861,15291,10844,15299,10827,15308,10806,15324,10790,15338,10777,15352,10764,15368,10753,15384,10742,15402,10728,15434,10722,15453,10716,15472,10712,15491,10709,15511,10707,15532,10707,15552,10707,15553,10708,15576,10710,15599,10713,15620,10718,15640,10724,15660,10732,15678,10740,15696,10750,15712,10762,15728,10774,15742,10792,15759,10807,15770,10823,15780,10840,15789,10858,15797,10877,15804,10897,15809,10918,15813,10940,15816,10963,15818,10977,15818,10999,15818,11019,15817,11039,15815,11059,15812,11077,15809,11101,15804,11121,15799,11140,15793,11157,15786,11160,15785,11141,15694,11122,15700,11103,15706,11083,15710,11058,15714,11039,15716,11018,15718,10996,15718,10995,15718,10973,15717,10953,15714,10933,15710,10915,15703,10897,15694,10884,15686,10869,15673,10857,15658,10847,15641,10840,15622,10836,15600,10834,15582,11185,15582,11186,15576,11187,15569,11188,15559,11189,15550,11189,15539,11189,15526,11189,15507xe" filled="t" fillcolor="#ABA8A8" stroked="f">
                <v:path arrowok="t"/>
                <v:fill/>
              </v:shape>
              <v:group style="position:absolute;left:10849;top:15279;width:49;height:154" coordorigin="10849,15279" coordsize="49,154">
                <v:shape style="position:absolute;left:10849;top:15279;width:49;height:154" coordorigin="10849,15279" coordsize="49,154" path="m10849,15433l10859,15415,10871,15399,10886,15385,10899,15279,10879,15284,10861,15291,10849,15433xe" filled="t" fillcolor="#ABA8A8" stroked="f">
                  <v:path arrowok="t"/>
                  <v:fill/>
                </v:shape>
              </v:group>
            </v:group>
            <w10:wrap type="none"/>
          </v:group>
        </w:pict>
      </w:r>
      <w:r>
        <w:pict>
          <v:group style="position:absolute;margin-left:523.126pt;margin-top:752.086pt;width:6.61713pt;height:38.282pt;mso-position-horizontal-relative:page;mso-position-vertical-relative:page;z-index:-2838" coordorigin="10463,15042" coordsize="132,766">
            <v:shape style="position:absolute;left:10463;top:15042;width:132;height:766" coordorigin="10463,15042" coordsize="132,766" path="m10463,15807l10595,15807,10595,15042,10463,15042,10463,15807xe" filled="t" fillcolor="#ABA8A8" stroked="f">
              <v:path arrowok="t"/>
              <v:fill/>
            </v:shape>
            <w10:wrap type="none"/>
          </v:group>
        </w:pict>
      </w:r>
      <w:r>
        <w:pict>
          <v:group style="position:absolute;margin-left:544.709pt;margin-top:806.821pt;width:15.663pt;height:15.234pt;mso-position-horizontal-relative:page;mso-position-vertical-relative:page;z-index:-2850" coordorigin="10894,16136" coordsize="313,305">
            <v:group style="position:absolute;left:10904;top:16231;width:96;height:195" coordorigin="10904,16231" coordsize="96,195">
              <v:shape style="position:absolute;left:10904;top:16231;width:96;height:195" coordorigin="10904,16231" coordsize="96,195" path="m10940,16319l10941,16313,10942,16308,10944,16295,10949,16285,10958,16277,10966,16268,10976,16264,10988,16264,10993,16264,10998,16265,11000,16265,11000,16232,10996,16232,10991,16231,10979,16231,10968,16235,10958,16243,10949,16250,10942,16260,10937,16273,10936,16273,10935,16236,10904,16236,10905,16245,10905,16254,10905,16264,10906,16274,10906,16427,10940,16427,10940,16319xe" filled="t" fillcolor="#828080" stroked="f">
                <v:path arrowok="t"/>
                <v:fill/>
              </v:shape>
              <v:group style="position:absolute;left:11017;top:16146;width:180;height:285" coordorigin="11017,16146" coordsize="180,285">
                <v:shape style="position:absolute;left:11017;top:16146;width:180;height:285" coordorigin="11017,16146" coordsize="180,285" path="m11166,16427l11197,16427,11197,16420,11196,16412,11196,16404,11196,16395,11196,16146,11161,16146,11161,16260,11160,16260,11156,16252,11149,16246,11140,16240,11130,16234,11118,16232,11103,16231,11082,16234,11064,16241,11045,16256,11032,16272,11029,16279,11022,16296,11018,16316,11017,16334,11019,16356,11024,16376,11033,16394,11041,16404,11056,16418,11052,16332,11054,16310,11060,16291,11067,16280,11082,16266,11102,16259,11109,16259,11123,16259,11134,16263,11142,16270,11151,16278,11157,16287,11160,16298,11161,16303,11161,16309,11161,16352,11161,16357,11160,16361,11156,16374,11150,16385,11140,16392,11131,16399,11121,16403,11109,16403,11087,16399,11071,16388,11074,16427,11095,16431,11099,16431,11120,16428,11138,16421,11150,16413,11159,16404,11164,16394,11165,16394,11166,16427xe" filled="t" fillcolor="#828080" stroked="f">
                  <v:path arrowok="t"/>
                  <v:fill/>
                </v:shape>
                <v:shape style="position:absolute;left:11017;top:16146;width:180;height:285" coordorigin="11017,16146" coordsize="180,285" path="m11071,16388l11066,16382,11058,16365,11053,16346,11052,16332,11056,16418,11074,16427,11071,16388xe" filled="t" fillcolor="#828080" stroked="f">
                  <v:path arrowok="t"/>
                  <v:fill/>
                </v:shape>
              </v:group>
            </v:group>
            <w10:wrap type="none"/>
          </v:group>
        </w:pict>
      </w:r>
      <w:r>
        <w:pict>
          <v:group style="position:absolute;margin-left:484.77pt;margin-top:806.821pt;width:55.3026pt;height:19.361pt;mso-position-horizontal-relative:page;mso-position-vertical-relative:page;z-index:-2851" coordorigin="9695,16136" coordsize="1106,387">
            <v:group style="position:absolute;left:9705;top:16146;width:160;height:280" coordorigin="9705,16146" coordsize="160,280">
              <v:shape style="position:absolute;left:9705;top:16146;width:160;height:280" coordorigin="9705,16146" coordsize="160,280" path="m9782,16314l9855,16236,9814,16236,9757,16302,9752,16309,9746,16316,9741,16323,9740,16323,9740,16146,9705,16146,9705,16427,9740,16427,9740,16355,9758,16335,9823,16427,9866,16427,9782,16314xe" filled="t" fillcolor="#828080" stroked="f">
                <v:path arrowok="t"/>
                <v:fill/>
              </v:shape>
              <v:group style="position:absolute;left:9876;top:16231;width:169;height:199" coordorigin="9876,16231" coordsize="169,199">
                <v:shape style="position:absolute;left:9876;top:16231;width:169;height:199" coordorigin="9876,16231" coordsize="169,199" path="m9878,16357l9884,16376,9893,16394,9901,16404,9916,16416,9934,16425,9954,16430,9970,16431,9986,16431,9999,16429,10009,16427,10020,16424,10028,16421,10034,16418,10028,16394,10022,16396,10015,16399,10006,16401,9998,16402,9987,16403,9975,16403,9954,16401,9936,16393,9930,16388,9918,16374,9912,16354,9910,16337,10044,16337,9910,16313,9911,16304,9914,16296,9918,16245,9903,16258,9891,16274,9887,16282,9881,16300,9877,16320,9876,16334,9878,16357xe" filled="t" fillcolor="#828080" stroked="f">
                  <v:path arrowok="t"/>
                  <v:fill/>
                </v:shape>
                <v:shape style="position:absolute;left:9876;top:16231;width:169;height:199" coordorigin="9876,16231" coordsize="169,199" path="m10045,16309l10043,16296,10038,16282,10030,16264,10017,16249,9999,16237,9979,16232,9966,16231,9945,16234,9927,16240,9918,16245,9914,16296,9917,16287,9921,16279,9927,16271,9935,16265,9942,16259,9952,16256,9964,16256,9976,16256,9986,16260,9993,16266,10000,16272,10005,16280,10008,16288,10010,16297,10012,16305,10011,16313,9910,16313,10044,16337,10044,16333,10045,16328,10045,16309xe" filled="t" fillcolor="#828080" stroked="f">
                  <v:path arrowok="t"/>
                  <v:fill/>
                </v:shape>
                <v:group style="position:absolute;left:10063;top:16236;width:180;height:278" coordorigin="10063,16236" coordsize="180,278">
                  <v:shape style="position:absolute;left:10063;top:16236;width:180;height:278" coordorigin="10063,16236" coordsize="180,278" path="m10100,16507l10108,16504,10116,16499,10125,16492,10137,16479,10149,16462,10157,16448,10165,16434,10172,16417,10180,16398,10189,16376,10190,16372,10242,16236,10206,16236,10168,16348,10165,16355,10163,16362,10161,16369,10159,16376,10157,16382,10156,16388,10155,16388,10153,16382,10151,16375,10149,16369,10147,16362,10145,16355,10142,16349,10101,16236,10063,16236,10133,16412,10135,16417,10136,16422,10134,16427,10133,16429,10129,16438,10124,16446,10119,16452,10114,16459,10109,16464,10104,16468,10099,16472,10093,16476,10088,16479,10083,16481,10078,16483,10073,16485,10082,16514,10087,16513,10093,16511,10100,16507xe" filled="t" fillcolor="#828080" stroked="f">
                    <v:path arrowok="t"/>
                    <v:fill/>
                  </v:shape>
                  <v:group style="position:absolute;left:10272;top:16231;width:183;height:275" coordorigin="10272,16231" coordsize="183,275">
                    <v:shape style="position:absolute;left:10272;top:16231;width:183;height:275" coordorigin="10272,16231" coordsize="183,275" path="m10405,16280l10414,16297,10419,16316,10420,16330,10418,16352,10412,16371,10408,16421,10426,16408,10438,16392,10442,16386,10449,16369,10454,16349,10455,16328,10453,16306,10448,16286,10440,16269,10432,16258,10417,16244,10400,16235,10379,16232,10374,16231,10353,16234,10340,16263,10351,16259,10363,16259,10384,16263,10401,16274,10405,16280xe" filled="t" fillcolor="#828080" stroked="f">
                      <v:path arrowok="t"/>
                      <v:fill/>
                    </v:shape>
                    <v:shape style="position:absolute;left:10272;top:16231;width:183;height:275" coordorigin="10272,16231" coordsize="183,275" path="m10274,16386l10274,16395,10273,16404,10273,16412,10273,16420,10272,16427,10302,16427,10304,16395,10305,16395,10312,16408,10321,16417,10332,16423,10343,16428,10355,16431,10369,16431,10389,16429,10408,16421,10412,16371,10405,16383,10390,16396,10370,16403,10362,16403,10349,16403,10338,16400,10329,16392,10320,16385,10313,16375,10310,16363,10309,16354,10308,16316,10309,16310,10309,16306,10314,16288,10321,16278,10330,16270,10340,16263,10353,16234,10335,16240,10324,16247,10315,16255,10309,16266,10308,16266,10308,16146,10274,16146,10274,16386xe" filled="t" fillcolor="#828080" stroked="f">
                      <v:path arrowok="t"/>
                      <v:fill/>
                    </v:shape>
                    <v:group style="position:absolute;left:10485;top:16231;width:187;height:200" coordorigin="10485,16231" coordsize="187,200">
                      <v:shape style="position:absolute;left:10485;top:16231;width:187;height:200" coordorigin="10485,16231" coordsize="187,200" path="m10487,16355l10493,16375,10501,16392,10511,16405,10527,16417,10545,16426,10536,16384,10527,16368,10522,16348,10520,16332,10520,16319,10522,16307,10526,16296,10531,16285,10537,16276,10546,16269,10554,16261,10565,16258,10579,16257,10592,16258,10603,16262,10612,16269,10620,16277,10627,16286,10630,16297,10634,16308,10636,16319,10636,16330,10634,16352,10627,16371,10620,16384,10604,16398,10585,16405,10578,16405,10578,16405,10576,16431,10577,16431,10597,16429,10616,16423,10638,16410,10652,16395,10657,16387,10665,16371,10670,16351,10672,16329,10670,16307,10664,16287,10655,16270,10646,16258,10631,16246,10613,16237,10593,16232,10580,16231,10559,16233,10540,16239,10532,16243,10516,16255,10502,16270,10498,16278,10490,16295,10486,16315,10485,16333,10487,16355xe" filled="t" fillcolor="#828080" stroked="f">
                        <v:path arrowok="t"/>
                        <v:fill/>
                      </v:shape>
                      <v:shape style="position:absolute;left:10485;top:16231;width:187;height:200" coordorigin="10485,16231" coordsize="187,200" path="m10576,16431l10578,16405,10557,16401,10541,16389,10536,16384,10545,16426,10565,16430,10576,16431xe" filled="t" fillcolor="#828080" stroked="f">
                        <v:path arrowok="t"/>
                        <v:fill/>
                      </v:shape>
                      <v:group style="position:absolute;left:10701;top:16306;width:91;height:119" coordorigin="10701,16306" coordsize="91,119">
                        <v:shape style="position:absolute;left:10701;top:16306;width:91;height:119" coordorigin="10701,16306" coordsize="91,119" path="m10770,16309l10751,16314,10740,16351,10748,16344,10756,16338,10766,16334,10779,16332,10791,16306,10770,16309xe" filled="t" fillcolor="#828080" stroked="f">
                          <v:path arrowok="t"/>
                          <v:fill/>
                        </v:shape>
                        <v:shape style="position:absolute;left:10701;top:16306;width:91;height:119" coordorigin="10701,16306" coordsize="91,119" path="m10704,16396l10715,16414,10731,16425,10751,16431,10759,16431,10773,16431,10785,16428,10795,16423,10805,16417,10812,16410,10818,16403,10819,16403,10822,16427,10853,16427,10852,16420,10851,16413,10851,16405,10851,16397,10850,16389,10851,16296,10849,16284,10844,16272,10840,16260,10833,16251,10822,16243,10806,16235,10785,16232,10777,16231,10765,16231,10754,16233,10743,16236,10732,16239,10722,16243,10714,16248,10722,16271,10729,16267,10737,16263,10745,16261,10754,16258,10763,16257,10785,16257,10795,16260,10801,16265,10807,16270,10811,16276,10813,16283,10815,16289,10816,16296,10816,16305,10791,16306,10779,16332,10791,16330,10803,16329,10816,16329,10816,16362,10816,16368,10815,16373,10812,16382,10807,16389,10799,16396,10791,16402,10781,16405,10768,16405,10759,16406,10751,16403,10745,16397,10739,16392,10736,16384,10735,16372,10736,16360,10740,16351,10751,16314,10735,16320,10730,16323,10714,16337,10704,16354,10701,16375,10701,16376,10704,16396xe" filled="t" fillcolor="#828080" stroked="f">
                          <v:path arrowok="t"/>
                          <v:fill/>
                        </v:shape>
                      </v:group>
                    </v:group>
                  </v:group>
                </v:group>
              </v:group>
            </v:group>
            <w10:wrap type="none"/>
          </v:group>
        </w:pict>
      </w:r>
      <w:r>
        <w:pict>
          <v:group style="position:absolute;margin-left:516.293pt;margin-top:217.535pt;width:0pt;height:34.074pt;mso-position-horizontal-relative:page;mso-position-vertical-relative:page;z-index:-2858" coordorigin="10326,4351" coordsize="0,681">
            <v:shape style="position:absolute;left:10326;top:4351;width:0;height:681" coordorigin="10326,4351" coordsize="0,681" path="m10326,4351l10326,5032e" filled="f" stroked="t" strokeweight="4.31802pt" strokecolor="#828080">
              <v:path arrowok="t"/>
            </v:shape>
            <w10:wrap type="none"/>
          </v:group>
        </w:pict>
      </w:r>
      <w:r>
        <w:pict>
          <v:group style="position:absolute;margin-left:-0.003754pt;margin-top:799.421pt;width:561.26pt;height:0pt;mso-position-horizontal-relative:page;mso-position-vertical-relative:page;z-index:-2869" coordorigin="0,15988" coordsize="11225,0">
            <v:shape style="position:absolute;left:0;top:15988;width:11225;height:0" coordorigin="0,15988" coordsize="11225,0" path="m11225,15988l1,15988e" filled="f" stroked="t" strokeweight="1.417pt" strokecolor="#828080">
              <v:path arrowok="t"/>
            </v:shape>
            <v:shape style="position:absolute;left:0;top:15988;width:11225;height:0" coordorigin="0,15988" coordsize="11225,0" path="m1,15988l11225,15988e" filled="f" stroked="t" strokeweight="1.417pt" strokecolor="#828080">
              <v:path arrowok="t"/>
            </v:shape>
            <w10:wrap type="none"/>
          </v:group>
        </w:pict>
      </w:r>
      <w:r>
        <w:pict>
          <v:group style="position:absolute;margin-left:36.261pt;margin-top:311.624pt;width:531.346pt;height:363.907pt;mso-position-horizontal-relative:page;mso-position-vertical-relative:page;z-index:-2870" coordorigin="725,6232" coordsize="10627,7278">
            <v:shape type="#_x0000_t75" style="position:absolute;left:1791;top:7131;width:7577;height:5679">
              <v:imagedata o:title="" r:id="rId3"/>
            </v:shape>
            <v:shape type="#_x0000_t75" style="position:absolute;left:725;top:6232;width:10627;height:7278">
              <v:imagedata o:title="" r:id="rId4"/>
            </v:shape>
            <w10:wrap type="none"/>
          </v:group>
        </w:pict>
      </w:r>
      <w:r>
        <w:rPr>
          <w:sz w:val="10"/>
          <w:szCs w:val="10"/>
        </w:rPr>
      </w:r>
    </w:p>
    <w:p>
      <w:pPr>
        <w:rPr>
          <w:rFonts w:cs="Times New Roman" w:hAnsi="Times New Roman" w:eastAsia="Times New Roman" w:ascii="Times New Roman"/>
          <w:sz w:val="20"/>
          <w:szCs w:val="20"/>
        </w:rPr>
        <w:jc w:val="left"/>
        <w:ind w:left="3147"/>
      </w:pPr>
      <w:r>
        <w:pict>
          <v:group style="position:absolute;margin-left:150.122pt;margin-top:158.45pt;width:13.8063pt;height:15.3696pt;mso-position-horizontal-relative:page;mso-position-vertical-relative:paragraph;z-index:-2868" coordorigin="3002,3169" coordsize="276,307">
            <v:shape style="position:absolute;left:3002;top:3169;width:276;height:307" coordorigin="3002,3169" coordsize="276,307" path="m3176,3329l3188,3313,3201,3303,3216,3297,3234,3292,3255,3290,3279,3288,3278,3169,3277,3179,3277,3183,3253,3183,3230,3185,3209,3187,3188,3190,3176,3329xe" filled="t" fillcolor="#828080" stroked="f">
              <v:path arrowok="t"/>
              <v:fill/>
            </v:shape>
            <v:shape style="position:absolute;left:3002;top:3169;width:276;height:307" coordorigin="3002,3169" coordsize="276,307" path="m3004,3344l3002,3366,3004,3387,3008,3407,3015,3426,3024,3444,3036,3461,3044,3470,3059,3483,3074,3494,3092,3502,3111,3509,3133,3513,3155,3515,3159,3515,3180,3514,3199,3512,3219,3507,3231,3503,3249,3495,3266,3484,3282,3471,3289,3463,3293,3463,3302,3504,3458,3504,3456,3487,3454,3467,3453,3455,3452,3437,3451,3417,3451,3396,3451,3230,3450,3207,3448,3186,3444,3165,3439,3146,3432,3128,3423,3111,3412,3094,3402,3082,3390,3069,3376,3059,3361,3049,3344,3041,3325,3035,3304,3029,3282,3025,3258,3023,3232,3022,3232,3022,3209,3022,3187,3024,3166,3026,3147,3029,3129,3032,3112,3036,3084,3044,3064,3052,3048,3059,3036,3065,3066,3173,3082,3165,3100,3158,3121,3151,3145,3145,3165,3141,3185,3139,3199,3139,3225,3140,3245,3144,3260,3150,3273,3160,3278,3169,3279,3288,3283,3288,3283,3336,3283,3340,3282,3344,3282,3348,3281,3352,3276,3365,3268,3375,3257,3383,3246,3391,3234,3395,3206,3395,3194,3391,3186,3384,3177,3376,3172,3365,3172,3350,3176,3329,3188,3190,3168,3194,3149,3198,3130,3204,3113,3210,3097,3218,3081,3226,3062,3239,3046,3253,3033,3268,3023,3285,3014,3303,3008,3323,3004,3344xe" filled="t" fillcolor="#828080" stroked="f">
              <v:path arrowok="t"/>
              <v:fill/>
            </v:shape>
            <w10:wrap type="none"/>
          </v:group>
        </w:pict>
      </w:r>
      <w:r>
        <w:pict>
          <v:group style="position:absolute;margin-left:176.095pt;margin-top:150.584pt;width:67.567pt;height:25.618pt;mso-position-horizontal-relative:page;mso-position-vertical-relative:paragraph;z-index:-2867" coordorigin="3522,3012" coordsize="1351,512">
            <v:group style="position:absolute;left:3532;top:3022;width:378;height:492" coordorigin="3532,3022" coordsize="378,492">
              <v:shape style="position:absolute;left:3532;top:3022;width:378;height:492" coordorigin="3532,3022" coordsize="378,492" path="m3544,3174l3543,3184,3544,3203,3549,3222,3557,3240,3569,3258,3573,3264,3585,3276,3598,3287,3614,3298,3632,3308,3652,3317,3675,3325,3683,3328,3707,3336,3724,3343,3732,3348,3741,3353,3745,3360,3744,3368,3744,3377,3740,3384,3732,3388,3716,3393,3693,3394,3692,3394,3673,3393,3654,3390,3634,3386,3621,3383,3599,3375,3580,3368,3565,3360,3562,3359,3532,3480,3548,3488,3566,3495,3587,3501,3602,3504,3621,3508,3640,3511,3660,3513,3681,3514,3694,3514,3719,3513,3743,3511,3765,3508,3785,3503,3804,3497,3821,3491,3837,3482,3851,3473,3872,3454,3885,3438,3896,3421,3903,3402,3908,3382,3910,3361,3910,3356,3909,3334,3904,3315,3897,3296,3887,3279,3868,3256,3854,3245,3838,3235,3819,3225,3798,3216,3781,3210,3756,3201,3738,3194,3724,3187,3724,3187,3714,3181,3709,3174,3709,3167,3710,3157,3714,3150,3722,3146,3730,3142,3742,3140,3757,3140,3777,3141,3796,3144,3815,3149,3836,3155,3854,3162,3861,3166,3889,3049,3873,3042,3854,3036,3832,3031,3810,3027,3791,3024,3771,3022,3749,3022,3749,3022,3725,3023,3703,3025,3682,3029,3662,3034,3644,3041,3627,3049,3611,3059,3599,3067,3584,3082,3571,3098,3560,3115,3552,3133,3547,3153,3544,3174xe" filled="t" fillcolor="#828080" stroked="f">
                <v:path arrowok="t"/>
                <v:fill/>
              </v:shape>
              <v:group style="position:absolute;left:3965;top:3022;width:378;height:492" coordorigin="3965,3022" coordsize="378,492">
                <v:shape style="position:absolute;left:3965;top:3022;width:378;height:492" coordorigin="3965,3022" coordsize="378,492" path="m3977,3174l3977,3184,3978,3203,3982,3222,3990,3240,4002,3258,4007,3264,4018,3276,4031,3287,4047,3298,4065,3308,4086,3317,4108,3325,4116,3328,4140,3336,4158,3343,4166,3348,4174,3353,4178,3360,4177,3368,4178,3377,4174,3384,4166,3388,4150,3393,4126,3394,4126,3394,4107,3393,4087,3390,4067,3386,4055,3383,4033,3375,4014,3368,3998,3360,3995,3359,3965,3480,3982,3488,4000,3495,4020,3501,4036,3504,4054,3508,4073,3511,4093,3513,4114,3514,4127,3514,4153,3513,4176,3511,4198,3508,4218,3503,4237,3497,4255,3491,4270,3483,4284,3473,4306,3454,4319,3438,4329,3421,4337,3402,4341,3382,4343,3361,4343,3356,4342,3334,4338,3315,4331,3296,4321,3279,4302,3256,4288,3245,4271,3235,4253,3225,4232,3216,4214,3210,4190,3201,4171,3194,4158,3187,4157,3187,4147,3181,4142,3174,4143,3167,4143,3157,4147,3150,4155,3146,4163,3142,4175,3140,4190,3140,4210,3141,4230,3144,4248,3149,4270,3155,4288,3162,4295,3166,4322,3049,4306,3042,4287,3036,4266,3031,4244,3027,4224,3024,4204,3022,4183,3022,4182,3022,4159,3023,4136,3025,4115,3029,4096,3034,4077,3041,4060,3049,4045,3059,4033,3067,4017,3082,4004,3098,3993,3115,3985,3133,3980,3153,3977,3174xe" filled="t" fillcolor="#828080" stroked="f">
                  <v:path arrowok="t"/>
                  <v:fill/>
                </v:shape>
                <v:group style="position:absolute;left:4401;top:3025;width:463;height:475" coordorigin="4401,3025" coordsize="463,475">
                  <v:shape style="position:absolute;left:4401;top:3025;width:463;height:475" coordorigin="4401,3025" coordsize="463,475" path="m4401,3257l4401,3273,4402,3297,4404,3319,4408,3340,4413,3360,4420,3379,4428,3397,4438,3413,4449,3429,4462,3443,4482,3462,4497,3472,4513,3482,4530,3490,4549,3497,4563,3212,4566,3193,4574,3175,4582,3162,4601,3025,4580,3029,4561,3035,4542,3041,4525,3050,4510,3059,4488,3076,4473,3090,4459,3104,4447,3120,4437,3137,4428,3155,4418,3179,4411,3199,4406,3218,4403,3238,4401,3257xe" filled="t" fillcolor="#828080" stroked="f">
                    <v:path arrowok="t"/>
                    <v:fill/>
                  </v:shape>
                  <v:shape style="position:absolute;left:4401;top:3025;width:463;height:475" coordorigin="4401,3025" coordsize="463,475" path="m4863,3242l4861,3222,4858,3202,4854,3182,4848,3164,4842,3145,4832,3125,4821,3107,4809,3091,4796,3077,4780,3063,4770,3056,4754,3046,4737,3038,4719,3032,4699,3027,4678,3024,4656,3022,4645,3022,4622,3023,4601,3025,4582,3162,4595,3148,4613,3139,4635,3135,4637,3135,4660,3139,4678,3148,4690,3162,4700,3183,4704,3202,4704,3212,4563,3212,4549,3497,4568,3503,4589,3507,4610,3511,4633,3513,4657,3514,4661,3514,4681,3514,4700,3513,4720,3511,4740,3509,4770,3504,4789,3500,4808,3494,4827,3488,4837,3484,4815,3369,4796,3375,4776,3379,4757,3383,4732,3386,4712,3387,4692,3387,4687,3387,4665,3386,4644,3384,4625,3379,4608,3373,4585,3360,4571,3346,4565,3329,4857,3329,4858,3323,4860,3314,4861,3302,4862,3291,4863,3278,4863,3264,4863,3242xe" filled="t" fillcolor="#828080" stroked="f">
                    <v:path arrowok="t"/>
                    <v:fill/>
                  </v:shape>
                </v:group>
              </v:group>
            </v:group>
            <w10:wrap type="none"/>
          </v:group>
        </w:pict>
      </w:r>
      <w:r>
        <w:pict>
          <v:group style="position:absolute;margin-left:246.935pt;margin-top:151.084pt;width:36.715pt;height:24.138pt;mso-position-horizontal-relative:page;mso-position-vertical-relative:paragraph;z-index:-2866" coordorigin="4939,3022" coordsize="734,483">
            <v:shape style="position:absolute;left:4939;top:3022;width:734;height:483" coordorigin="4939,3022" coordsize="734,483" path="m5110,3229l5111,3223,5111,3217,5112,3211,5113,3205,5115,3199,5118,3191,5124,3183,5133,3174,5141,3166,5153,3161,5168,3161,5189,3165,5205,3177,5218,3201,5222,3220,5224,3242,5224,3504,5392,3504,5392,3230,5393,3218,5395,3206,5397,3201,5400,3189,5407,3180,5415,3172,5424,3165,5435,3161,5449,3161,5470,3165,5486,3177,5498,3200,5503,3219,5505,3241,5505,3253,5505,3504,5673,3504,5673,3227,5672,3203,5670,3180,5667,3158,5662,3138,5656,3120,5648,3103,5640,3087,5617,3060,5602,3047,5585,3037,5566,3030,5546,3025,5524,3022,5513,3022,5491,3023,5471,3026,5452,3031,5434,3038,5412,3051,5396,3063,5380,3078,5367,3094,5362,3097,5352,3079,5340,3063,5325,3050,5313,3042,5296,3033,5278,3027,5258,3023,5236,3022,5234,3022,5211,3023,5189,3027,5170,3032,5153,3040,5140,3048,5121,3062,5106,3076,5096,3089,5090,3092,5084,3032,4939,3032,4939,3051,4940,3070,4941,3091,4941,3106,4942,3124,4942,3144,4942,3164,4943,3504,5110,3504,5110,3229xe" filled="t" fillcolor="#828080" stroked="f">
              <v:path arrowok="t"/>
              <v:fill/>
            </v:shape>
            <w10:wrap type="none"/>
          </v:group>
        </w:pict>
      </w:r>
      <w:r>
        <w:pict>
          <v:group style="position:absolute;margin-left:288.211pt;margin-top:140.6pt;width:26.338pt;height:35.65pt;mso-position-horizontal-relative:page;mso-position-vertical-relative:paragraph;z-index:-2865" coordorigin="5764,2812" coordsize="527,713">
            <v:group style="position:absolute;left:5954;top:3022;width:327;height:493" coordorigin="5954,3022" coordsize="327,493">
              <v:shape style="position:absolute;left:5954;top:3022;width:327;height:493" coordorigin="5954,3022" coordsize="327,493" path="m6257,3385l6264,3368,6269,3349,6274,3330,6277,3310,6280,3288,6281,3266,6281,3259,6280,3235,6278,3212,6275,3191,6270,3171,6264,3152,6257,3134,6248,3117,6238,3101,6227,3087,6212,3070,6197,3057,6180,3046,6162,3037,6143,3030,6123,3025,6102,3022,6088,3022,6066,3023,6046,3026,6027,3030,6009,3037,5990,3048,5973,3059,5960,3193,5971,3176,5977,3171,5994,3160,6014,3155,6022,3154,6044,3157,6063,3165,6078,3177,6085,3186,6094,3202,6100,3220,6104,3241,6105,3263,6105,3266,6104,3291,6100,3312,6095,3330,6086,3346,6068,3366,6050,3375,6030,3379,6022,3380,6001,3376,5983,3368,5977,3363,5964,3348,5955,3329,5954,3323,5956,3477,5972,3489,5988,3499,6009,3507,6028,3512,6048,3514,6064,3515,6084,3514,6104,3511,6124,3506,6143,3500,6161,3491,6185,3476,6200,3464,6215,3450,6228,3434,6240,3417,6249,3401,6257,3385xe" filled="t" fillcolor="#828080" stroked="f">
                <v:path arrowok="t"/>
                <v:fill/>
              </v:shape>
              <v:group style="position:absolute;left:5774;top:2822;width:199;height:682" coordorigin="5774,2822" coordsize="199,682">
                <v:shape style="position:absolute;left:5774;top:2822;width:199;height:682" coordorigin="5774,2822" coordsize="199,682" path="m5921,3504l5928,3444,5930,3444,5942,3462,5956,3477,5954,3323,5953,3316,5952,3312,5952,3308,5952,3299,5952,3236,5952,3228,5953,3220,5954,3213,5960,3193,5973,3059,5959,3073,5954,3080,5952,3080,5952,2822,5778,2822,5778,3376,5778,3397,5777,3416,5777,3436,5777,3440,5776,3464,5775,3484,5774,3501,5774,3504,5921,3504xe" filled="t" fillcolor="#828080" stroked="f">
                  <v:path arrowok="t"/>
                  <v:fill/>
                </v:shape>
              </v:group>
            </v:group>
            <w10:wrap type="none"/>
          </v:group>
        </w:pict>
      </w:r>
      <w:r>
        <w:pict>
          <v:group style="position:absolute;margin-left:374.656pt;margin-top:151.468pt;width:33.402pt;height:23.754pt;mso-position-horizontal-relative:page;mso-position-vertical-relative:paragraph;z-index:-2863" coordorigin="7493,3029" coordsize="668,475">
            <v:shape style="position:absolute;left:7493;top:3029;width:668;height:475" coordorigin="7493,3029" coordsize="668,475" path="m7878,3087l7865,3103,7854,3120,7851,3122,7843,3103,7832,3086,7819,3071,7804,3057,7785,3045,7767,3037,7747,3032,7726,3030,7721,3029,7698,3031,7677,3034,7658,3040,7640,3048,7628,3055,7611,3068,7597,3083,7584,3098,7574,3115,7571,3115,7567,3040,7493,3040,7494,3059,7495,3079,7496,3099,7496,3118,7497,3137,7497,3166,7497,3504,7579,3504,7579,3217,7581,3203,7584,3189,7594,3164,7604,3147,7617,3132,7640,3113,7658,3104,7678,3099,7691,3098,7713,3101,7733,3108,7749,3118,7763,3133,7773,3150,7780,3167,7785,3187,7787,3208,7788,3225,7788,3504,7870,3504,7870,3209,7872,3195,7875,3181,7886,3156,7897,3139,7911,3125,7931,3110,7950,3103,7970,3099,7978,3098,8000,3101,8020,3107,8037,3118,8051,3132,8062,3151,8069,3168,8074,3187,8077,3208,8079,3231,8079,3504,8161,3504,8161,3231,8160,3206,8158,3184,8155,3163,8150,3144,8145,3127,8138,3112,8123,3088,8110,3072,8095,3058,8080,3048,8055,3037,8036,3032,8017,3029,8008,3029,7986,3030,7966,3033,7951,3038,7932,3045,7915,3055,7896,3069,7887,3078,7878,3087xe" filled="t" fillcolor="#828080" stroked="f">
              <v:path arrowok="t"/>
              <v:fill/>
            </v:shape>
            <w10:wrap type="none"/>
          </v:group>
        </w:pict>
      </w:r>
      <w:r>
        <w:pict>
          <v:group style="position:absolute;margin-left:413.077pt;margin-top:170.058pt;width:7.10066pt;height:24.2287pt;mso-position-horizontal-relative:page;mso-position-vertical-relative:paragraph;z-index:-2862" coordorigin="8262,3401" coordsize="142,485">
            <v:shape style="position:absolute;left:8262;top:3401;width:142;height:485" coordorigin="8262,3401" coordsize="142,485" path="m8404,3451l8385,3444,8369,3433,8358,3419,8350,3401,8364,3510,8387,3514,8404,3451xe" filled="t" fillcolor="#828080" stroked="f">
              <v:path arrowok="t"/>
              <v:fill/>
            </v:shape>
            <v:shape style="position:absolute;left:8262;top:3401;width:142;height:485" coordorigin="8262,3401" coordsize="142,485" path="m8387,3514l8404,3515,8425,3514,8446,3510,8465,3505,8483,3498,8490,3494,8509,3483,8525,3470,8538,3456,8546,3446,8549,3446,8556,3504,8632,3504,8630,3486,8628,3465,8627,3452,8626,3432,8625,3412,8625,3219,8625,3199,8623,3179,8619,3159,8615,3140,8611,3129,8603,3110,8593,3093,8580,3078,8565,3064,8543,3049,8526,3042,8507,3036,8487,3032,8464,3030,8448,3029,8427,3030,8407,3032,8387,3035,8368,3039,8343,3047,8324,3054,8306,3063,8294,3070,8313,3126,8330,3116,8348,3108,8368,3101,8389,3096,8409,3093,8429,3092,8435,3092,8459,3093,8480,3098,8497,3105,8505,3111,8520,3126,8530,3142,8535,3154,8539,3175,8541,3194,8541,3209,8516,3209,8492,3210,8469,3212,8448,3215,8427,3218,8408,3223,8390,3228,8373,3234,8357,3240,8342,3248,8316,3265,8300,3280,8287,3295,8277,3312,8269,3331,8264,3351,8262,3373,8262,3382,8263,3402,8267,3422,8275,3441,8285,3458,8297,3474,8311,3486,8327,3497,8344,3505,8364,3510,8350,3401,8346,3379,8346,3372,8349,3350,8355,3330,8366,3314,8376,3304,8392,3294,8410,3285,8429,3278,8450,3274,8470,3271,8490,3269,8510,3267,8530,3267,8543,3267,8543,3352,8543,3357,8541,3366,8539,3375,8531,3393,8520,3409,8505,3424,8500,3429,8484,3439,8466,3446,8446,3451,8425,3453,8404,3451,8387,3514xe" filled="t" fillcolor="#828080" stroked="f">
              <v:path arrowok="t"/>
              <v:fill/>
            </v:shape>
            <w10:wrap type="none"/>
          </v:group>
        </w:pict>
      </w:r>
      <w:r>
        <w:pict>
          <v:group style="position:absolute;margin-left:437.808pt;margin-top:151.468pt;width:19.962pt;height:23.754pt;mso-position-horizontal-relative:page;mso-position-vertical-relative:paragraph;z-index:-2861" coordorigin="8756,3029" coordsize="399,475">
            <v:shape style="position:absolute;left:8756;top:3029;width:399;height:475" coordorigin="8756,3029" coordsize="399,475" path="m8849,3098l8839,3114,8836,3116,8831,3040,8756,3040,8757,3059,8758,3079,8759,3099,8760,3118,8760,3137,8760,3504,8844,3504,8844,3217,8845,3210,8847,3196,8858,3166,8868,3149,8881,3134,8892,3124,8909,3113,8927,3105,8947,3100,8963,3098,8987,3101,9008,3107,9025,3116,9039,3129,9056,3156,9063,3174,9068,3193,9070,3214,9071,3236,9071,3504,9155,3504,9155,3227,9154,3203,9152,3180,9148,3160,9143,3141,9137,3124,9129,3109,9114,3087,9100,3071,9085,3058,9069,3048,9042,3037,9022,3032,9003,3030,8991,3029,8969,3031,8948,3034,8929,3040,8911,3047,8895,3056,8877,3069,8861,3083,8849,3098xe" filled="t" fillcolor="#828080" stroked="f">
              <v:path arrowok="t"/>
              <v:fill/>
            </v:shape>
            <w10:wrap type="none"/>
          </v:group>
        </w:pict>
      </w:r>
      <w:r>
        <w:pict>
          <v:group style="position:absolute;margin-left:464.451pt;margin-top:151.996pt;width:19.77pt;height:23.754pt;mso-position-horizontal-relative:page;mso-position-vertical-relative:paragraph;z-index:-2860" coordorigin="9289,3040" coordsize="395,475">
            <v:shape style="position:absolute;left:9289;top:3040;width:395;height:475" coordorigin="9289,3040" coordsize="395,475" path="m9395,3506l9414,3512,9433,3514,9449,3515,9472,3513,9493,3510,9513,3504,9530,3497,9546,3488,9567,3472,9582,3457,9594,3443,9603,3429,9605,3429,9610,3504,9684,3504,9683,3487,9682,3468,9682,3449,9681,3429,9681,3408,9681,3040,9596,3040,9596,3332,9596,3340,9594,3347,9593,3355,9580,3385,9568,3401,9554,3416,9532,3431,9514,3439,9494,3444,9477,3445,9454,3443,9434,3436,9417,3426,9403,3412,9389,3388,9383,3371,9378,3352,9375,3331,9373,3308,9373,3040,9289,3040,9289,3312,9290,3336,9292,3359,9295,3379,9299,3398,9305,3416,9312,3431,9326,3455,9339,3472,9354,3485,9370,3495,9375,3498,9395,3506xe" filled="t" fillcolor="#828080" stroked="f">
              <v:path arrowok="t"/>
              <v:fill/>
            </v:shape>
            <w10:wrap type="none"/>
          </v:group>
        </w:pict>
      </w:r>
      <w:r>
        <w:pict>
          <v:group style="position:absolute;margin-left:489.261pt;margin-top:170.058pt;width:7.10067pt;height:24.2286pt;mso-position-horizontal-relative:page;mso-position-vertical-relative:paragraph;z-index:-2859" coordorigin="9785,3401" coordsize="142,485">
            <v:shape style="position:absolute;left:9785;top:3401;width:142;height:485" coordorigin="9785,3401" coordsize="142,485" path="m9927,3451l9908,3444,9893,3433,9881,3419,9874,3401,9888,3510,9910,3514,9927,3451xe" filled="t" fillcolor="#828080" stroked="f">
              <v:path arrowok="t"/>
              <v:fill/>
            </v:shape>
            <v:shape style="position:absolute;left:9785;top:3401;width:142;height:485" coordorigin="9785,3401" coordsize="142,485" path="m9910,3514l9927,3515,9949,3514,9969,3510,9989,3505,10006,3498,10014,3494,10032,3483,10048,3470,10062,3456,10069,3446,10072,3446,10080,3504,10156,3504,10153,3486,10151,3465,10151,3452,10150,3432,10149,3412,10149,3219,10148,3199,10147,3179,10143,3159,10138,3140,10135,3129,10127,3110,10116,3093,10104,3078,10088,3064,10066,3049,10050,3042,10031,3036,10010,3032,9988,3030,9971,3029,9951,3030,9931,3032,9911,3035,9892,3039,9866,3047,9847,3054,9830,3063,9818,3070,9837,3126,9854,3116,9872,3108,9891,3101,9913,3096,9933,3093,9953,3092,9959,3092,9983,3093,10003,3098,10020,3105,10029,3111,10044,3126,10054,3142,10058,3154,10063,3175,10065,3194,10065,3209,10040,3209,10016,3210,9993,3212,9971,3215,9951,3218,9932,3223,9913,3228,9896,3234,9880,3240,9866,3248,9839,3265,9824,3280,9811,3295,9801,3312,9793,3331,9788,3351,9785,3373,9785,3382,9787,3402,9791,3422,9798,3441,9809,3458,9821,3474,9835,3486,9850,3497,9868,3505,9888,3510,9874,3401,9870,3379,9870,3372,9872,3350,9879,3330,9890,3314,9900,3304,9916,3294,9933,3285,9953,3278,9974,3274,9994,3271,10014,3269,10034,3267,10054,3267,10067,3267,10067,3352,10066,3357,10066,3361,10065,3366,10063,3375,10055,3393,10044,3409,10029,3424,10024,3429,10008,3439,9990,3446,9970,3451,9948,3453,9927,3451,9910,3514xe" filled="t" fillcolor="#828080" stroked="f">
              <v:path arrowok="t"/>
              <v:fill/>
            </v:shape>
            <w10:wrap type="none"/>
          </v:group>
        </w:pict>
      </w:r>
      <w:r>
        <w:pict>
          <v:shape type="#_x0000_t75" style="width:223.21pt;height:120.288pt">
            <v:imagedata o:title="" r:id="rId5"/>
          </v:shape>
        </w:pict>
      </w:r>
      <w:r>
        <w:rPr>
          <w:rFonts w:cs="Times New Roman" w:hAnsi="Times New Roman" w:eastAsia="Times New Roman" w:ascii="Times New Roman"/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2"/>
          <w:szCs w:val="22"/>
        </w:rPr>
        <w:jc w:val="left"/>
        <w:spacing w:before="14" w:lineRule="exact" w:line="220"/>
      </w:pPr>
      <w:r>
        <w:rPr>
          <w:sz w:val="22"/>
          <w:szCs w:val="22"/>
        </w:rPr>
      </w:r>
    </w:p>
    <w:p>
      <w:pPr>
        <w:rPr>
          <w:rFonts w:cs="Times New Roman" w:hAnsi="Times New Roman" w:eastAsia="Times New Roman" w:ascii="Times New Roman"/>
          <w:sz w:val="36"/>
          <w:szCs w:val="36"/>
        </w:rPr>
        <w:jc w:val="left"/>
        <w:spacing w:before="24" w:lineRule="exact" w:line="380"/>
        <w:ind w:left="2416"/>
      </w:pPr>
      <w:r>
        <w:pict>
          <v:group style="position:absolute;margin-left:317.657pt;margin-top:-41.4036pt;width:38.443pt;height:45.736pt;mso-position-horizontal-relative:page;mso-position-vertical-relative:paragraph;z-index:-2864" coordorigin="6353,-828" coordsize="769,915">
            <v:group style="position:absolute;left:6363;top:-818;width:174;height:682" coordorigin="6363,-818" coordsize="174,682">
              <v:shape style="position:absolute;left:6363;top:-818;width:174;height:682" coordorigin="6363,-818" coordsize="174,682" path="m6363,-136l6537,-136,6537,-818,6363,-818,6363,-136xe" filled="t" fillcolor="#828080" stroked="f">
                <v:path arrowok="t"/>
                <v:fill/>
              </v:shape>
              <v:group style="position:absolute;left:6595;top:-608;width:517;height:684" coordorigin="6595,-608" coordsize="517,684">
                <v:shape style="position:absolute;left:6595;top:-608;width:517;height:684" coordorigin="6595,-608" coordsize="517,684" path="m6710,-88l6699,-83,6689,-79,6679,-76,6669,-73,6659,-71,6650,-69,6686,77,6723,70,6761,58,6795,42,6829,19,6856,-5,6883,-35,6903,-64,6922,-96,6942,-135,6954,-163,6968,-195,6983,-232,6998,-272,7006,-294,7112,-608,6928,-608,6885,-395,6880,-376,6876,-356,6876,-353,6872,-333,6868,-314,6863,-311,6859,-330,6854,-350,6854,-353,6849,-373,6844,-392,6843,-396,6787,-608,6595,-608,6767,-177,6770,-171,6772,-166,6773,-162,6774,-158,6774,-152,6773,-145,6770,-138,6766,-131,6760,-123,6752,-115,6742,-107,6732,-98,6721,-92,6710,-88xe" filled="t" fillcolor="#828080" stroked="f">
                  <v:path arrowok="t"/>
                  <v:fill/>
                </v:shape>
              </v:group>
            </v:group>
            <w10:wrap type="none"/>
          </v:group>
        </w:pict>
      </w:r>
      <w:r>
        <w:pict>
          <v:group style="position:absolute;margin-left:83.774pt;margin-top:-52.0505pt;width:51.154pt;height:63.103pt;mso-position-horizontal-relative:page;mso-position-vertical-relative:paragraph;z-index:-2857" coordorigin="1675,-1041" coordsize="1023,1262">
            <v:group style="position:absolute;left:1849;top:-1021;width:669;height:375" coordorigin="1849,-1021" coordsize="669,375">
              <v:shape style="position:absolute;left:1849;top:-1021;width:669;height:375" coordorigin="1849,-1021" coordsize="669,375" path="m2183,-1021l1849,-827,1849,-683,1913,-646,1978,-683,2394,-683,2456,-648,2517,-683,2517,-827,2183,-1021xe" filled="t" fillcolor="#ABA8A8" stroked="f">
                <v:path arrowok="t"/>
                <v:fill/>
              </v:shape>
              <v:group style="position:absolute;left:1839;top:-1031;width:687;height:396" coordorigin="1839,-1031" coordsize="687,396">
                <v:shape style="position:absolute;left:1839;top:-1031;width:687;height:396" coordorigin="1839,-1031" coordsize="687,396" path="m1981,-674l2392,-674,2405,-667,2429,-653,2450,-640,2456,-637,2526,-678,2526,-833,2183,-1031,2178,-1028,1839,-833,1839,-678,1858,-688,1858,-822,1861,-824,1882,-836,1898,-846,1917,-856,1938,-869,1961,-882,1985,-896,2010,-910,2036,-925,2061,-939,2085,-953,2107,-966,2128,-978,2146,-989,2161,-998,2173,-1004,2183,-1010,2187,-1008,2208,-996,2223,-987,2242,-976,2263,-964,2286,-950,2311,-936,2336,-922,2361,-907,2386,-893,2410,-879,2433,-866,2453,-854,2472,-844,2487,-835,2498,-828,2508,-822,2508,-688,2493,-680,2472,-667,2456,-658,2456,-658,2440,-667,2416,-681,2399,-691,2397,-692,1976,-692,1965,-686,1943,-673,1921,-660,1913,-656,1924,-641,1947,-655,1970,-668,1981,-674xe" filled="t" fillcolor="#ABA8A8" stroked="f">
                  <v:path arrowok="t"/>
                  <v:fill/>
                </v:shape>
                <v:shape style="position:absolute;left:1839;top:-1031;width:687;height:396" coordorigin="1839,-1031" coordsize="687,396" path="m1913,-635l1924,-641,1913,-656,1899,-665,1877,-677,1860,-687,1858,-688,1839,-678,1913,-635xe" filled="t" fillcolor="#ABA8A8" stroked="f">
                  <v:path arrowok="t"/>
                  <v:fill/>
                </v:shape>
                <v:group style="position:absolute;left:1685;top:-947;width:1003;height:1158" coordorigin="1685,-947" coordsize="1003,1158">
                  <v:shape style="position:absolute;left:1685;top:-947;width:1003;height:1158" coordorigin="1685,-947" coordsize="1003,1158" path="m2689,-658l2187,-947,1685,-658,1685,-78,2187,211,2689,-78,2689,-658xe" filled="t" fillcolor="#828080" stroked="f">
                    <v:path arrowok="t"/>
                    <v:fill/>
                  </v:shape>
                  <v:group style="position:absolute;left:1693;top:-938;width:987;height:1140" coordorigin="1693,-938" coordsize="987,1140">
                    <v:shape style="position:absolute;left:1693;top:-938;width:987;height:1140" coordorigin="1693,-938" coordsize="987,1140" path="m1725,-65l1747,-52,1773,-37,1802,-20,1834,-2,1868,18,1904,39,1940,60,1976,80,2012,101,2046,121,2078,139,2108,156,2133,171,2155,184,2172,193,2182,199,2187,202,2192,199,2203,193,2219,184,2241,171,2266,156,2296,139,2328,121,2362,101,2398,80,2434,60,2470,39,2506,18,2540,-2,2572,-20,2601,-37,2627,-52,2649,-65,2665,-74,2681,-83,2681,-653,2665,-662,2649,-672,2627,-684,2601,-699,2572,-716,2540,-734,2506,-754,2470,-775,2434,-796,2398,-817,2362,-837,2328,-857,2296,-875,2266,-892,2241,-907,2219,-920,2203,-929,2192,-936,2187,-938,2182,-936,2155,-920,2108,-892,2078,-875,2046,-857,2012,-837,1976,-817,1940,-796,1904,-775,1868,-754,1834,-734,1802,-716,1773,-699,1747,-684,1709,-662,1693,-653,1693,-83,1698,-80,1709,-74,1725,-65xe" filled="t" fillcolor="#828080" stroked="f">
                      <v:path arrowok="t"/>
                      <v:fill/>
                    </v:shape>
                    <v:group style="position:absolute;left:2186;top:-947;width:110;height:179" coordorigin="2186,-947" coordsize="110,179">
                      <v:shape style="position:absolute;left:2186;top:-947;width:110;height:179" coordorigin="2186,-947" coordsize="110,179" path="m2297,-884l2186,-947,2186,-803,2246,-769,2297,-884xe" filled="t" fillcolor="#ABA8A8" stroked="f">
                        <v:path arrowok="t"/>
                        <v:fill/>
                      </v:shape>
                      <v:group style="position:absolute;left:2456;top:-827;width:62;height:180" coordorigin="2456,-827" coordsize="62,180">
                        <v:shape style="position:absolute;left:2456;top:-827;width:62;height:180" coordorigin="2456,-827" coordsize="62,180" path="m2517,-827l2456,-792,2456,-648,2517,-683,2517,-827xe" filled="t" fillcolor="#ABA8A8" stroked="f">
                          <v:path arrowok="t"/>
                          <v:fill/>
                        </v:shape>
                        <v:group style="position:absolute;left:1913;top:-827;width:65;height:182" coordorigin="1913,-827" coordsize="65,182">
                          <v:shape style="position:absolute;left:1913;top:-827;width:65;height:182" coordorigin="1913,-827" coordsize="65,182" path="m1913,-790l1913,-646,1978,-683,1978,-827,1913,-790xe" filled="t" fillcolor="#ABA8A8" stroked="f">
                            <v:path arrowok="t"/>
                            <v:fill/>
                          </v:shape>
                          <v:group style="position:absolute;left:1849;top:-827;width:65;height:182" coordorigin="1849,-827" coordsize="65,182">
                            <v:shape style="position:absolute;left:1849;top:-827;width:65;height:182" coordorigin="1849,-827" coordsize="65,182" path="m1849,-827l1849,-683,1913,-646,1913,-790,1849,-827xe" filled="t" fillcolor="#ABA8A8" stroked="f">
                              <v:path arrowok="t"/>
                              <v:fill/>
                            </v:shape>
                            <v:group style="position:absolute;left:2076;top:-947;width:110;height:179" coordorigin="2076,-947" coordsize="110,179">
                              <v:shape style="position:absolute;left:2076;top:-947;width:110;height:179" coordorigin="2076,-947" coordsize="110,179" path="m2076,-884l2126,-769,2186,-803,2186,-947,2076,-884xe" filled="t" fillcolor="#ABA8A8" stroked="f">
                                <v:path arrowok="t"/>
                                <v:fill/>
                              </v:shape>
                              <v:group style="position:absolute;left:1849;top:-884;width:546;height:193" coordorigin="1849,-884" coordsize="546,193">
                                <v:shape style="position:absolute;left:1849;top:-884;width:546;height:193" coordorigin="1849,-884" coordsize="546,193" path="m2076,-884l1978,-827,2394,-827,2297,-884,2076,-884xe" filled="t" fillcolor="#FEFFFE" stroked="f">
                                  <v:path arrowok="t"/>
                                  <v:fill/>
                                </v:shape>
                                <v:shape style="position:absolute;left:1849;top:-884;width:546;height:193" coordorigin="1849,-884" coordsize="546,193" path="m2517,-827l2183,-1021,1849,-827,1913,-790,1978,-827,2076,-884,2186,-947,2297,-884,2394,-827,2456,-792,2517,-827xe" filled="t" fillcolor="#FEFFFE" stroked="f">
                                  <v:path arrowok="t"/>
                                  <v:fill/>
                                </v:shape>
                                <v:group style="position:absolute;left:1978;top:-827;width:416;height:144" coordorigin="1978,-827" coordsize="416,144">
                                  <v:shape style="position:absolute;left:1978;top:-827;width:416;height:144" coordorigin="1978,-827" coordsize="416,144" path="m1978,-683l2394,-683,2394,-827,1978,-827,1978,-683xe" filled="t" fillcolor="#ABA8A8" stroked="f">
                                    <v:path arrowok="t"/>
                                    <v:fill/>
                                  </v:shape>
                                  <v:group style="position:absolute;left:2394;top:-827;width:62;height:180" coordorigin="2394,-827" coordsize="62,180">
                                    <v:shape style="position:absolute;left:2394;top:-827;width:62;height:180" coordorigin="2394,-827" coordsize="62,180" path="m2394,-827l2394,-683,2456,-648,2456,-792,2394,-827xe" filled="t" fillcolor="#ABA8A8" stroked="f">
                                      <v:path arrowok="t"/>
                                      <v:fill/>
                                    </v:shape>
                                    <v:group style="position:absolute;left:2456;top:-509;width:60;height:179" coordorigin="2456,-509" coordsize="60,179">
                                      <v:shape style="position:absolute;left:2456;top:-509;width:60;height:179" coordorigin="2456,-509" coordsize="60,179" path="m2456,-474l2456,-330,2516,-364,2516,-509,2456,-474xe" filled="t" fillcolor="#ABA8A8" stroked="f">
                                        <v:path arrowok="t"/>
                                        <v:fill/>
                                      </v:shape>
                                      <v:group style="position:absolute;left:2242;top:-779;width:194;height:242" coordorigin="2242,-779" coordsize="194,242">
                                        <v:shape style="position:absolute;left:2242;top:-779;width:194;height:242" coordorigin="2242,-779" coordsize="194,242" path="m2436,-779l2411,-764,2242,-667,2267,-537,2436,-635,2436,-779xe" filled="t" fillcolor="#ABA8A8" stroked="f">
                                          <v:path arrowok="t"/>
                                          <v:fill/>
                                        </v:shape>
                                        <v:group style="position:absolute;left:1934;top:-775;width:187;height:238" coordorigin="1934,-775" coordsize="187,238">
                                          <v:shape style="position:absolute;left:1934;top:-775;width:187;height:238" coordorigin="1934,-775" coordsize="187,238" path="m1959,-760l1934,-775,1934,-631,2096,-537,2121,-667,1959,-760xe" filled="t" fillcolor="#ABA8A8" stroked="f">
                                            <v:path arrowok="t"/>
                                            <v:fill/>
                                          </v:shape>
                                          <v:group style="position:absolute;left:1850;top:-814;width:666;height:340" coordorigin="1850,-814" coordsize="666,340">
                                            <v:shape style="position:absolute;left:1850;top:-814;width:666;height:340" coordorigin="1850,-814" coordsize="666,340" path="m2121,-667l1850,-510,1910,-475,2182,-632,2456,-474,2516,-509,2242,-667,2436,-779,2422,-787,2405,-797,2386,-808,2376,-814,2182,-702,1994,-810,1974,-798,1956,-788,1941,-779,1934,-775,2121,-667xe" filled="t" fillcolor="#FEFFFE" stroked="f">
                                              <v:path arrowok="t"/>
                                              <v:fill/>
                                            </v:shape>
                                            <v:group style="position:absolute;left:1850;top:-510;width:60;height:179" coordorigin="1850,-510" coordsize="60,179">
                                              <v:shape style="position:absolute;left:1850;top:-510;width:60;height:179" coordorigin="1850,-510" coordsize="60,179" path="m1850,-510l1850,-366,1910,-331,1910,-475,1850,-510xe" filled="t" fillcolor="#ABA8A8" stroked="f">
                                                <v:path arrowok="t"/>
                                                <v:fill/>
                                              </v:shape>
                                              <v:group style="position:absolute;left:1910;top:-632;width:271;height:301" coordorigin="1910,-632" coordsize="271,301">
                                                <v:shape style="position:absolute;left:1910;top:-632;width:271;height:301" coordorigin="1910,-632" coordsize="271,301" path="m1910,-475l1910,-331,2182,-488,2182,-632,1910,-475xe" filled="t" fillcolor="#ABA8A8" stroked="f">
                                                  <v:path arrowok="t"/>
                                                  <v:fill/>
                                                </v:shape>
                                                <v:group style="position:absolute;left:2182;top:-632;width:274;height:303" coordorigin="2182,-632" coordsize="274,303">
                                                  <v:shape style="position:absolute;left:2182;top:-632;width:274;height:303" coordorigin="2182,-632" coordsize="274,303" path="m2182,-632l2182,-488,2456,-330,2456,-474,2182,-632xe" filled="t" fillcolor="#ABA8A8" stroked="f">
                                                    <v:path arrowok="t"/>
                                                    <v:fill/>
                                                  </v:shape>
                                                  <v:group style="position:absolute;left:2058;top:-482;width:316;height:194" coordorigin="2058,-482" coordsize="316,194">
                                                    <v:shape style="position:absolute;left:2058;top:-482;width:316;height:194" coordorigin="2058,-482" coordsize="316,194" path="m2076,-469l2058,-464,2120,-334,2140,-336,2161,-338,2182,-338,2202,-338,2223,-336,2243,-334,2263,-331,2283,-326,2302,-321,2320,-315,2338,-308,2354,-299,2365,-294,2374,-288,2374,-432,2365,-438,2349,-446,2332,-454,2315,-461,2296,-467,2277,-472,2258,-476,2238,-479,2217,-481,2197,-482,2176,-482,2156,-482,2135,-480,2115,-477,2096,-474,2076,-469xe" filled="t" fillcolor="#ABA8A8" stroked="f">
                                                      <v:path arrowok="t"/>
                                                      <v:fill/>
                                                    </v:shape>
                                                    <v:group style="position:absolute;left:1992;top:-543;width:442;height:111" coordorigin="1992,-543" coordsize="442,111">
                                                      <v:shape style="position:absolute;left:1992;top:-543;width:442;height:111" coordorigin="1992,-543" coordsize="442,111" path="m2049,-525l2029,-518,2010,-511,1992,-503,2058,-464,2077,-470,2097,-474,2116,-477,2136,-480,2157,-482,2177,-482,2198,-482,2218,-481,2239,-479,2259,-476,2278,-472,2297,-467,2316,-461,2333,-454,2350,-446,2365,-438,2374,-432,2434,-467,2396,-490,2379,-499,2361,-508,2342,-515,2323,-522,2303,-528,2282,-533,2261,-537,2240,-540,2219,-542,2197,-543,2175,-543,2154,-542,2132,-541,2111,-538,2090,-534,2069,-530,2049,-525xe" filled="t" fillcolor="#FEFFFE" stroked="f">
                                                        <v:path arrowok="t"/>
                                                        <v:fill/>
                                                      </v:shape>
                                                      <v:group style="position:absolute;left:2374;top:-467;width:60;height:179" coordorigin="2374,-467" coordsize="60,179">
                                                        <v:shape style="position:absolute;left:2374;top:-467;width:60;height:179" coordorigin="2374,-467" coordsize="60,179" path="m2374,-432l2374,-288,2434,-323,2434,-467,2409,-453,2374,-432xe" filled="t" fillcolor="#ABA8A8" stroked="f">
                                                          <v:path arrowok="t"/>
                                                          <v:fill/>
                                                        </v:shape>
                                                        <v:group style="position:absolute;left:2121;top:-607;width:130;height:75" coordorigin="2121,-607" coordsize="130,75">
                                                          <v:shape style="position:absolute;left:2121;top:-607;width:130;height:75" coordorigin="2121,-607" coordsize="130,75" path="m2251,-569l2186,-607,2121,-569,2186,-532,2251,-569xe" filled="t" fillcolor="#FEFFFE" stroked="f">
                                                            <v:path arrowok="t"/>
                                                            <v:fill/>
                                                          </v:shape>
                                                          <v:group style="position:absolute;left:2121;top:-569;width:65;height:392" coordorigin="2121,-569" coordsize="65,392">
                                                            <v:shape style="position:absolute;left:2121;top:-569;width:65;height:392" coordorigin="2121,-569" coordsize="65,392" path="m2121,-569l2121,-214,2186,-177,2186,-532,2121,-569xe" filled="t" fillcolor="#ABA8A8" stroked="f">
                                                              <v:path arrowok="t"/>
                                                              <v:fill/>
                                                            </v:shape>
                                                            <v:group style="position:absolute;left:2186;top:-569;width:65;height:392" coordorigin="2186,-569" coordsize="65,392">
                                                              <v:shape style="position:absolute;left:2186;top:-569;width:65;height:392" coordorigin="2186,-569" coordsize="65,392" path="m2251,-569l2186,-532,2186,-177,2251,-214,2251,-569xe" filled="t" fillcolor="#ABA8A8" stroked="f">
                                                                <v:path arrowok="t"/>
                                                                <v:fill/>
                                                              </v:shape>
                                                              <v:group style="position:absolute;left:1929;top:-467;width:460;height:392" coordorigin="1929,-467" coordsize="460,392">
                                                                <v:shape style="position:absolute;left:1929;top:-467;width:460;height:392" coordorigin="1929,-467" coordsize="460,392" path="m1989,-432l1954,-453,1929,-467,1929,-323,1989,-288,2359,-74,2364,-83,2369,-104,2373,-130,2378,-158,2382,-183,2387,-198,2389,-202,1990,-432xe" filled="t" fillcolor="#ABA8A8" stroked="f">
                                                                  <v:path arrowok="t"/>
                                                                  <v:fill/>
                                                                </v:shape>
                                                                <v:group style="position:absolute;left:1847;top:-503;width:664;height:401" coordorigin="1847,-503" coordsize="664,401">
                                                                  <v:shape style="position:absolute;left:1847;top:-503;width:664;height:401" coordorigin="1847,-503" coordsize="664,401" path="m1907,-255l1847,-220,1937,-166,1959,-154,1982,-143,2006,-133,2031,-125,2057,-118,2084,-112,2111,-108,2138,-104,2166,-103,2194,-102,2222,-103,2250,-104,2277,-108,2304,-112,2331,-118,2357,-125,2382,-133,2406,-143,2429,-154,2451,-166,2510,-201,2450,-236,2056,-463,2058,-464,1992,-503,1983,-499,1975,-494,1967,-490,1929,-467,1989,-432,2389,-202,2393,-204,2389,-202,2389,-202,2370,-194,2350,-186,2329,-180,2308,-175,2287,-171,2265,-167,2242,-165,2220,-163,2197,-163,2174,-163,2152,-164,2129,-167,2107,-170,2085,-174,2064,-179,2043,-185,2023,-192,2004,-199,1985,-208,1968,-218,1907,-255xe" filled="t" fillcolor="#FEFFFE" stroked="f">
                                                                    <v:path arrowok="t"/>
                                                                    <v:fill/>
                                                                  </v:shape>
                                                                  <v:group style="position:absolute;left:1847;top:-220;width:664;height:262" coordorigin="1847,-220" coordsize="664,262">
                                                                    <v:shape style="position:absolute;left:1847;top:-220;width:664;height:262" coordorigin="1847,-220" coordsize="664,262" path="m1937,-166l1871,-205,1847,-220,1847,-76,1937,-22,1959,-9,1982,1,2006,11,2031,19,2057,26,2084,32,2111,37,2138,40,2166,42,2194,42,2222,42,2250,40,2277,37,2304,32,2331,26,2357,19,2382,11,2406,1,2429,-9,2451,-22,2510,-57,2510,-201,2485,-186,2451,-166,2429,-154,2406,-143,2382,-133,2357,-125,2331,-118,2304,-112,2277,-108,2250,-104,2222,-103,2194,-102,2166,-103,2138,-104,2111,-108,2084,-112,2057,-118,2031,-125,2006,-133,1982,-143,1959,-154,1937,-166xe" filled="t" fillcolor="#ABA8A8" stroked="f">
                                                                      <v:path arrowok="t"/>
                                                                      <v:fill/>
                                                                    </v:shape>
                                                                  </v:group>
                                                                </v:group>
                                                              </v:group>
                                                            </v:group>
                                                          </v:group>
                                                        </v:group>
                                                      </v:group>
                                                    </v:group>
                                                  </v:group>
                                                </v:group>
                                              </v:group>
                                            </v:group>
                                          </v:group>
                                        </v:group>
                                      </v:group>
                                    </v:group>
                                  </v:group>
                                </v:group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</v:group>
            </v:group>
            <w10:wrap type="none"/>
          </v:group>
        </w:pict>
      </w:r>
      <w:r>
        <w:pict>
          <v:group style="position:absolute;margin-left:177.78pt;margin-top:726.507pt;width:33.539pt;height:16.507pt;mso-position-horizontal-relative:page;mso-position-vertical-relative:page;z-index:-2856" coordorigin="3556,14530" coordsize="671,330">
            <v:group style="position:absolute;left:3566;top:14556;width:215;height:290" coordorigin="3566,14556" coordsize="215,290">
              <v:shape style="position:absolute;left:3566;top:14556;width:215;height:290" coordorigin="3566,14556" coordsize="215,290" path="m3654,14846l3692,14846,3692,14587,3781,14587,3781,14556,3566,14556,3566,14587,3654,14587,3654,14846xe" filled="t" fillcolor="#828080" stroked="f">
                <v:path arrowok="t"/>
                <v:fill/>
              </v:shape>
              <v:group style="position:absolute;left:3809;top:14540;width:177;height:306" coordorigin="3809,14540" coordsize="177,306">
                <v:shape style="position:absolute;left:3809;top:14540;width:177;height:306" coordorigin="3809,14540" coordsize="177,306" path="m3859,14655l3854,14660,3851,14665,3848,14670,3847,14670,3847,14540,3809,14540,3809,14846,3847,14846,3847,14713,3848,14707,3849,14702,3853,14691,3859,14683,3868,14675,3877,14668,3888,14664,3900,14664,3922,14669,3937,14681,3945,14700,3948,14720,3948,14846,3986,14846,3986,14722,3984,14699,3980,14680,3974,14667,3966,14654,3956,14645,3945,14640,3934,14635,3923,14633,3914,14633,3906,14633,3900,14634,3893,14636,3886,14637,3880,14640,3875,14644,3869,14647,3864,14650,3859,14655xe" filled="t" fillcolor="#828080" stroked="f">
                  <v:path arrowok="t"/>
                  <v:fill/>
                </v:shape>
                <v:group style="position:absolute;left:4032;top:14633;width:184;height:218" coordorigin="4032,14633" coordsize="184,218">
                  <v:shape style="position:absolute;left:4032;top:14633;width:184;height:218" coordorigin="4032,14633" coordsize="184,218" path="m4216,14731l4215,14712,4210,14692,4201,14670,4188,14655,4183,14650,4168,14640,4148,14634,4131,14633,4109,14635,4091,14641,4078,14648,4073,14703,4077,14694,4082,14684,4088,14676,4096,14670,4104,14664,4115,14660,4128,14660,4142,14660,4152,14664,4160,14670,4168,14677,4173,14685,4176,14695,4179,14704,4180,14713,4180,14722,4069,14722,4215,14749,4216,14744,4216,14738,4216,14731xe" filled="t" fillcolor="#828080" stroked="f">
                    <v:path arrowok="t"/>
                    <v:fill/>
                  </v:shape>
                  <v:shape style="position:absolute;left:4032;top:14633;width:184;height:218" coordorigin="4032,14633" coordsize="184,218" path="m4091,14804l4079,14790,4072,14771,4069,14749,4215,14749,4069,14722,4070,14712,4073,14703,4078,14648,4063,14661,4051,14677,4044,14688,4038,14706,4034,14726,4032,14745,4034,14768,4039,14788,4048,14805,4059,14821,4074,14834,4092,14843,4112,14848,4134,14850,4135,14850,4157,14849,4175,14846,4189,14843,4198,14840,4205,14837,4198,14810,4191,14813,4183,14815,4174,14817,4165,14819,4154,14821,4140,14821,4119,14818,4101,14811,4091,14804xe" filled="t" fillcolor="#828080" stroked="f">
                    <v:path arrowok="t"/>
                    <v:fill/>
                  </v:shape>
                </v:group>
              </v:group>
            </v:group>
            <w10:wrap type="none"/>
          </v:group>
        </w:pict>
      </w:r>
      <w:r>
        <w:pict>
          <v:group style="position:absolute;margin-left:215.989pt;margin-top:730.955pt;width:38pt;height:12.08pt;mso-position-horizontal-relative:page;mso-position-vertical-relative:page;z-index:-2855" coordorigin="4320,14619" coordsize="760,242">
            <v:group style="position:absolute;left:4330;top:14634;width:324;height:212" coordorigin="4330,14634" coordsize="324,212">
              <v:shape style="position:absolute;left:4330;top:14634;width:324;height:212" coordorigin="4330,14634" coordsize="324,212" path="m4391,14846l4464,14846,4480,14782,4482,14773,4484,14764,4486,14754,4487,14744,4489,14732,4490,14719,4491,14719,4493,14732,4495,14744,4497,14754,4499,14764,4501,14773,4503,14783,4518,14846,4591,14846,4654,14634,4578,14634,4566,14709,4564,14721,4562,14733,4560,14745,4558,14757,4556,14770,4555,14782,4554,14782,4552,14770,4550,14757,4548,14745,4545,14733,4543,14721,4540,14709,4524,14634,4463,14634,4447,14712,4444,14723,4442,14734,4439,14746,4437,14757,4434,14770,4432,14782,4431,14782,4430,14770,4428,14758,4426,14746,4425,14734,4423,14723,4421,14712,4409,14634,4330,14634,4391,14846xe" filled="t" fillcolor="#828080" stroked="f">
                <v:path arrowok="t"/>
                <v:fill/>
              </v:shape>
              <v:group style="position:absolute;left:4664;top:14631;width:227;height:220" coordorigin="4664,14631" coordsize="227,220">
                <v:shape style="position:absolute;left:4664;top:14631;width:227;height:220" coordorigin="4664,14631" coordsize="227,220" path="m4665,14733l4664,14742,4666,14763,4671,14783,4679,14800,4692,14817,4707,14830,4720,14838,4738,14845,4757,14849,4758,14790,4753,14780,4747,14763,4744,14741,4744,14725,4747,14713,4752,14701,4757,14690,4766,14685,4758,14631,4738,14636,4719,14643,4703,14653,4696,14660,4683,14675,4674,14692,4668,14712,4665,14733xe" filled="t" fillcolor="#828080" stroked="f">
                  <v:path arrowok="t"/>
                  <v:fill/>
                </v:shape>
                <v:shape style="position:absolute;left:4664;top:14631;width:227;height:220" coordorigin="4664,14631" coordsize="227,220" path="m4777,14851l4777,14851,4798,14849,4817,14845,4833,14839,4850,14828,4865,14815,4875,14801,4883,14785,4889,14766,4891,14744,4891,14738,4889,14716,4884,14696,4876,14678,4864,14662,4846,14647,4829,14638,4809,14632,4788,14630,4781,14629,4758,14631,4766,14685,4779,14684,4790,14684,4799,14690,4804,14701,4809,14712,4811,14725,4811,14740,4809,14762,4804,14780,4798,14791,4790,14796,4779,14796,4779,14796,4767,14796,4758,14790,4757,14849,4777,14851xe" filled="t" fillcolor="#828080" stroked="f">
                  <v:path arrowok="t"/>
                  <v:fill/>
                </v:shape>
                <v:group style="position:absolute;left:4927;top:14629;width:143;height:217" coordorigin="4927,14629" coordsize="143,217">
                  <v:shape style="position:absolute;left:4927;top:14629;width:143;height:217" coordorigin="4927,14629" coordsize="143,217" path="m4993,14634l4927,14634,4927,14643,4928,14653,4928,14664,4928,14682,4929,14846,5006,14846,5007,14736,5007,14728,5010,14719,5014,14713,5022,14708,5029,14704,5038,14701,5054,14701,5061,14702,5067,14703,5070,14703,5070,14631,5065,14630,5060,14629,5054,14629,5045,14629,5034,14632,5023,14639,5009,14651,4999,14670,4996,14672,4993,14634xe" filled="t" fillcolor="#828080" stroked="f">
                    <v:path arrowok="t"/>
                    <v:fill/>
                  </v:shape>
                </v:group>
              </v:group>
            </v:group>
            <w10:wrap type="none"/>
          </v:group>
        </w:pict>
      </w:r>
      <w:r>
        <w:pict>
          <v:group style="position:absolute;margin-left:254.994pt;margin-top:724.987pt;width:32.105pt;height:19.309pt;mso-position-horizontal-relative:page;mso-position-vertical-relative:page;z-index:-2854" coordorigin="5100,14500" coordsize="642,386">
            <v:group style="position:absolute;left:5140;top:14540;width:0;height:306" coordorigin="5140,14540" coordsize="0,306">
              <v:shape style="position:absolute;left:5140;top:14540;width:0;height:306" coordorigin="5140,14540" coordsize="0,306" path="m5140,14540l5140,14846e" filled="f" stroked="t" strokeweight="3.996pt" strokecolor="#828080">
                <v:path arrowok="t"/>
              </v:shape>
              <v:group style="position:absolute;left:5216;top:14540;width:227;height:311" coordorigin="5216,14540" coordsize="227,311">
                <v:shape style="position:absolute;left:5216;top:14540;width:227;height:311" coordorigin="5216,14540" coordsize="227,311" path="m5218,14765l5223,14785,5230,14803,5240,14818,5243,14821,5258,14835,5276,14845,5295,14850,5306,14851,5299,14768,5295,14756,5295,14740,5295,14725,5298,14713,5304,14704,5310,14694,5319,14689,5332,14689,5341,14689,5347,14692,5353,14697,5358,14702,5361,14708,5363,14716,5363,14721,5363,14755,5363,14759,5362,14764,5361,14771,5357,14777,5352,14782,5347,14787,5340,14789,5332,14789,5342,14843,5353,14838,5363,14829,5370,14818,5371,14818,5374,14846,5443,14846,5443,14839,5442,14829,5442,14817,5441,14805,5441,14779,5441,14540,5363,14540,5363,14650,5362,14650,5358,14643,5351,14638,5342,14634,5333,14631,5322,14629,5311,14629,5291,14632,5272,14638,5264,14643,5248,14655,5236,14670,5229,14681,5222,14698,5218,14717,5216,14739,5216,14742,5218,14765xe" filled="t" fillcolor="#828080" stroked="f">
                  <v:path arrowok="t"/>
                  <v:fill/>
                </v:shape>
                <v:shape style="position:absolute;left:5216;top:14540;width:227;height:311" coordorigin="5216,14540" coordsize="227,311" path="m5342,14843l5332,14789,5321,14789,5312,14785,5305,14777,5299,14768,5306,14851,5318,14851,5330,14848,5342,14843xe" filled="t" fillcolor="#828080" stroked="f">
                  <v:path arrowok="t"/>
                  <v:fill/>
                </v:shape>
                <v:group style="position:absolute;left:5475;top:14548;width:103;height:127" coordorigin="5475,14548" coordsize="103,127">
                  <v:shape style="position:absolute;left:5475;top:14548;width:103;height:127" coordorigin="5475,14548" coordsize="103,127" path="m5578,14548l5507,14552,5503,14571,5499,14591,5495,14610,5489,14632,5483,14651,5476,14670,5475,14675,5521,14671,5531,14653,5541,14636,5550,14618,5553,14612,5561,14594,5568,14575,5575,14556,5578,14548xe" filled="t" fillcolor="#828080" stroked="f">
                    <v:path arrowok="t"/>
                    <v:fill/>
                  </v:shape>
                  <v:group style="position:absolute;left:5562;top:14629;width:170;height:221" coordorigin="5562,14629" coordsize="170,221">
                    <v:shape style="position:absolute;left:5562;top:14629;width:170;height:221" coordorigin="5562,14629" coordsize="170,221" path="m5571,14727l5581,14738,5594,14750,5611,14760,5630,14767,5641,14770,5649,14773,5656,14778,5658,14785,5658,14789,5652,14794,5649,14796,5643,14797,5634,14796,5624,14796,5614,14795,5602,14791,5591,14788,5582,14784,5576,14781,5562,14835,5571,14840,5581,14843,5594,14846,5613,14849,5633,14850,5635,14850,5659,14849,5680,14844,5697,14837,5708,14830,5722,14814,5730,14796,5732,14779,5729,14759,5719,14741,5705,14728,5687,14719,5674,14714,5662,14710,5653,14706,5649,14704,5644,14701,5642,14694,5642,14690,5648,14685,5651,14683,5656,14682,5672,14682,5681,14684,5689,14686,5698,14689,5705,14691,5710,14694,5723,14641,5715,14638,5707,14635,5696,14633,5685,14631,5673,14629,5660,14629,5637,14631,5617,14636,5600,14644,5593,14650,5578,14665,5570,14683,5567,14702,5567,14715,5571,14727xe" filled="t" fillcolor="#828080" stroked="f">
                      <v:path arrowok="t"/>
                      <v:fill/>
                    </v:shape>
                  </v:group>
                </v:group>
              </v:group>
            </v:group>
            <w10:wrap type="none"/>
          </v:group>
        </w:pict>
      </w:r>
      <w:r>
        <w:pict>
          <v:group style="position:absolute;margin-left:291.295pt;margin-top:726.265pt;width:40.87pt;height:16.749pt;mso-position-horizontal-relative:page;mso-position-vertical-relative:page;z-index:-2853" coordorigin="5826,14525" coordsize="817,335">
            <v:group style="position:absolute;left:5836;top:14535;width:152;height:311" coordorigin="5836,14535" coordsize="152,311">
              <v:shape style="position:absolute;left:5836;top:14535;width:152;height:311" coordorigin="5836,14535" coordsize="152,311" path="m5941,14846l5941,14691,5979,14691,5979,14634,5940,14634,5940,14616,5942,14610,5947,14604,5952,14599,5958,14597,5967,14597,5974,14597,5981,14597,5987,14599,5988,14540,5983,14538,5978,14537,5972,14537,5966,14536,5959,14535,5942,14535,5932,14537,5921,14540,5910,14544,5900,14549,5891,14557,5881,14567,5874,14577,5870,14590,5865,14603,5863,14615,5863,14634,5836,14634,5836,14691,5863,14691,5863,14846,5941,14846xe" filled="t" fillcolor="#828080" stroked="f">
                <v:path arrowok="t"/>
                <v:fill/>
              </v:shape>
              <v:group style="position:absolute;left:6010;top:14539;width:79;height:307" coordorigin="6010,14539" coordsize="79,307">
                <v:shape style="position:absolute;left:6010;top:14539;width:79;height:307" coordorigin="6010,14539" coordsize="79,307" path="m6010,14575l6010,14586,6013,14594,6020,14601,6027,14608,6037,14612,6049,14612,6049,14612,6062,14612,6071,14608,6078,14601,6085,14594,6089,14586,6089,14575,6089,14564,6085,14556,6078,14549,6071,14542,6061,14539,6037,14539,6027,14542,6020,14549,6013,14556,6010,14564,6010,14575xe" filled="t" fillcolor="#828080" stroked="f">
                  <v:path arrowok="t"/>
                  <v:fill/>
                </v:shape>
                <v:shape style="position:absolute;left:6010;top:14539;width:79;height:307" coordorigin="6010,14539" coordsize="79,307" path="m6010,14634l6010,14846,6088,14846,6088,14634,6010,14634xe" filled="t" fillcolor="#828080" stroked="f">
                  <v:path arrowok="t"/>
                  <v:fill/>
                </v:shape>
                <v:group style="position:absolute;left:6134;top:14629;width:143;height:217" coordorigin="6134,14629" coordsize="143,217">
                  <v:shape style="position:absolute;left:6134;top:14629;width:143;height:217" coordorigin="6134,14629" coordsize="143,217" path="m6200,14634l6134,14634,6134,14643,6135,14653,6135,14664,6135,14682,6136,14846,6213,14846,6214,14736,6214,14728,6217,14719,6221,14713,6229,14708,6236,14704,6246,14701,6261,14701,6268,14702,6274,14703,6277,14703,6277,14631,6272,14630,6267,14629,6261,14629,6252,14629,6241,14632,6230,14639,6216,14651,6206,14670,6203,14672,6200,14634xe" filled="t" fillcolor="#828080" stroked="f">
                    <v:path arrowok="t"/>
                    <v:fill/>
                  </v:shape>
                  <v:group style="position:absolute;left:6298;top:14629;width:170;height:221" coordorigin="6298,14629" coordsize="170,221">
                    <v:shape style="position:absolute;left:6298;top:14629;width:170;height:221" coordorigin="6298,14629" coordsize="170,221" path="m6298,14835l6307,14840,6317,14843,6330,14846,6349,14849,6370,14850,6371,14850,6395,14849,6416,14844,6433,14837,6444,14830,6458,14814,6466,14796,6468,14779,6465,14759,6455,14741,6441,14728,6423,14719,6410,14714,6398,14710,6389,14706,6385,14704,6380,14701,6378,14694,6378,14690,6384,14685,6387,14683,6392,14682,6408,14682,6417,14684,6425,14686,6434,14689,6441,14691,6446,14694,6459,14641,6452,14638,6443,14635,6432,14633,6421,14631,6409,14629,6396,14629,6373,14631,6353,14636,6336,14644,6329,14650,6315,14665,6306,14683,6304,14702,6303,14715,6308,14727,6317,14738,6330,14750,6347,14760,6366,14767,6377,14770,6385,14773,6392,14778,6394,14785,6394,14789,6388,14794,6385,14796,6379,14797,6370,14796,6360,14796,6350,14795,6338,14791,6327,14788,6318,14784,6312,14781,6298,14835xe" filled="t" fillcolor="#828080" stroked="f">
                      <v:path arrowok="t"/>
                      <v:fill/>
                    </v:shape>
                    <v:group style="position:absolute;left:6487;top:14574;width:146;height:276" coordorigin="6487,14574" coordsize="146,276">
                      <v:shape style="position:absolute;left:6487;top:14574;width:146;height:276" coordorigin="6487,14574" coordsize="146,276" path="m6589,14634l6589,14574,6514,14594,6514,14634,6487,14634,6487,14691,6514,14691,6514,14765,6515,14787,6519,14805,6522,14816,6527,14825,6533,14831,6539,14837,6546,14841,6556,14845,6565,14848,6575,14850,6596,14850,6605,14850,6613,14849,6621,14847,6628,14846,6632,14844,6632,14785,6627,14787,6622,14787,6605,14787,6598,14784,6595,14779,6591,14773,6589,14764,6589,14691,6633,14691,6633,14634,6589,14634xe" filled="t" fillcolor="#828080" stroked="f">
                        <v:path arrowok="t"/>
                        <v:fill/>
                      </v:shape>
                    </v:group>
                  </v:group>
                </v:group>
              </v:group>
            </v:group>
            <w10:wrap type="none"/>
          </v:group>
        </w:pict>
      </w:r>
      <w:r>
        <w:pict>
          <v:group style="position:absolute;margin-left:212.12pt;margin-top:752.086pt;width:23.741pt;height:38.282pt;mso-position-horizontal-relative:page;mso-position-vertical-relative:page;z-index:-2849" coordorigin="4242,15042" coordsize="475,766">
            <v:shape style="position:absolute;left:4242;top:15042;width:475;height:766" coordorigin="4242,15042" coordsize="475,766" path="m4380,15453l4389,15435,4400,15418,4414,15404,4434,15390,4453,15383,4473,15379,4484,15379,4507,15381,4527,15387,4544,15398,4558,15411,4570,15433,4577,15451,4582,15471,4584,15492,4585,15512,4585,15807,4717,15807,4717,15498,4716,15474,4714,15452,4711,15431,4707,15412,4702,15394,4690,15365,4678,15346,4666,15329,4652,15314,4637,15302,4621,15293,4603,15284,4584,15278,4564,15273,4544,15271,4534,15271,4514,15272,4494,15275,4467,15283,4449,15292,4425,15305,4409,15317,4392,15335,4379,15350,4375,15354,4375,15042,4242,15042,4242,15807,4375,15807,4375,15486,4375,15479,4376,15472,4377,15465,4378,15459,4380,15453xe" filled="t" fillcolor="#ABA8A8" stroked="f">
              <v:path arrowok="t"/>
              <v:fill/>
            </v:shape>
            <w10:wrap type="none"/>
          </v:group>
        </w:pict>
      </w:r>
      <w:r>
        <w:pict>
          <v:group style="position:absolute;margin-left:241.043pt;margin-top:773.313pt;width:13.1468pt;height:16.8119pt;mso-position-horizontal-relative:page;mso-position-vertical-relative:page;z-index:-2848" coordorigin="4821,15466" coordsize="263,336">
            <v:shape style="position:absolute;left:4821;top:15466;width:263;height:336" coordorigin="4821,15466" coordsize="263,336" path="m4963,15607l4975,15591,4991,15578,5009,15570,5026,15564,5044,15559,5063,15555,5084,15466,5061,15468,5039,15470,5018,15474,4999,15478,4980,15482,4963,15607xe" filled="t" fillcolor="#ABA8A8" stroked="f">
              <v:path arrowok="t"/>
              <v:fill/>
            </v:shape>
            <v:shape style="position:absolute;left:4821;top:15466;width:263;height:336" coordorigin="4821,15466" coordsize="263,336" path="m4821,15651l4821,15663,4822,15684,4826,15704,4832,15723,4841,15741,4853,15758,4864,15771,4877,15784,4893,15795,4910,15804,4929,15811,4950,15816,4972,15819,4986,15819,5007,15818,5028,15815,5047,15811,5065,15805,5077,15800,5096,15789,5113,15778,5127,15765,5140,15750,5144,15749,5154,15807,5273,15807,5270,15789,5268,15769,5266,15750,5265,15731,5265,15711,5264,15690,5264,15493,5264,15472,5262,15452,5259,15432,5255,15413,5249,15394,5237,15366,5227,15349,5214,15333,5200,15319,5183,15306,5164,15294,5147,15287,5129,15281,5110,15277,5089,15274,5066,15272,5048,15271,5026,15272,5005,15273,4985,15276,4966,15279,4947,15283,4915,15292,4895,15299,4877,15307,4862,15315,4859,15317,4884,15404,4901,15394,4919,15386,4938,15379,4949,15376,4968,15371,4988,15367,5008,15365,5025,15365,5052,15367,5074,15372,5092,15379,5106,15389,5114,15398,5124,15417,5131,15436,5132,15454,5132,15465,5107,15465,5084,15466,5063,15555,5083,15553,5104,15551,5126,15551,5135,15551,5135,15633,5135,15643,5132,15652,5124,15670,5112,15686,5097,15701,5079,15713,5061,15720,5040,15724,5028,15725,5006,15722,4987,15715,4974,15706,4962,15692,4955,15673,4952,15651,4952,15649,4955,15627,4963,15607,4980,15482,4962,15488,4945,15494,4929,15501,4914,15509,4904,15514,4886,15527,4870,15541,4856,15556,4845,15572,4836,15590,4829,15609,4824,15630,4821,15651xe" filled="t" fillcolor="#ABA8A8" stroked="f">
              <v:path arrowok="t"/>
              <v:fill/>
            </v:shape>
            <w10:wrap type="none"/>
          </v:group>
        </w:pict>
      </w:r>
      <w:r>
        <w:pict>
          <v:group style="position:absolute;margin-left:270.061pt;margin-top:763.556pt;width:14.91pt;height:26.812pt;mso-position-horizontal-relative:page;mso-position-vertical-relative:page;z-index:-2847" coordorigin="5401,15271" coordsize="298,536">
            <v:shape style="position:absolute;left:5401;top:15271;width:298;height:536" coordorigin="5401,15271" coordsize="298,536" path="m5544,15341l5534,15359,5525,15379,5521,15382,5515,15283,5401,15283,5402,15302,5403,15321,5404,15342,5405,15358,5405,15376,5405,15395,5406,15437,5406,15807,5538,15807,5538,15528,5538,15521,5539,15514,5539,15507,5540,15501,5541,15495,5547,15474,5555,15455,5566,15439,5579,15424,5597,15411,5615,15403,5635,15397,5656,15395,5668,15395,5675,15395,5681,15396,5687,15396,5694,15397,5699,15398,5699,15274,5694,15273,5689,15272,5685,15272,5680,15271,5674,15271,5668,15271,5648,15273,5629,15277,5610,15284,5592,15294,5584,15299,5570,15311,5556,15325,5544,15341xe" filled="t" fillcolor="#ABA8A8" stroked="f">
              <v:path arrowok="t"/>
              <v:fill/>
            </v:shape>
            <w10:wrap type="none"/>
          </v:group>
        </w:pict>
      </w:r>
      <w:r>
        <w:pict>
          <v:group style="position:absolute;margin-left:289.207pt;margin-top:763.556pt;width:38.873pt;height:26.812pt;mso-position-horizontal-relative:page;mso-position-vertical-relative:page;z-index:-2846" coordorigin="5784,15271" coordsize="777,536">
            <v:shape style="position:absolute;left:5784;top:15271;width:777;height:536" coordorigin="5784,15271" coordsize="777,536" path="m5897,15283l5784,15283,5785,15302,5786,15322,5787,15342,5788,15374,5788,15394,5788,15414,5788,15807,5918,15807,5918,15497,5919,15477,5923,15457,5932,15435,5943,15419,5957,15403,5974,15391,5992,15383,6013,15379,6020,15379,6042,15381,6061,15389,6077,15400,6088,15414,6097,15429,6103,15447,6108,15467,6110,15489,6110,15504,6110,15807,6240,15807,6240,15485,6240,15477,6242,15462,6255,15430,6266,15414,6281,15400,6297,15389,6316,15382,6337,15379,6339,15379,6361,15381,6380,15388,6397,15400,6409,15415,6417,15430,6424,15447,6428,15467,6431,15488,6432,15512,6432,15807,6562,15807,6562,15498,6561,15474,6559,15452,6556,15431,6552,15412,6547,15394,6536,15365,6525,15345,6512,15328,6499,15314,6484,15301,6452,15284,6433,15277,6414,15273,6394,15271,6387,15271,6366,15272,6346,15275,6328,15279,6309,15286,6291,15295,6263,15314,6248,15327,6233,15344,6221,15361,6216,15368,6214,15368,6205,15349,6194,15332,6181,15317,6166,15303,6142,15288,6124,15280,6104,15275,6084,15272,6068,15271,6045,15273,6023,15276,6004,15281,5986,15288,5970,15296,5946,15314,5931,15328,5918,15343,5908,15358,5904,15360,5897,15283xe" filled="t" fillcolor="#ABA8A8" stroked="f">
              <v:path arrowok="t"/>
              <v:fill/>
            </v:shape>
            <w10:wrap type="none"/>
          </v:group>
        </w:pict>
      </w:r>
      <w:r>
        <w:pict>
          <v:group style="position:absolute;margin-left:333.465pt;margin-top:777.285pt;width:7.96998pt;height:26.4823pt;mso-position-horizontal-relative:page;mso-position-vertical-relative:page;z-index:-2845" coordorigin="6669,15546" coordsize="159,530">
            <v:shape style="position:absolute;left:6669;top:15546;width:159;height:530" coordorigin="6669,15546" coordsize="159,530" path="m6812,15602l6808,15581,6806,15559,6806,15546,6810,15793,6829,15801,6817,15622,6812,15602xe" filled="t" fillcolor="#ABA8A8" stroked="f">
              <v:path arrowok="t"/>
              <v:fill/>
            </v:shape>
            <v:shape style="position:absolute;left:6669;top:15546;width:159;height:530" coordorigin="6669,15546" coordsize="159,530" path="m7195,15610l7198,15589,7200,15567,7201,15544,7201,15540,7200,15517,7198,15495,7195,15474,7190,15454,7184,15434,7176,15416,7168,15398,7158,15382,7147,15366,7134,15351,7115,15332,7100,15320,7084,15309,7067,15300,7049,15291,7030,15285,7010,15279,6989,15275,6967,15272,6944,15271,6941,15271,6918,15272,6896,15274,6875,15278,6855,15283,6836,15289,6817,15296,6799,15305,6783,15315,6767,15327,6752,15339,6733,15359,6721,15374,6710,15390,6701,15407,6693,15425,6686,15444,6680,15463,6675,15484,6672,15506,6670,15528,6669,15549,6670,15572,6673,15595,6676,15617,6681,15637,6687,15657,6695,15675,6703,15693,6713,15709,6724,15724,6737,15739,6760,15761,6776,15773,6793,15784,6810,15793,6806,15546,6807,15525,6809,15505,6812,15486,6817,15466,6827,15441,6837,15423,6849,15407,6862,15394,6877,15382,6895,15374,6915,15369,6937,15367,6937,15367,6959,15369,6979,15375,6997,15383,7011,15394,7024,15409,7035,15425,7045,15443,7052,15461,7057,15481,7061,15500,7064,15520,7065,15540,7065,15544,7064,15567,7061,15589,7057,15609,7051,15629,7044,15646,7036,15662,7029,15674,7015,15690,6999,15704,6981,15714,6962,15720,6942,15723,6936,15723,6935,15723,6914,15721,6894,15716,6876,15707,6860,15694,6846,15679,6831,15657,6823,15640,6817,15622,6829,15801,6848,15807,6868,15812,6888,15816,6910,15818,6932,15819,6933,15819,6953,15819,6973,15817,6993,15813,7013,15808,7032,15802,7051,15795,7062,15790,7079,15780,7096,15769,7111,15757,7126,15743,7139,15728,7152,15712,7161,15698,7170,15683,7178,15666,7185,15648,7190,15629,7195,15610xe" filled="t" fillcolor="#ABA8A8" stroked="f">
              <v:path arrowok="t"/>
              <v:fill/>
            </v:shape>
            <w10:wrap type="none"/>
          </v:group>
        </w:pict>
      </w:r>
      <w:r>
        <w:pict>
          <v:group style="position:absolute;margin-left:365.313pt;margin-top:763.556pt;width:23.956pt;height:26.812pt;mso-position-horizontal-relative:page;mso-position-vertical-relative:page;z-index:-2844" coordorigin="7306,15271" coordsize="479,536">
            <v:shape style="position:absolute;left:7306;top:15271;width:479;height:536" coordorigin="7306,15271" coordsize="479,536" path="m7433,15357l7431,15361,7428,15361,7421,15283,7306,15283,7307,15302,7308,15322,7309,15342,7310,15374,7310,15394,7310,15414,7311,15807,7443,15807,7443,15491,7443,15483,7446,15468,7457,15438,7468,15421,7482,15406,7503,15391,7521,15384,7541,15380,7553,15379,7576,15381,7596,15388,7613,15398,7627,15412,7639,15433,7645,15450,7650,15470,7652,15491,7653,15511,7653,15807,7785,15807,7785,15496,7785,15472,7783,15450,7779,15429,7775,15410,7770,15392,7757,15364,7746,15345,7733,15329,7719,15314,7704,15302,7688,15293,7669,15284,7650,15278,7631,15273,7611,15271,7599,15271,7576,15273,7555,15276,7536,15281,7517,15287,7501,15295,7473,15314,7457,15328,7444,15343,7433,15357xe" filled="t" fillcolor="#ABA8A8" stroked="f">
              <v:path arrowok="t"/>
              <v:fill/>
            </v:shape>
            <w10:wrap type="none"/>
          </v:group>
        </w:pict>
      </w:r>
      <w:r>
        <w:pict>
          <v:group style="position:absolute;margin-left:396.282pt;margin-top:764.149pt;width:6.6171pt;height:26.219pt;mso-position-horizontal-relative:page;mso-position-vertical-relative:page;z-index:-2843" coordorigin="7926,15283" coordsize="132,524">
            <v:shape style="position:absolute;left:7926;top:15283;width:132;height:524" coordorigin="7926,15283" coordsize="132,524" path="m7926,15283l7926,15807,8058,15807,8058,15283,7926,15283xe" filled="t" fillcolor="#ABA8A8" stroked="f">
              <v:path arrowok="t"/>
              <v:fill/>
            </v:shape>
            <w10:wrap type="none"/>
          </v:group>
        </w:pict>
      </w:r>
      <w:r>
        <w:pict>
          <v:group style="position:absolute;margin-left:395.905pt;margin-top:753.217pt;width:7.42496pt;height:7.155pt;mso-position-horizontal-relative:page;mso-position-vertical-relative:page;z-index:-2842" coordorigin="7918,15064" coordsize="148,143">
            <v:shape style="position:absolute;left:7918;top:15064;width:148;height:143" coordorigin="7918,15064" coordsize="148,143" path="m7954,15198l7972,15205,7991,15207,7992,15207,8014,15205,8033,15197,8046,15186,8058,15170,8065,15151,8067,15136,8063,15115,8055,15097,8046,15085,8031,15073,8012,15067,7992,15064,7971,15067,7952,15075,7939,15085,7927,15101,7920,15120,7918,15136,7921,15157,7929,15175,7938,15186,7954,15198xe" filled="t" fillcolor="#ABA8A8" stroked="f">
              <v:path arrowok="t"/>
              <v:fill/>
            </v:shape>
            <w10:wrap type="none"/>
          </v:group>
        </w:pict>
      </w:r>
      <w:r>
        <w:pict>
          <v:group style="position:absolute;margin-left:408.374pt;margin-top:763.556pt;width:20.995pt;height:27.35pt;mso-position-horizontal-relative:page;mso-position-vertical-relative:page;z-index:-2841" coordorigin="8167,15271" coordsize="420,547">
            <v:shape style="position:absolute;left:8167;top:15271;width:420;height:547" coordorigin="8167,15271" coordsize="420,547" path="m8331,15294l8313,15302,8296,15311,8280,15322,8265,15333,8251,15345,8231,15367,8218,15382,8207,15399,8198,15416,8190,15434,8183,15453,8177,15472,8173,15493,8170,15514,8168,15536,8167,15550,8168,15573,8171,15595,8174,15617,8179,15637,8185,15657,8193,15675,8201,15692,8211,15709,8223,15725,8235,15739,8255,15758,8271,15770,8287,15780,8304,15789,8322,15797,8341,15804,8361,15809,8382,15813,8404,15816,8426,15818,8438,15818,8460,15818,8480,15816,8500,15814,8518,15811,8549,15804,8568,15798,8586,15791,8568,15693,8551,15700,8531,15706,8523,15708,8505,15711,8485,15713,8464,15714,8442,15712,8421,15709,8401,15703,8383,15695,8367,15684,8351,15671,8337,15656,8326,15640,8318,15623,8311,15604,8307,15583,8304,15560,8303,15545,8304,15522,8307,15501,8312,15481,8319,15463,8328,15446,8340,15430,8359,15410,8374,15398,8392,15389,8411,15382,8431,15377,8454,15375,8464,15374,8486,15375,8506,15377,8523,15381,8544,15387,8562,15394,8564,15395,8587,15295,8571,15288,8551,15283,8530,15278,8511,15275,8491,15273,8471,15271,8459,15271,8435,15272,8413,15274,8391,15278,8370,15282,8350,15288,8331,15294xe" filled="t" fillcolor="#ABA8A8" stroked="f">
              <v:path arrowok="t"/>
              <v:fill/>
            </v:shape>
            <w10:wrap type="none"/>
          </v:group>
        </w:pict>
      </w:r>
      <w:r>
        <w:pict>
          <v:group style="position:absolute;margin-left:442.206pt;margin-top:756.917pt;width:33.8619pt;height:34.543pt;mso-position-horizontal-relative:page;mso-position-vertical-relative:page;z-index:-2840" coordorigin="8844,15138" coordsize="677,691">
            <v:group style="position:absolute;left:8854;top:15148;width:330;height:670" coordorigin="8854,15148" coordsize="330,670">
              <v:shape style="position:absolute;left:8854;top:15148;width:330;height:670" coordorigin="8854,15148" coordsize="330,670" path="m9059,15283l9059,15148,8928,15185,8928,15283,8854,15283,8854,15382,8928,15382,8928,15628,8929,15650,8930,15671,8933,15690,8937,15708,8946,15736,8955,15755,8966,15770,8985,15788,9002,15799,9018,15807,9036,15812,9056,15816,9076,15818,9084,15818,9106,15818,9126,15816,9140,15814,9162,15810,9180,15804,9180,15804,9178,15704,9171,15706,9163,15708,9156,15708,9148,15709,9138,15710,9126,15709,9103,15707,9085,15698,9074,15685,9066,15670,9062,15652,9059,15630,9059,15612,9059,15382,9185,15382,9185,15283,9059,15283xe" filled="t" fillcolor="#ABA8A8" stroked="f">
                <v:path arrowok="t"/>
                <v:fill/>
              </v:shape>
              <v:group style="position:absolute;left:9248;top:15466;width:263;height:336" coordorigin="9248,15466" coordsize="263,336">
                <v:shape style="position:absolute;left:9248;top:15466;width:263;height:336" coordorigin="9248,15466" coordsize="263,336" path="m9390,15607l9402,15591,9419,15578,9436,15570,9453,15564,9471,15559,9491,15555,9511,15466,9489,15468,9467,15470,9446,15474,9426,15478,9407,15482,9390,15607xe" filled="t" fillcolor="#ABA8A8" stroked="f">
                  <v:path arrowok="t"/>
                  <v:fill/>
                </v:shape>
                <v:shape style="position:absolute;left:9248;top:15466;width:263;height:336" coordorigin="9248,15466" coordsize="263,336" path="m9249,15651l9248,15663,9250,15684,9254,15704,9260,15723,9269,15741,9280,15758,9291,15771,9305,15784,9321,15795,9338,15804,9357,15811,9377,15816,9400,15819,9413,15819,9435,15818,9455,15815,9475,15811,9493,15805,9505,15800,9523,15789,9540,15778,9555,15765,9568,15750,9572,15749,9581,15807,9701,15807,9698,15789,9695,15769,9694,15750,9693,15731,9692,15711,9692,15690,9692,15493,9692,15472,9690,15452,9687,15432,9682,15413,9677,15394,9665,15366,9654,15349,9642,15333,9627,15319,9611,15306,9591,15294,9575,15287,9557,15281,9537,15277,9516,15274,9493,15272,9476,15271,9454,15272,9433,15273,9413,15276,9393,15279,9375,15283,9342,15292,9322,15299,9305,15307,9289,15315,9286,15317,9312,15404,9328,15394,9346,15386,9366,15379,9376,15376,9396,15371,9415,15367,9435,15365,9453,15365,9480,15367,9502,15372,9520,15379,9534,15389,9541,15398,9552,15417,9558,15436,9560,15454,9560,15465,9535,15465,9511,15466,9491,15555,9510,15553,9531,15551,9553,15551,9563,15551,9563,15633,9562,15638,9562,15643,9560,15652,9552,15670,9540,15686,9525,15701,9507,15713,9488,15720,9467,15724,9455,15725,9434,15722,9415,15715,9402,15706,9390,15692,9383,15673,9380,15651,9380,15649,9383,15627,9390,15607,9407,15482,9389,15488,9372,15494,9356,15501,9341,15509,9331,15514,9313,15527,9297,15541,9284,15556,9272,15572,9263,15590,9256,15609,9251,15630,9249,15651xe" filled="t" fillcolor="#ABA8A8" stroked="f">
                  <v:path arrowok="t"/>
                  <v:fill/>
                </v:shape>
              </v:group>
            </v:group>
            <w10:wrap type="none"/>
          </v:group>
        </w:pict>
      </w:r>
      <w:r>
        <w:pict>
          <v:group style="position:absolute;margin-left:491.439pt;margin-top:780.085pt;width:7.3456pt;height:36.0673pt;mso-position-horizontal-relative:page;mso-position-vertical-relative:page;z-index:-2839" coordorigin="9829,15602" coordsize="147,721">
            <v:shape style="position:absolute;left:9829;top:15602;width:147;height:721" coordorigin="9829,15602" coordsize="147,721" path="m9976,15763l9969,15622,9968,15617,9967,15612,9966,15607,9966,15602,9962,15747,9976,15763xe" filled="t" fillcolor="#ABA8A8" stroked="f">
              <v:path arrowok="t"/>
              <v:fill/>
            </v:shape>
            <v:shape style="position:absolute;left:9829;top:15602;width:147;height:721" coordorigin="9829,15602" coordsize="147,721" path="m10349,15604l10351,15583,10353,15561,10354,15538,10354,15537,10353,15514,10352,15491,10348,15469,10344,15449,10339,15429,10332,15411,10325,15393,10316,15376,10306,15361,10295,15346,10279,15329,10264,15315,10248,15303,10230,15293,10212,15285,10193,15279,10172,15274,10151,15272,10136,15271,10114,15272,10093,15275,10073,15279,10055,15285,10038,15292,10016,15305,10000,15317,9986,15331,9973,15346,9968,15355,9965,15355,9965,15042,9833,15042,9833,15681,9833,15701,9832,15721,9832,15741,9831,15763,9830,15783,9829,15802,9829,15807,9942,15807,9948,15729,9950,15729,9962,15747,9966,15602,9965,15596,9965,15499,9966,15493,9968,15482,9976,15451,9986,15433,9997,15417,10011,15403,10031,15389,10049,15381,10068,15376,10087,15374,10110,15377,10131,15382,10149,15390,10166,15401,10180,15415,10196,15440,10205,15457,10211,15476,10216,15495,10219,15516,10220,15539,10220,15542,10219,15566,10216,15588,10212,15609,10206,15628,10199,15645,10190,15661,10170,15684,10154,15696,10137,15705,10117,15711,10096,15714,10086,15715,10065,15713,10045,15708,10027,15700,10011,15689,9997,15675,9985,15659,9975,15641,9969,15622,9976,15763,9990,15777,10006,15789,10022,15798,10040,15806,10059,15812,10078,15816,10099,15819,10116,15819,10136,15818,10156,15816,10176,15811,10195,15805,10214,15797,10231,15788,10247,15778,10262,15766,10277,15752,10290,15737,10303,15721,10314,15702,10327,15678,10334,15661,10340,15643,10345,15624,10349,15604xe" filled="t" fillcolor="#ABA8A8" stroked="f">
              <v:path arrowok="t"/>
              <v:fill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b/>
          <w:color w:val="ABA8A8"/>
          <w:spacing w:val="-13"/>
          <w:w w:val="187"/>
          <w:position w:val="-2"/>
          <w:sz w:val="36"/>
          <w:szCs w:val="36"/>
        </w:rPr>
        <w:t>!</w:t>
      </w:r>
      <w:r>
        <w:rPr>
          <w:rFonts w:cs="Times New Roman" w:hAnsi="Times New Roman" w:eastAsia="Times New Roman" w:ascii="Times New Roman"/>
          <w:b/>
          <w:color w:val="ABA8A8"/>
          <w:spacing w:val="0"/>
          <w:w w:val="88"/>
          <w:position w:val="-2"/>
          <w:sz w:val="36"/>
          <w:szCs w:val="36"/>
        </w:rPr>
        <w:t>"#$%&amp;'()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36"/>
          <w:szCs w:val="36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4"/>
          <w:szCs w:val="24"/>
        </w:rPr>
        <w:jc w:val="left"/>
        <w:spacing w:before="8" w:lineRule="exact" w:line="240"/>
      </w:pPr>
      <w:r>
        <w:rPr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/>
        <w:ind w:left="112"/>
        <w:sectPr>
          <w:pgSz w:w="11900" w:h="16840"/>
          <w:pgMar w:top="1420" w:bottom="280" w:left="600" w:right="1680"/>
        </w:sectPr>
      </w:pPr>
      <w:r>
        <w:pict>
          <v:group style="position:absolute;margin-left:437.146pt;margin-top:806.751pt;width:39.657pt;height:15.308pt;mso-position-horizontal-relative:page;mso-position-vertical-relative:page;z-index:-2852" coordorigin="8743,16135" coordsize="793,306">
            <v:group style="position:absolute;left:8753;top:16228;width:302;height:199" coordorigin="8753,16228" coordsize="302,199">
              <v:shape style="position:absolute;left:8753;top:16228;width:302;height:199" coordorigin="8753,16228" coordsize="302,199" path="m8941,16302l8943,16297,8949,16290,8953,16287,8957,16285,8971,16285,8977,16289,8980,16295,8984,16302,8986,16311,8986,16427,9055,16427,9055,16313,9053,16289,9048,16270,9040,16253,9023,16237,9004,16230,8989,16228,8976,16228,8965,16231,8955,16236,8945,16242,8940,16246,8936,16250,8932,16254,8928,16259,8927,16259,8923,16249,8916,16242,8907,16236,8898,16231,8887,16228,8875,16228,8852,16231,8836,16239,8827,16245,8820,16251,8817,16257,8815,16257,8813,16232,8753,16232,8753,16242,8754,16252,8754,16263,8754,16274,8754,16427,8824,16427,8824,16311,8824,16306,8826,16301,8829,16294,8836,16287,8841,16286,8847,16285,8855,16286,8861,16289,8865,16295,8868,16302,8870,16310,8870,16427,8939,16427,8939,16312,8940,16306,8941,16302xe" filled="t" fillcolor="#828080" stroked="f">
                <v:path arrowok="t"/>
                <v:fill/>
              </v:shape>
              <v:group style="position:absolute;left:9098;top:16145;width:73;height:282" coordorigin="9098,16145" coordsize="73,282">
                <v:shape style="position:absolute;left:9098;top:16145;width:73;height:282" coordorigin="9098,16145" coordsize="73,282" path="m9098,16179l9098,16188,9101,16196,9107,16202,9114,16209,9123,16212,9134,16212,9134,16212,9145,16212,9154,16209,9161,16202,9167,16196,9170,16188,9170,16179,9170,16169,9167,16161,9160,16154,9154,16148,9145,16145,9123,16145,9114,16148,9108,16154,9101,16161,9098,16169,9098,16179xe" filled="t" fillcolor="#828080" stroked="f">
                  <v:path arrowok="t"/>
                  <v:fill/>
                </v:shape>
                <v:shape style="position:absolute;left:9098;top:16145;width:73;height:282" coordorigin="9098,16145" coordsize="73,282" path="m9098,16233l9098,16427,9170,16427,9170,16233,9098,16233xe" filled="t" fillcolor="#828080" stroked="f">
                  <v:path arrowok="t"/>
                  <v:fill/>
                </v:shape>
                <v:group style="position:absolute;left:9204;top:16146;width:208;height:285" coordorigin="9204,16146" coordsize="208,285">
                  <v:shape style="position:absolute;left:9204;top:16146;width:208;height:285" coordorigin="9204,16146" coordsize="208,285" path="m9205,16312l9204,16331,9206,16354,9211,16374,9219,16391,9228,16404,9244,16418,9262,16427,9282,16431,9276,16344,9276,16329,9276,16316,9279,16305,9284,16296,9290,16288,9298,16283,9310,16283,9318,16283,9324,16285,9329,16290,9334,16295,9337,16300,9338,16307,9339,16312,9339,16343,9338,16347,9338,16351,9336,16358,9333,16364,9328,16368,9323,16372,9317,16375,9310,16375,9319,16424,9330,16419,9338,16411,9345,16401,9345,16401,9348,16427,9412,16427,9411,16420,9411,16411,9411,16400,9410,16389,9410,16146,9339,16146,9339,16247,9338,16247,9334,16241,9327,16236,9319,16233,9311,16230,9301,16228,9291,16228,9270,16231,9252,16238,9248,16240,9232,16252,9220,16269,9216,16275,9209,16293,9205,16312xe" filled="t" fillcolor="#828080" stroked="f">
                    <v:path arrowok="t"/>
                    <v:fill/>
                  </v:shape>
                  <v:shape style="position:absolute;left:9204;top:16146;width:208;height:285" coordorigin="9204,16146" coordsize="208,285" path="m9319,16424l9310,16375,9300,16375,9292,16371,9286,16363,9279,16356,9276,16344,9282,16431,9298,16431,9308,16429,9319,16424xe" filled="t" fillcolor="#828080" stroked="f">
                    <v:path arrowok="t"/>
                    <v:fill/>
                  </v:shape>
                  <v:group style="position:absolute;left:9453;top:16145;width:73;height:282" coordorigin="9453,16145" coordsize="73,282">
                    <v:shape style="position:absolute;left:9453;top:16145;width:73;height:282" coordorigin="9453,16145" coordsize="73,282" path="m9453,16179l9454,16188,9457,16196,9463,16202,9469,16209,9478,16212,9489,16212,9490,16212,9501,16212,9510,16209,9516,16202,9523,16196,9526,16188,9526,16179,9526,16169,9522,16161,9516,16154,9510,16148,9501,16145,9479,16145,9470,16148,9463,16154,9457,16161,9454,16169,9453,16179xe" filled="t" fillcolor="#828080" stroked="f">
                      <v:path arrowok="t"/>
                      <v:fill/>
                    </v:shape>
                    <v:shape style="position:absolute;left:9453;top:16145;width:73;height:282" coordorigin="9453,16145" coordsize="73,282" path="m9454,16233l9454,16427,9525,16427,9525,16233,9454,16233xe" filled="t" fillcolor="#828080" stroked="f">
                      <v:path arrowok="t"/>
                      <v:fill/>
                    </v:shape>
                  </v:group>
                </v:group>
              </v:group>
            </v:group>
            <w10:wrap type="none"/>
          </v:group>
        </w:pict>
      </w:r>
      <w:r>
        <w:pict>
          <v:group style="position:absolute;margin-left:34.126pt;margin-top:2.35315pt;width:9.162pt;height:9.162pt;mso-position-horizontal-relative:page;mso-position-vertical-relative:paragraph;z-index:-2836" coordorigin="683,47" coordsize="183,183">
            <v:shape style="position:absolute;left:683;top:47;width:183;height:183" coordorigin="683,47" coordsize="183,183" path="m683,139l685,116,693,95,706,78,722,63,741,53,763,48,774,47,797,50,817,58,835,70,850,87,860,106,865,128,866,139,863,161,855,182,842,200,826,214,807,224,785,230,774,230,752,227,731,219,713,207,699,191,689,171,683,150,683,139xe" filled="f" stroked="t" strokeweight="0.567pt" strokecolor="#828080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b/>
          <w:color w:val="828080"/>
          <w:w w:val="107"/>
          <w:sz w:val="16"/>
          <w:szCs w:val="16"/>
        </w:rPr>
        <w:t>*((*&amp;+,#%-./(</w:t>
      </w:r>
      <w:r>
        <w:rPr>
          <w:rFonts w:cs="Times New Roman" w:hAnsi="Times New Roman" w:eastAsia="Times New Roman" w:ascii="Times New Roman"/>
          <w:b/>
          <w:color w:val="828080"/>
          <w:spacing w:val="3"/>
          <w:w w:val="107"/>
          <w:sz w:val="16"/>
          <w:szCs w:val="16"/>
        </w:rPr>
        <w:t>*</w:t>
      </w:r>
      <w:r>
        <w:rPr>
          <w:rFonts w:cs="Times New Roman" w:hAnsi="Times New Roman" w:eastAsia="Times New Roman" w:ascii="Times New Roman"/>
          <w:b/>
          <w:color w:val="828080"/>
          <w:spacing w:val="-5"/>
          <w:w w:val="66"/>
          <w:sz w:val="16"/>
          <w:szCs w:val="16"/>
        </w:rPr>
        <w:t>0</w:t>
      </w:r>
      <w:r>
        <w:rPr>
          <w:rFonts w:cs="Times New Roman" w:hAnsi="Times New Roman" w:eastAsia="Times New Roman" w:ascii="Times New Roman"/>
          <w:b/>
          <w:color w:val="828080"/>
          <w:spacing w:val="0"/>
          <w:w w:val="107"/>
          <w:sz w:val="16"/>
          <w:szCs w:val="16"/>
        </w:rPr>
        <w:t>1.#2032$%4(5/6()778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48"/>
          <w:szCs w:val="48"/>
        </w:rPr>
        <w:jc w:val="right"/>
        <w:spacing w:before="43" w:lineRule="exact" w:line="520"/>
        <w:ind w:right="110"/>
      </w:pPr>
      <w:r>
        <w:pict>
          <v:group style="position:absolute;margin-left:500.105pt;margin-top:130.153pt;width:61.369pt;height:61.369pt;mso-position-horizontal-relative:page;mso-position-vertical-relative:paragraph;z-index:-2830" coordorigin="10002,2603" coordsize="1227,1227">
            <v:shape type="#_x0000_t75" style="position:absolute;left:10006;top:2611;width:1219;height:1217">
              <v:imagedata o:title="" r:id="rId7"/>
            </v:shape>
            <v:group style="position:absolute;left:10006;top:2607;width:1219;height:1219" coordorigin="10006,2607" coordsize="1219,1219">
              <v:shape style="position:absolute;left:10006;top:2607;width:1219;height:1219" coordorigin="10006,2607" coordsize="1219,1219" path="m10006,2607l11225,2607,11225,3826,10006,3826,10006,2607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433.49pt;margin-top:63.5398pt;width:61.369pt;height:61.369pt;mso-position-horizontal-relative:page;mso-position-vertical-relative:paragraph;z-index:-2806" coordorigin="8670,1271" coordsize="1227,1227">
            <v:shape type="#_x0000_t75" style="position:absolute;left:8675;top:1275;width:1219;height:1219">
              <v:imagedata o:title="" r:id="rId8"/>
            </v:shape>
            <v:group style="position:absolute;left:8674;top:1275;width:1219;height:1219" coordorigin="8674,1275" coordsize="1219,1219">
              <v:shape style="position:absolute;left:8674;top:1275;width:1219;height:1219" coordorigin="8674,1275" coordsize="1219,1219" path="m8674,1275l9893,1275,9893,2494,8674,2494,8674,1275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500.105pt;margin-top:63.5398pt;width:61.369pt;height:61.369pt;mso-position-horizontal-relative:page;mso-position-vertical-relative:paragraph;z-index:-2805" coordorigin="10002,1271" coordsize="1227,1227">
            <v:shape type="#_x0000_t75" style="position:absolute;left:10006;top:1272;width:1219;height:1219">
              <v:imagedata o:title="" r:id="rId9"/>
            </v:shape>
            <v:group style="position:absolute;left:10006;top:1275;width:1219;height:1219" coordorigin="10006,1275" coordsize="1219,1219">
              <v:shape style="position:absolute;left:10006;top:1275;width:1219;height:1219" coordorigin="10006,1275" coordsize="1219,1219" path="m10006,1275l11225,1275,11225,2494,10006,2494,10006,1275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366.876pt;margin-top:63.5398pt;width:61.369pt;height:61.369pt;mso-position-horizontal-relative:page;mso-position-vertical-relative:paragraph;z-index:-2803" coordorigin="7338,1271" coordsize="1227,1227">
            <v:shape type="#_x0000_t75" style="position:absolute;left:7342;top:1275;width:1219;height:1219">
              <v:imagedata o:title="" r:id="rId10"/>
            </v:shape>
            <v:group style="position:absolute;left:7342;top:1275;width:1219;height:1219" coordorigin="7342,1275" coordsize="1219,1219">
              <v:shape style="position:absolute;left:7342;top:1275;width:1219;height:1219" coordorigin="7342,1275" coordsize="1219,1219" path="m7342,1275l8561,1275,8561,2494,7342,2494,7342,1275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300.262pt;margin-top:63.5398pt;width:61.369pt;height:61.369pt;mso-position-horizontal-relative:page;mso-position-vertical-relative:paragraph;z-index:-2801" coordorigin="6005,1271" coordsize="1227,1227">
            <v:shape type="#_x0000_t75" style="position:absolute;left:6007;top:1275;width:1219;height:1219">
              <v:imagedata o:title="" r:id="rId11"/>
            </v:shape>
            <v:group style="position:absolute;left:6009;top:1275;width:1219;height:1219" coordorigin="6009,1275" coordsize="1219,1219">
              <v:shape style="position:absolute;left:6009;top:1275;width:1219;height:1219" coordorigin="6009,1275" coordsize="1219,1219" path="m6009,1275l7228,1275,7228,2494,6009,2494,6009,1275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0.001404pt;margin-top:32.5568pt;width:561.26pt;height:0pt;mso-position-horizontal-relative:page;mso-position-vertical-relative:paragraph;z-index:-2793" coordorigin="0,651" coordsize="11225,0">
            <v:shape style="position:absolute;left:0;top:651;width:11225;height:0" coordorigin="0,651" coordsize="11225,0" path="m11225,651l1,651e" filled="f" stroked="t" strokeweight="1.417pt" strokecolor="#828080">
              <v:path arrowok="t"/>
            </v:shape>
            <v:shape style="position:absolute;left:0;top:651;width:11225;height:0" coordorigin="0,651" coordsize="11225,0" path="m1,651l11225,651e" filled="f" stroked="t" strokeweight="1.417pt" strokecolor="#828080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color w:val="828080"/>
          <w:spacing w:val="0"/>
          <w:w w:val="98"/>
          <w:position w:val="-3"/>
          <w:sz w:val="48"/>
          <w:szCs w:val="48"/>
        </w:rPr>
        <w:t>!"#$%&amp;'&amp;$(()%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48"/>
          <w:szCs w:val="48"/>
        </w:rPr>
      </w:r>
    </w:p>
    <w:p>
      <w:pPr>
        <w:rPr>
          <w:sz w:val="18"/>
          <w:szCs w:val="18"/>
        </w:rPr>
        <w:jc w:val="left"/>
        <w:spacing w:before="2" w:lineRule="exact" w:line="180"/>
      </w:pPr>
      <w:r>
        <w:rPr>
          <w:sz w:val="18"/>
          <w:szCs w:val="18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pacing w:before="36" w:lineRule="exact" w:line="260"/>
        <w:ind w:left="680"/>
      </w:pPr>
      <w:r>
        <w:pict>
          <v:group style="position:absolute;margin-left:167.034pt;margin-top:25.7344pt;width:61.369pt;height:61.5175pt;mso-position-horizontal-relative:page;mso-position-vertical-relative:paragraph;z-index:-2802" coordorigin="3341,515" coordsize="1227,1230">
            <v:shape type="#_x0000_t75" style="position:absolute;left:3348;top:515;width:1219;height:1219">
              <v:imagedata o:title="" r:id="rId12"/>
            </v:shape>
            <v:group style="position:absolute;left:3345;top:522;width:1219;height:1219" coordorigin="3345,522" coordsize="1219,1219">
              <v:shape style="position:absolute;left:3345;top:522;width:1219;height:1219" coordorigin="3345,522" coordsize="1219,1219" path="m3345,522l4564,522,4564,1741,3345,1741,3345,522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24"/>
          <w:szCs w:val="24"/>
        </w:rPr>
        <w:t>!"#$%&amp;'#%()*%+,-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24"/>
          <w:szCs w:val="24"/>
        </w:rPr>
      </w:r>
    </w:p>
    <w:p>
      <w:pPr>
        <w:rPr>
          <w:sz w:val="18"/>
          <w:szCs w:val="18"/>
        </w:rPr>
        <w:jc w:val="left"/>
        <w:spacing w:before="5" w:lineRule="exact" w:line="180"/>
        <w:sectPr>
          <w:pgMar w:footer="448" w:header="0" w:top="200" w:bottom="280" w:left="0" w:right="540"/>
          <w:footerReference w:type="default" r:id="rId6"/>
          <w:pgSz w:w="11900" w:h="16840"/>
        </w:sectPr>
      </w:pPr>
      <w:r>
        <w:rPr>
          <w:sz w:val="18"/>
          <w:szCs w:val="18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right"/>
        <w:spacing w:before="47" w:lineRule="exact" w:line="120"/>
      </w:pPr>
      <w:r>
        <w:pict>
          <v:group style="position:absolute;margin-left:100.419pt;margin-top:1.59918pt;width:61.369pt;height:61.369pt;mso-position-horizontal-relative:page;mso-position-vertical-relative:paragraph;z-index:-2798" coordorigin="2008,32" coordsize="1227,1227">
            <v:shape type="#_x0000_t75" style="position:absolute;left:2051;top:303;width:1143;height:761">
              <v:imagedata o:title="" r:id="rId13"/>
            </v:shape>
            <v:group style="position:absolute;left:2013;top:36;width:1219;height:1219" coordorigin="2013,36" coordsize="1219,1219">
              <v:shape style="position:absolute;left:2013;top:36;width:1219;height:1219" coordorigin="2013,36" coordsize="1219,1219" path="m2013,36l3232,36,3232,1255,2013,1255,2013,36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33.805pt;margin-top:1.59918pt;width:61.369pt;height:61.369pt;mso-position-horizontal-relative:page;mso-position-vertical-relative:paragraph;z-index:-2797" coordorigin="676,32" coordsize="1227,1227">
            <v:shape type="#_x0000_t75" style="position:absolute;left:693;top:295;width:1181;height:785">
              <v:imagedata o:title="" r:id="rId14"/>
            </v:shape>
            <v:group style="position:absolute;left:680;top:36;width:1219;height:1219" coordorigin="680,36" coordsize="1219,1219">
              <v:shape style="position:absolute;left:680;top:36;width:1219;height:1219" coordorigin="680,36" coordsize="1219,1219" path="m680,36l1899,36,1899,1255,680,1255,680,36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40"/>
          <w:position w:val="-1"/>
          <w:sz w:val="12"/>
          <w:szCs w:val="12"/>
        </w:rPr>
        <w:t>2'(*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 w:lineRule="exact" w:line="120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7"/>
          <w:position w:val="-1"/>
          <w:sz w:val="12"/>
          <w:szCs w:val="12"/>
        </w:rPr>
        <w:t>=$&gt;*+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 w:lineRule="exact" w:line="120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2"/>
          <w:position w:val="-1"/>
          <w:sz w:val="12"/>
          <w:szCs w:val="12"/>
        </w:rPr>
        <w:t>&amp;)**#%=)'((-(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 w:lineRule="exact" w:line="120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78"/>
          <w:position w:val="-1"/>
          <w:sz w:val="12"/>
          <w:szCs w:val="12"/>
        </w:rPr>
        <w:t>9*#0%&amp;)**#%(0$,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 w:lineRule="exact" w:line="120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21"/>
          <w:position w:val="-1"/>
          <w:sz w:val="12"/>
          <w:szCs w:val="12"/>
        </w:rPr>
        <w:t>?!$2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 w:lineRule="exact" w:line="120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2"/>
          <w:szCs w:val="12"/>
        </w:rPr>
        <w:t>&amp;)**#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 w:lineRule="exact" w:line="120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2"/>
          <w:position w:val="-1"/>
          <w:sz w:val="12"/>
          <w:szCs w:val="12"/>
        </w:rPr>
        <w:t>9$$0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 w:lineRule="exact" w:line="120"/>
        <w:sectPr>
          <w:type w:val="continuous"/>
          <w:pgSz w:w="11900" w:h="16840"/>
          <w:pgMar w:top="1420" w:bottom="280" w:left="0" w:right="540"/>
          <w:cols w:num="8" w:equalWidth="off">
            <w:col w:w="972" w:space="1077"/>
            <w:col w:w="284" w:space="1048"/>
            <w:col w:w="722" w:space="610"/>
            <w:col w:w="742" w:space="590"/>
            <w:col w:w="258" w:space="1074"/>
            <w:col w:w="299" w:space="1033"/>
            <w:col w:w="198" w:space="1134"/>
            <w:col w:w="1319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76"/>
          <w:position w:val="-1"/>
          <w:sz w:val="12"/>
          <w:szCs w:val="12"/>
        </w:rPr>
        <w:t>+A22*+%9$$0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tbl>
      <w:tblPr>
        <w:tblW w:w="0" w:type="auto"/>
        <w:tblLook w:val="01E0"/>
        <w:jc w:val="left"/>
        <w:tblInd w:w="676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394" w:hRule="exact"/>
        </w:trPr>
        <w:tc>
          <w:tcPr>
            <w:tcW w:w="1219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87"/>
              <w:ind w:left="36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83"/>
                <w:sz w:val="12"/>
                <w:szCs w:val="12"/>
              </w:rPr>
              <w:t>/0"%1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87"/>
              <w:ind w:left="36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83"/>
                <w:sz w:val="12"/>
                <w:szCs w:val="12"/>
              </w:rPr>
              <w:t>/0"%1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87"/>
              <w:ind w:left="36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83"/>
                <w:sz w:val="12"/>
                <w:szCs w:val="12"/>
              </w:rPr>
              <w:t>/0"%1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87"/>
              <w:ind w:left="36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00"/>
                <w:sz w:val="12"/>
                <w:szCs w:val="12"/>
              </w:rPr>
              <w:t>/0"%;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87"/>
              <w:ind w:left="36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00"/>
                <w:sz w:val="12"/>
                <w:szCs w:val="12"/>
              </w:rPr>
              <w:t>/0"%;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87"/>
              <w:ind w:left="36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00"/>
                <w:sz w:val="12"/>
                <w:szCs w:val="12"/>
              </w:rPr>
              <w:t>/0"%;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87"/>
              <w:ind w:left="36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71"/>
                <w:sz w:val="12"/>
                <w:szCs w:val="12"/>
              </w:rPr>
              <w:t>/0"%@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87"/>
              <w:ind w:left="36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71"/>
                <w:sz w:val="12"/>
                <w:szCs w:val="12"/>
              </w:rPr>
              <w:t>/0"%@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</w:tr>
      <w:tr>
        <w:trPr>
          <w:trHeight w:val="256" w:hRule="exact"/>
        </w:trPr>
        <w:tc>
          <w:tcPr>
            <w:tcW w:w="1219" w:type="dxa"/>
            <w:tcBorders>
              <w:top w:val="single" w:sz="3" w:space="0" w:color="828080"/>
              <w:left w:val="single" w:sz="3" w:space="0" w:color="828080"/>
              <w:bottom w:val="nil" w:sz="6" w:space="0" w:color="auto"/>
              <w:right w:val="single" w:sz="3" w:space="0" w:color="828080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2"/>
              <w:ind w:left="32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30"/>
                <w:sz w:val="12"/>
                <w:szCs w:val="12"/>
              </w:rPr>
              <w:t>(,+-!.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single" w:sz="3" w:space="0" w:color="828080"/>
              <w:left w:val="single" w:sz="3" w:space="0" w:color="828080"/>
              <w:bottom w:val="nil" w:sz="6" w:space="0" w:color="auto"/>
              <w:right w:val="single" w:sz="3" w:space="0" w:color="828080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19"/>
              <w:ind w:left="44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08"/>
                <w:sz w:val="12"/>
                <w:szCs w:val="12"/>
              </w:rPr>
              <w:t>(,+-!.%(0$,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single" w:sz="3" w:space="0" w:color="828080"/>
              <w:left w:val="single" w:sz="3" w:space="0" w:color="828080"/>
              <w:bottom w:val="nil" w:sz="6" w:space="0" w:color="auto"/>
              <w:right w:val="single" w:sz="3" w:space="0" w:color="828080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2"/>
              <w:ind w:left="30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10"/>
                <w:sz w:val="12"/>
                <w:szCs w:val="12"/>
              </w:rPr>
              <w:t>?*",':%(0+-,(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single" w:sz="3" w:space="0" w:color="828080"/>
              <w:left w:val="single" w:sz="3" w:space="0" w:color="828080"/>
              <w:bottom w:val="nil" w:sz="6" w:space="0" w:color="auto"/>
              <w:right w:val="single" w:sz="3" w:space="0" w:color="828080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2"/>
              <w:ind w:left="30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00"/>
                <w:sz w:val="12"/>
                <w:szCs w:val="12"/>
              </w:rPr>
              <w:t>?*"%=$##'+%=)'((-(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single" w:sz="3" w:space="0" w:color="828080"/>
              <w:left w:val="single" w:sz="3" w:space="0" w:color="828080"/>
              <w:bottom w:val="nil" w:sz="6" w:space="0" w:color="auto"/>
              <w:right w:val="single" w:sz="3" w:space="0" w:color="828080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2"/>
              <w:ind w:left="30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81"/>
                <w:sz w:val="12"/>
                <w:szCs w:val="12"/>
              </w:rPr>
              <w:t>?*"%=$##'+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single" w:sz="3" w:space="0" w:color="828080"/>
              <w:left w:val="single" w:sz="3" w:space="0" w:color="828080"/>
              <w:bottom w:val="nil" w:sz="6" w:space="0" w:color="auto"/>
              <w:right w:val="single" w:sz="3" w:space="0" w:color="828080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2"/>
              <w:ind w:left="30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00"/>
                <w:sz w:val="12"/>
                <w:szCs w:val="12"/>
              </w:rPr>
              <w:t>2#'=?%?*"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single" w:sz="3" w:space="0" w:color="828080"/>
              <w:left w:val="single" w:sz="3" w:space="0" w:color="828080"/>
              <w:bottom w:val="nil" w:sz="6" w:space="0" w:color="auto"/>
              <w:right w:val="single" w:sz="3" w:space="0" w:color="828080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2"/>
              <w:ind w:left="30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81"/>
                <w:sz w:val="12"/>
                <w:szCs w:val="12"/>
              </w:rPr>
              <w:t>2#A*%?*"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single" w:sz="3" w:space="0" w:color="828080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11"/>
              <w:ind w:left="35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00"/>
                <w:sz w:val="12"/>
                <w:szCs w:val="12"/>
              </w:rPr>
              <w:t>&amp;)-0*%?*"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</w:tr>
    </w:tbl>
    <w:p>
      <w:pPr>
        <w:rPr>
          <w:sz w:val="12"/>
          <w:szCs w:val="12"/>
        </w:rPr>
        <w:jc w:val="left"/>
        <w:spacing w:before="3" w:lineRule="exact" w:line="120"/>
      </w:pPr>
      <w:r>
        <w:rPr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  <w:sectPr>
          <w:type w:val="continuous"/>
          <w:pgSz w:w="11900" w:h="16840"/>
          <w:pgMar w:top="1420" w:bottom="280" w:left="0" w:right="540"/>
        </w:sectPr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right"/>
        <w:spacing w:before="47"/>
      </w:pPr>
      <w:r>
        <w:pict>
          <v:group style="position:absolute;margin-left:33.805pt;margin-top:-49.3843pt;width:61.3966pt;height:61.369pt;mso-position-horizontal-relative:page;mso-position-vertical-relative:paragraph;z-index:-2813" coordorigin="676,-988" coordsize="1228,1227">
            <v:shape type="#_x0000_t75" style="position:absolute;left:684;top:-978;width:1220;height:1210">
              <v:imagedata o:title="" r:id="rId15"/>
            </v:shape>
            <v:group style="position:absolute;left:680;top:-983;width:1219;height:1219" coordorigin="680,-983" coordsize="1219,1219">
              <v:shape style="position:absolute;left:680;top:-983;width:1219;height:1219" coordorigin="680,-983" coordsize="1219,1219" path="m680,-983l1899,-983,1899,235,680,235,680,-983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83"/>
          <w:sz w:val="12"/>
          <w:szCs w:val="12"/>
        </w:rPr>
        <w:t>/0"%1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/0"%;</w: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                                  </w:t>
      </w:r>
      <w:r>
        <w:rPr>
          <w:rFonts w:cs="Times New Roman" w:hAnsi="Times New Roman" w:eastAsia="Times New Roman" w:ascii="Times New Roman"/>
          <w:color w:val="221F1F"/>
          <w:spacing w:val="2"/>
          <w:w w:val="100"/>
          <w:sz w:val="12"/>
          <w:szCs w:val="12"/>
        </w:rPr>
        <w:t> </w: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/0"%;1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3"/>
          <w:sz w:val="12"/>
          <w:szCs w:val="12"/>
        </w:rPr>
        <w:t>/0"%1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7"/>
          <w:sz w:val="12"/>
          <w:szCs w:val="12"/>
        </w:rPr>
        <w:t>/0"%;BC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5"/>
          <w:sz w:val="12"/>
          <w:szCs w:val="12"/>
        </w:rPr>
        <w:t>/0"%&lt;4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7"/>
          <w:sz w:val="12"/>
          <w:szCs w:val="12"/>
        </w:rPr>
        <w:t>/0"%16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56" w:lineRule="exact" w:line="120"/>
        <w:sectPr>
          <w:type w:val="continuous"/>
          <w:pgSz w:w="11900" w:h="16840"/>
          <w:pgMar w:top="1420" w:bottom="280" w:left="0" w:right="540"/>
          <w:cols w:num="7" w:equalWidth="off">
            <w:col w:w="970" w:space="1079"/>
            <w:col w:w="1647" w:space="1015"/>
            <w:col w:w="253" w:space="1079"/>
            <w:col w:w="381" w:space="952"/>
            <w:col w:w="317" w:space="1015"/>
            <w:col w:w="317" w:space="1017"/>
            <w:col w:w="1318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2"/>
          <w:szCs w:val="12"/>
        </w:rPr>
        <w:t>/0"%44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sz w:val="19"/>
          <w:szCs w:val="19"/>
        </w:rPr>
        <w:jc w:val="left"/>
        <w:spacing w:before="5" w:lineRule="exact" w:line="180"/>
      </w:pPr>
      <w:r>
        <w:rPr>
          <w:sz w:val="19"/>
          <w:szCs w:val="19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ind w:left="749" w:right="-38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(0$!*%</w:t>
      </w:r>
      <w:r>
        <w:rPr>
          <w:rFonts w:cs="Times New Roman" w:hAnsi="Times New Roman" w:eastAsia="Times New Roman" w:ascii="Times New Roman"/>
          <w:color w:val="221F1F"/>
          <w:spacing w:val="-2"/>
          <w:w w:val="100"/>
          <w:sz w:val="12"/>
          <w:szCs w:val="12"/>
        </w:rPr>
        <w:t>R</w: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*"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4" w:lineRule="exact" w:line="260"/>
      </w:pPr>
      <w:r>
        <w:rPr>
          <w:sz w:val="26"/>
          <w:szCs w:val="26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lineRule="exact" w:line="120"/>
        <w:ind w:left="737"/>
      </w:pPr>
      <w:r>
        <w:pict>
          <v:group style="position:absolute;margin-left:34.017pt;margin-top:32.1014pt;width:527.244pt;height:0pt;mso-position-horizontal-relative:page;mso-position-vertical-relative:paragraph;z-index:-2796" coordorigin="680,642" coordsize="10545,0">
            <v:shape style="position:absolute;left:680;top:642;width:10545;height:0" coordorigin="680,642" coordsize="10545,0" path="m680,642l11225,642e" filled="f" stroked="t" strokeweight="1pt" strokecolor="#00AACF">
              <v:path arrowok="t"/>
            </v:shape>
            <w10:wrap type="none"/>
          </v:group>
        </w:pict>
      </w:r>
      <w:r>
        <w:pict>
          <v:group style="position:absolute;margin-left:33.804pt;margin-top:-51.5117pt;width:61.369pt;height:61.369pt;mso-position-horizontal-relative:page;mso-position-vertical-relative:paragraph;z-index:-2783" coordorigin="676,-1030" coordsize="1227,1227">
            <v:shape type="#_x0000_t75" style="position:absolute;left:680;top:-1025;width:1220;height:1219">
              <v:imagedata o:title="" r:id="rId16"/>
            </v:shape>
            <v:group style="position:absolute;left:680;top:-1026;width:1219;height:1219" coordorigin="680,-1026" coordsize="1219,1219">
              <v:shape style="position:absolute;left:680;top:-1026;width:1219;height:1219" coordorigin="680,-1026" coordsize="1219,1219" path="m680,-1026l1899,-1026,1899,193,680,193,680,-1026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83"/>
          <w:sz w:val="12"/>
          <w:szCs w:val="12"/>
        </w:rPr>
        <w:t>/0"%&lt;&lt;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18"/>
          <w:szCs w:val="18"/>
        </w:rPr>
        <w:jc w:val="left"/>
        <w:spacing w:before="3" w:lineRule="exact" w:line="180"/>
      </w:pPr>
      <w:r>
        <w:br w:type="column"/>
      </w:r>
      <w:r>
        <w:rPr>
          <w:sz w:val="18"/>
          <w:szCs w:val="18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ind w:right="-38"/>
      </w:pPr>
      <w:r>
        <w:pict>
          <v:group style="position:absolute;margin-left:100.419pt;margin-top:-67.9519pt;width:61.6827pt;height:61.369pt;mso-position-horizontal-relative:page;mso-position-vertical-relative:paragraph;z-index:-2825" coordorigin="2008,-1359" coordsize="1234,1227">
            <v:shape type="#_x0000_t75" style="position:absolute;left:2013;top:-1357;width:1229;height:1221">
              <v:imagedata o:title="" r:id="rId17"/>
            </v:shape>
            <v:group style="position:absolute;left:2013;top:-1355;width:1219;height:1219" coordorigin="2013,-1355" coordsize="1219,1219">
              <v:shape style="position:absolute;left:2013;top:-1355;width:1219;height:1219" coordorigin="2013,-1355" coordsize="1219,1219" path="m2013,-1355l3232,-1355,3232,-136,2013,-136,2013,-1355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78"/>
          <w:sz w:val="12"/>
          <w:szCs w:val="12"/>
        </w:rPr>
        <w:t>#-.)0%2#A*%?*"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2" w:lineRule="exact" w:line="260"/>
      </w:pPr>
      <w:r>
        <w:rPr>
          <w:sz w:val="26"/>
          <w:szCs w:val="26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</w:pPr>
      <w:r>
        <w:pict>
          <v:group style="position:absolute;margin-left:100.419pt;margin-top:-50.7813pt;width:61.369pt;height:61.369pt;mso-position-horizontal-relative:page;mso-position-vertical-relative:paragraph;z-index:-2784" coordorigin="2008,-1016" coordsize="1227,1227">
            <v:shape type="#_x0000_t75" style="position:absolute;left:2013;top:-1008;width:1220;height:1219">
              <v:imagedata o:title="" r:id="rId18"/>
            </v:shape>
            <v:group style="position:absolute;left:2013;top:-1011;width:1219;height:1219" coordorigin="2013,-1011" coordsize="1219,1219">
              <v:shape style="position:absolute;left:2013;top:-1011;width:1219;height:1219" coordorigin="2013,-1011" coordsize="1219,1219" path="m2013,-1011l3232,-1011,3232,208,2013,208,2013,-1011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/0"%16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19"/>
          <w:szCs w:val="19"/>
        </w:rPr>
        <w:jc w:val="left"/>
        <w:spacing w:before="5" w:lineRule="exact" w:line="180"/>
      </w:pPr>
      <w:r>
        <w:br w:type="column"/>
      </w:r>
      <w:r>
        <w:rPr>
          <w:sz w:val="19"/>
          <w:szCs w:val="19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ind w:left="13" w:right="-38"/>
      </w:pPr>
      <w:r>
        <w:pict>
          <v:group style="position:absolute;margin-left:167.034pt;margin-top:-68.5089pt;width:61.7383pt;height:61.4585pt;mso-position-horizontal-relative:page;mso-position-vertical-relative:paragraph;z-index:-2824" coordorigin="3341,-1370" coordsize="1235,1229">
            <v:shape type="#_x0000_t75" style="position:absolute;left:3347;top:-1362;width:1229;height:1221">
              <v:imagedata o:title="" r:id="rId19"/>
            </v:shape>
            <v:group style="position:absolute;left:3345;top:-1366;width:1219;height:1219" coordorigin="3345,-1366" coordsize="1219,1219">
              <v:shape style="position:absolute;left:3345;top:-1366;width:1219;height:1219" coordorigin="3345,-1366" coordsize="1219,1219" path="m3345,-1366l4564,-1366,4564,-147,3345,-147,3345,-1366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?*"%,#A.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4" w:lineRule="exact" w:line="260"/>
      </w:pPr>
      <w:r>
        <w:rPr>
          <w:sz w:val="26"/>
          <w:szCs w:val="26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lineRule="exact" w:line="120"/>
      </w:pPr>
      <w:r>
        <w:pict>
          <v:group style="position:absolute;margin-left:167.13pt;margin-top:-51.5497pt;width:61.369pt;height:61.4076pt;mso-position-horizontal-relative:page;mso-position-vertical-relative:paragraph;z-index:-2787" coordorigin="3343,-1031" coordsize="1227,1228">
            <v:shape type="#_x0000_t75" style="position:absolute;left:3351;top:-1031;width:1181;height:1219">
              <v:imagedata o:title="" r:id="rId20"/>
            </v:shape>
            <v:group style="position:absolute;left:3347;top:-1026;width:1219;height:1219" coordorigin="3347,-1026" coordsize="1219,1219">
              <v:shape style="position:absolute;left:3347;top:-1026;width:1219;height:1219" coordorigin="3347,-1026" coordsize="1219,1219" path="m3347,-1026l4566,-1026,4566,193,3347,193,3347,-1026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/0"%;BC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16"/>
          <w:szCs w:val="16"/>
        </w:rPr>
        <w:jc w:val="left"/>
        <w:spacing w:before="3" w:lineRule="exact" w:line="160"/>
      </w:pPr>
      <w:r>
        <w:br w:type="column"/>
      </w:r>
      <w:r>
        <w:rPr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ind w:right="-38"/>
      </w:pPr>
      <w:r>
        <w:pict>
          <v:group style="position:absolute;margin-left:233.648pt;margin-top:-133.525pt;width:61.369pt;height:61.369pt;mso-position-horizontal-relative:page;mso-position-vertical-relative:paragraph;z-index:-2835" coordorigin="4673,-2671" coordsize="1227,1227">
            <v:shape type="#_x0000_t75" style="position:absolute;left:4676;top:-2667;width:1222;height:1212">
              <v:imagedata o:title="" r:id="rId21"/>
            </v:shape>
            <v:group style="position:absolute;left:4677;top:-2666;width:1219;height:1219" coordorigin="4677,-2666" coordsize="1219,1219">
              <v:shape style="position:absolute;left:4677;top:-2666;width:1219;height:1219" coordorigin="4677,-2666" coordsize="1219,1219" path="m4677,-2666l5896,-2666,5896,-1447,4677,-1447,4677,-2666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233.648pt;margin-top:-66.9124pt;width:61.369pt;height:61.369pt;mso-position-horizontal-relative:page;mso-position-vertical-relative:paragraph;z-index:-2826" coordorigin="4673,-1338" coordsize="1227,1227">
            <v:shape type="#_x0000_t75" style="position:absolute;left:4678;top:-1331;width:1219;height:1216">
              <v:imagedata o:title="" r:id="rId22"/>
            </v:shape>
            <v:group style="position:absolute;left:4677;top:-1334;width:1219;height:1219" coordorigin="4677,-1334" coordsize="1219,1219">
              <v:shape style="position:absolute;left:4677;top:-1334;width:1219;height:1219" coordorigin="4677,-1334" coordsize="1219,1219" path="m4677,-1334l5896,-1334,5896,-115,4677,-115,4677,-1334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233.744pt;margin-top:0.0369435pt;width:61.369pt;height:61.5337pt;mso-position-horizontal-relative:page;mso-position-vertical-relative:paragraph;z-index:-2786" coordorigin="4675,1" coordsize="1227,1231">
            <v:shape type="#_x0000_t75" style="position:absolute;left:4680;top:1;width:1219;height:1219">
              <v:imagedata o:title="" r:id="rId23"/>
            </v:shape>
            <v:group style="position:absolute;left:4679;top:8;width:1219;height:1219" coordorigin="4679,8" coordsize="1219,1219">
              <v:shape style="position:absolute;left:4679;top:8;width:1219;height:1219" coordorigin="4679,8" coordsize="1219,1219" path="m4679,8l5898,8,5898,1227,4679,1227,4679,8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82"/>
          <w:sz w:val="12"/>
          <w:szCs w:val="12"/>
        </w:rPr>
        <w:t>=$!0+$#%?*"(%(*0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8"/>
          <w:szCs w:val="28"/>
        </w:rPr>
        <w:jc w:val="left"/>
        <w:spacing w:before="2" w:lineRule="exact" w:line="280"/>
      </w:pPr>
      <w:r>
        <w:rPr>
          <w:sz w:val="28"/>
          <w:szCs w:val="28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</w:pPr>
      <w:r>
        <w:rPr>
          <w:rFonts w:cs="Times New Roman" w:hAnsi="Times New Roman" w:eastAsia="Times New Roman" w:ascii="Times New Roman"/>
          <w:color w:val="221F1F"/>
          <w:spacing w:val="0"/>
          <w:w w:val="83"/>
          <w:sz w:val="12"/>
          <w:szCs w:val="12"/>
        </w:rPr>
        <w:t>/0"%1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18"/>
          <w:szCs w:val="18"/>
        </w:rPr>
        <w:jc w:val="left"/>
        <w:spacing w:before="3" w:lineRule="exact" w:line="180"/>
      </w:pPr>
      <w:r>
        <w:br w:type="column"/>
      </w:r>
      <w:r>
        <w:rPr>
          <w:sz w:val="18"/>
          <w:szCs w:val="18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ind w:right="-38"/>
      </w:pPr>
      <w:r>
        <w:pict>
          <v:group style="position:absolute;margin-left:366.755pt;margin-top:-67.9839pt;width:61.4904pt;height:61.4303pt;mso-position-horizontal-relative:page;mso-position-vertical-relative:paragraph;z-index:-2828" coordorigin="7335,-1360" coordsize="1230,1229">
            <v:shape type="#_x0000_t75" style="position:absolute;left:7335;top:-1360;width:1228;height:1224">
              <v:imagedata o:title="" r:id="rId24"/>
            </v:shape>
            <v:group style="position:absolute;left:7342;top:-1354;width:1219;height:1219" coordorigin="7342,-1354" coordsize="1219,1219">
              <v:shape style="position:absolute;left:7342;top:-1354;width:1219;height:1219" coordorigin="7342,-1354" coordsize="1219,1219" path="m7342,-1354l8561,-1354,8561,-135,7342,-135,7342,-1354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300.262pt;margin-top:-67.9226pt;width:61.369pt;height:61.369pt;mso-position-horizontal-relative:page;mso-position-vertical-relative:paragraph;z-index:-2827" coordorigin="6005,-1358" coordsize="1227,1227">
            <v:shape type="#_x0000_t75" style="position:absolute;left:6010;top:-1354;width:1220;height:1219">
              <v:imagedata o:title="" r:id="rId25"/>
            </v:shape>
            <v:group style="position:absolute;left:6009;top:-1354;width:1219;height:1219" coordorigin="6009,-1354" coordsize="1219,1219">
              <v:shape style="position:absolute;left:6009;top:-1354;width:1219;height:1219" coordorigin="6009,-1354" coordsize="1219,1219" path="m6009,-1354l7228,-1354,7228,-135,6009,-135,6009,-1354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:-(,#'"%=$&gt;*+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8"/>
          <w:szCs w:val="28"/>
        </w:rPr>
        <w:jc w:val="left"/>
        <w:spacing w:before="2" w:lineRule="exact" w:line="280"/>
      </w:pPr>
      <w:r>
        <w:rPr>
          <w:sz w:val="28"/>
          <w:szCs w:val="28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lineRule="exact" w:line="120"/>
      </w:pPr>
      <w:r>
        <w:pict>
          <v:group style="position:absolute;margin-left:300.358pt;margin-top:-52.2417pt;width:61.369pt;height:61.8199pt;mso-position-horizontal-relative:page;mso-position-vertical-relative:paragraph;z-index:-2788" coordorigin="6007,-1045" coordsize="1227,1236">
            <v:shape type="#_x0000_t75" style="position:absolute;left:6013;top:-1045;width:1219;height:1216">
              <v:imagedata o:title="" r:id="rId26"/>
            </v:shape>
            <v:group style="position:absolute;left:6011;top:-1032;width:1219;height:1219" coordorigin="6011,-1032" coordsize="1219,1219">
              <v:shape style="position:absolute;left:6011;top:-1032;width:1219;height:1219" coordorigin="6011,-1032" coordsize="1219,1219" path="m6011,-1032l7230,-1032,7230,187,6011,187,6011,-1032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83"/>
          <w:position w:val="-1"/>
          <w:sz w:val="12"/>
          <w:szCs w:val="12"/>
        </w:rPr>
        <w:t>/0"%1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sz w:val="18"/>
          <w:szCs w:val="18"/>
        </w:rPr>
        <w:jc w:val="left"/>
        <w:spacing w:before="2" w:lineRule="exact" w:line="180"/>
      </w:pPr>
      <w:r>
        <w:br w:type="column"/>
      </w:r>
      <w:r>
        <w:rPr>
          <w:sz w:val="18"/>
          <w:szCs w:val="18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ind w:right="-38"/>
      </w:pPr>
      <w:r>
        <w:rPr>
          <w:rFonts w:cs="Times New Roman" w:hAnsi="Times New Roman" w:eastAsia="Times New Roman" w:ascii="Times New Roman"/>
          <w:color w:val="221F1F"/>
          <w:w w:val="81"/>
          <w:sz w:val="12"/>
          <w:szCs w:val="12"/>
        </w:rPr>
        <w:t>+A22*+%</w:t>
      </w:r>
      <w:r>
        <w:rPr>
          <w:rFonts w:cs="Times New Roman" w:hAnsi="Times New Roman" w:eastAsia="Times New Roman" w:ascii="Times New Roman"/>
          <w:color w:val="221F1F"/>
          <w:spacing w:val="2"/>
          <w:w w:val="81"/>
          <w:sz w:val="12"/>
          <w:szCs w:val="12"/>
        </w:rPr>
        <w:t>P</w:t>
      </w:r>
      <w:r>
        <w:rPr>
          <w:rFonts w:cs="Times New Roman" w:hAnsi="Times New Roman" w:eastAsia="Times New Roman" w:ascii="Times New Roman"/>
          <w:color w:val="221F1F"/>
          <w:spacing w:val="0"/>
          <w:w w:val="96"/>
          <w:sz w:val="12"/>
          <w:szCs w:val="12"/>
        </w:rPr>
        <w:t>Q+-!.(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8"/>
          <w:szCs w:val="28"/>
        </w:rPr>
        <w:jc w:val="left"/>
        <w:spacing w:before="2" w:lineRule="exact" w:line="280"/>
      </w:pPr>
      <w:r>
        <w:rPr>
          <w:sz w:val="28"/>
          <w:szCs w:val="28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lineRule="exact" w:line="120"/>
      </w:pPr>
      <w:r>
        <w:pict>
          <v:group style="position:absolute;margin-left:433.49pt;margin-top:-118.894pt;width:61.369pt;height:61.4052pt;mso-position-horizontal-relative:page;mso-position-vertical-relative:paragraph;z-index:-2829" coordorigin="8670,-2378" coordsize="1227,1228">
            <v:shape type="#_x0000_t75" style="position:absolute;left:8671;top:-2378;width:1220;height:1224">
              <v:imagedata o:title="" r:id="rId27"/>
            </v:shape>
            <v:group style="position:absolute;left:8674;top:-2373;width:1219;height:1219" coordorigin="8674,-2373" coordsize="1219,1219">
              <v:shape style="position:absolute;left:8674;top:-2373;width:1219;height:1219" coordorigin="8674,-2373" coordsize="1219,1219" path="m8674,-2373l9893,-2373,9893,-1154,8674,-1154,8674,-2373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366.925pt;margin-top:-51.734pt;width:61.369pt;height:61.369pt;mso-position-horizontal-relative:page;mso-position-vertical-relative:paragraph;z-index:-2785" coordorigin="7339,-1035" coordsize="1227,1227">
            <v:shape type="#_x0000_t75" style="position:absolute;left:7341;top:-1030;width:1220;height:1219">
              <v:imagedata o:title="" r:id="rId28"/>
            </v:shape>
            <v:group style="position:absolute;left:7343;top:-1030;width:1219;height:1219" coordorigin="7343,-1030" coordsize="1219,1219">
              <v:shape style="position:absolute;left:7343;top:-1030;width:1219;height:1219" coordorigin="7343,-1030" coordsize="1219,1219" path="m7343,-1030l8562,-1030,8562,188,7343,188,7343,-1030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2"/>
          <w:szCs w:val="12"/>
        </w:rPr>
        <w:t>/0"%;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sz w:val="19"/>
          <w:szCs w:val="19"/>
        </w:rPr>
        <w:jc w:val="left"/>
        <w:spacing w:lineRule="exact" w:line="180"/>
      </w:pPr>
      <w:r>
        <w:br w:type="column"/>
      </w:r>
      <w:r>
        <w:rPr>
          <w:sz w:val="19"/>
          <w:szCs w:val="19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80"/>
      </w:pPr>
      <w:r>
        <w:rPr>
          <w:rFonts w:cs="Times New Roman" w:hAnsi="Times New Roman" w:eastAsia="Times New Roman" w:ascii="Times New Roman"/>
          <w:b/>
          <w:color w:val="221F1F"/>
          <w:spacing w:val="0"/>
          <w:w w:val="101"/>
          <w:position w:val="-1"/>
          <w:sz w:val="16"/>
          <w:szCs w:val="16"/>
        </w:rPr>
        <w:t>9:";$"(&lt;&amp;/"=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</w:pPr>
      <w:r>
        <w:rPr>
          <w:rFonts w:cs="Times New Roman" w:hAnsi="Times New Roman" w:eastAsia="Times New Roman" w:ascii="Times New Roman"/>
          <w:b/>
          <w:color w:val="221F1F"/>
          <w:spacing w:val="-2"/>
          <w:w w:val="120"/>
          <w:sz w:val="16"/>
          <w:szCs w:val="16"/>
        </w:rPr>
        <w:t>&gt;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-5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75"/>
          <w:sz w:val="16"/>
          <w:szCs w:val="16"/>
        </w:rPr>
        <w:t>?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10"/>
          <w:sz w:val="16"/>
          <w:szCs w:val="16"/>
        </w:rPr>
        <w:t>4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240"/>
          <w:sz w:val="16"/>
          <w:szCs w:val="16"/>
        </w:rPr>
        <w:t>.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10"/>
          <w:sz w:val="16"/>
          <w:szCs w:val="16"/>
        </w:rPr>
        <w:t>4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-5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10"/>
          <w:sz w:val="16"/>
          <w:szCs w:val="16"/>
        </w:rPr>
        <w:t>4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72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75"/>
          <w:sz w:val="16"/>
          <w:szCs w:val="16"/>
        </w:rPr>
        <w:t>?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07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72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-5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72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b/>
          <w:color w:val="221F1F"/>
          <w:spacing w:val="-5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65"/>
          <w:sz w:val="16"/>
          <w:szCs w:val="16"/>
        </w:rPr>
        <w:t>@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</w:pPr>
      <w:r>
        <w:rPr>
          <w:rFonts w:cs="Times New Roman" w:hAnsi="Times New Roman" w:eastAsia="Times New Roman" w:ascii="Times New Roman"/>
          <w:b/>
          <w:color w:val="221F1F"/>
          <w:spacing w:val="-1"/>
          <w:w w:val="110"/>
          <w:sz w:val="16"/>
          <w:szCs w:val="16"/>
        </w:rPr>
        <w:t>4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240"/>
          <w:sz w:val="16"/>
          <w:szCs w:val="16"/>
        </w:rPr>
        <w:t>.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10"/>
          <w:sz w:val="16"/>
          <w:szCs w:val="16"/>
        </w:rPr>
        <w:t>4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76"/>
          <w:sz w:val="16"/>
          <w:szCs w:val="16"/>
        </w:rPr>
        <w:t>A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23"/>
          <w:sz w:val="16"/>
          <w:szCs w:val="16"/>
        </w:rPr>
        <w:t>6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83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10"/>
          <w:sz w:val="16"/>
          <w:szCs w:val="16"/>
        </w:rPr>
        <w:t>4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72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76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72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23"/>
          <w:sz w:val="16"/>
          <w:szCs w:val="16"/>
        </w:rPr>
        <w:t>6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76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14"/>
          <w:sz w:val="16"/>
          <w:szCs w:val="16"/>
        </w:rPr>
        <w:t>B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83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</w:pPr>
      <w:r>
        <w:pict>
          <v:group style="position:absolute;margin-left:433.7pt;margin-top:-25.9319pt;width:127.553pt;height:60.945pt;mso-position-horizontal-relative:page;mso-position-vertical-relative:paragraph;z-index:-2782" coordorigin="8674,-519" coordsize="2551,1219">
            <v:shape style="position:absolute;left:8674;top:-519;width:2551;height:1219" coordorigin="8674,-519" coordsize="2551,1219" path="m8674,-519l11225,-519,11225,700,8674,700,8674,-519xe" filled="f" stroked="t" strokeweight="1pt" strokecolor="#EE3E32">
              <v:path arrowok="t"/>
            </v:shape>
            <w10:wrap type="none"/>
          </v:group>
        </w:pict>
      </w:r>
      <w:hyperlink r:id="rId29">
        <w:r>
          <w:rPr>
            <w:rFonts w:cs="Times New Roman" w:hAnsi="Times New Roman" w:eastAsia="Times New Roman" w:ascii="Times New Roman"/>
            <w:b/>
            <w:color w:val="221F1F"/>
            <w:spacing w:val="0"/>
            <w:w w:val="100"/>
            <w:sz w:val="16"/>
            <w:szCs w:val="16"/>
          </w:rPr>
          <w:t>+#%&amp;#(/&amp;(;$$"?@:,(2$"C(&lt;&amp;'0</w:t>
        </w:r>
        <w:r>
          <w:rPr>
            <w:rFonts w:cs="Times New Roman" w:hAnsi="Times New Roman" w:eastAsia="Times New Roman" w:ascii="Times New Roman"/>
            <w:color w:val="000000"/>
            <w:spacing w:val="0"/>
            <w:w w:val="100"/>
            <w:sz w:val="16"/>
            <w:szCs w:val="16"/>
          </w:rPr>
        </w:r>
      </w:hyperlink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</w:pPr>
      <w:r>
        <w:rPr>
          <w:rFonts w:cs="Times New Roman" w:hAnsi="Times New Roman" w:eastAsia="Times New Roman" w:ascii="Times New Roman"/>
          <w:b/>
          <w:color w:val="221F1F"/>
          <w:spacing w:val="0"/>
          <w:w w:val="100"/>
          <w:sz w:val="16"/>
          <w:szCs w:val="16"/>
        </w:rPr>
        <w:t>4&amp;'D&amp;#?;'4"$(/&amp;(@"(#"/2#'"6(/&amp;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sectPr>
          <w:type w:val="continuous"/>
          <w:pgSz w:w="11900" w:h="16840"/>
          <w:pgMar w:top="1420" w:bottom="280" w:left="0" w:right="540"/>
          <w:cols w:num="7" w:equalWidth="off">
            <w:col w:w="1261" w:space="791"/>
            <w:col w:w="678" w:space="673"/>
            <w:col w:w="450" w:space="865"/>
            <w:col w:w="807" w:space="537"/>
            <w:col w:w="683" w:space="633"/>
            <w:col w:w="757" w:space="587"/>
            <w:col w:w="2638"/>
          </w:cols>
        </w:sectPr>
      </w:pPr>
      <w:r>
        <w:rPr>
          <w:rFonts w:cs="Times New Roman" w:hAnsi="Times New Roman" w:eastAsia="Times New Roman" w:ascii="Times New Roman"/>
          <w:b/>
          <w:color w:val="221F1F"/>
          <w:w w:val="85"/>
          <w:sz w:val="16"/>
          <w:szCs w:val="16"/>
        </w:rPr>
        <w:t>$2++:%"</w:t>
      </w:r>
      <w:r>
        <w:rPr>
          <w:rFonts w:cs="Times New Roman" w:hAnsi="Times New Roman" w:eastAsia="Times New Roman" w:ascii="Times New Roman"/>
          <w:b/>
          <w:color w:val="221F1F"/>
          <w:spacing w:val="-12"/>
          <w:w w:val="85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39"/>
          <w:sz w:val="16"/>
          <w:szCs w:val="16"/>
        </w:rPr>
        <w:t>C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18"/>
          <w:szCs w:val="18"/>
        </w:rPr>
        <w:jc w:val="left"/>
        <w:spacing w:before="2" w:lineRule="exact" w:line="180"/>
      </w:pPr>
      <w:r>
        <w:rPr>
          <w:sz w:val="18"/>
          <w:szCs w:val="18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pacing w:before="36" w:lineRule="exact" w:line="260"/>
        <w:ind w:left="680"/>
        <w:sectPr>
          <w:type w:val="continuous"/>
          <w:pgSz w:w="11900" w:h="16840"/>
          <w:pgMar w:top="1420" w:bottom="280" w:left="0" w:right="540"/>
        </w:sectPr>
      </w:pPr>
      <w:r>
        <w:rPr>
          <w:rFonts w:cs="Times New Roman" w:hAnsi="Times New Roman" w:eastAsia="Times New Roman" w:ascii="Times New Roman"/>
          <w:color w:val="221F1F"/>
          <w:spacing w:val="0"/>
          <w:w w:val="126"/>
          <w:position w:val="-1"/>
          <w:sz w:val="24"/>
          <w:szCs w:val="24"/>
        </w:rPr>
        <w:t>.'/'&amp;0-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24"/>
          <w:szCs w:val="24"/>
        </w:rPr>
      </w:r>
    </w:p>
    <w:p>
      <w:pPr>
        <w:rPr>
          <w:sz w:val="15"/>
          <w:szCs w:val="15"/>
        </w:rPr>
        <w:jc w:val="left"/>
        <w:spacing w:before="3" w:lineRule="exact" w:line="140"/>
      </w:pPr>
      <w:r>
        <w:rPr>
          <w:sz w:val="15"/>
          <w:szCs w:val="15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lineRule="exact" w:line="120"/>
        <w:ind w:left="715" w:right="-38"/>
      </w:pPr>
      <w:r>
        <w:pict>
          <v:group style="position:absolute;margin-left:167.034pt;margin-top:-0.775631pt;width:61.369pt;height:61.3791pt;mso-position-horizontal-relative:page;mso-position-vertical-relative:paragraph;z-index:-2804" coordorigin="3341,-16" coordsize="1227,1228">
            <v:shape type="#_x0000_t75" style="position:absolute;left:3346;top:-16;width:1219;height:1219">
              <v:imagedata o:title="" r:id="rId30"/>
            </v:shape>
            <v:group style="position:absolute;left:3345;top:-11;width:1219;height:1219" coordorigin="3345,-11" coordsize="1219,1219">
              <v:shape style="position:absolute;left:3345;top:-11;width:1219;height:1219" coordorigin="3345,-11" coordsize="1219,1219" path="m3345,-11l4564,-11,4564,1208,3345,1208,3345,-11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100.419pt;margin-top:-0.765528pt;width:61.369pt;height:61.369pt;mso-position-horizontal-relative:page;mso-position-vertical-relative:paragraph;z-index:-2800" coordorigin="2008,-15" coordsize="1227,1227">
            <v:shape type="#_x0000_t75" style="position:absolute;left:2009;top:-10;width:1219;height:1219">
              <v:imagedata o:title="" r:id="rId31"/>
            </v:shape>
            <v:group style="position:absolute;left:2013;top:-11;width:1219;height:1219" coordorigin="2013,-11" coordsize="1219,1219">
              <v:shape style="position:absolute;left:2013;top:-11;width:1219;height:1219" coordorigin="2013,-11" coordsize="1219,1219" path="m2013,-11l3232,-11,3232,1208,2013,1208,2013,-11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33.805pt;margin-top:-0.765528pt;width:61.369pt;height:61.369pt;mso-position-horizontal-relative:page;mso-position-vertical-relative:paragraph;z-index:-2799" coordorigin="676,-15" coordsize="1227,1227">
            <v:shape type="#_x0000_t75" style="position:absolute;left:680;top:-10;width:1219;height:1219">
              <v:imagedata o:title="" r:id="rId32"/>
            </v:shape>
            <v:group style="position:absolute;left:680;top:-11;width:1219;height:1219" coordorigin="680,-11" coordsize="1219,1219">
              <v:shape style="position:absolute;left:680;top:-11;width:1219;height:1219" coordorigin="680,-11" coordsize="1219,1219" path="m680,-11l1899,-11,1899,1208,680,1208,680,-11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2"/>
          <w:szCs w:val="12"/>
        </w:rPr>
        <w:t>34%5%16%789%(0'!:$99</w: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2"/>
          <w:szCs w:val="12"/>
        </w:rPr>
        <w:t> </w:t>
      </w:r>
      <w:r>
        <w:rPr>
          <w:rFonts w:cs="Times New Roman" w:hAnsi="Times New Roman" w:eastAsia="Times New Roman" w:ascii="Times New Roman"/>
          <w:color w:val="221F1F"/>
          <w:spacing w:val="18"/>
          <w:w w:val="100"/>
          <w:position w:val="-1"/>
          <w:sz w:val="12"/>
          <w:szCs w:val="12"/>
        </w:rPr>
        <w:t> </w:t>
      </w:r>
      <w:r>
        <w:rPr>
          <w:rFonts w:cs="Times New Roman" w:hAnsi="Times New Roman" w:eastAsia="Times New Roman" w:ascii="Times New Roman"/>
          <w:color w:val="221F1F"/>
          <w:spacing w:val="0"/>
          <w:w w:val="88"/>
          <w:position w:val="-1"/>
          <w:sz w:val="12"/>
          <w:szCs w:val="12"/>
        </w:rPr>
        <w:t>34%5%1;%989%(0'!:$99</w:t>
      </w:r>
      <w:r>
        <w:rPr>
          <w:rFonts w:cs="Times New Roman" w:hAnsi="Times New Roman" w:eastAsia="Times New Roman" w:ascii="Times New Roman"/>
          <w:color w:val="221F1F"/>
          <w:spacing w:val="0"/>
          <w:w w:val="88"/>
          <w:position w:val="-1"/>
          <w:sz w:val="12"/>
          <w:szCs w:val="12"/>
        </w:rPr>
        <w:t>        </w:t>
      </w:r>
      <w:r>
        <w:rPr>
          <w:rFonts w:cs="Times New Roman" w:hAnsi="Times New Roman" w:eastAsia="Times New Roman" w:ascii="Times New Roman"/>
          <w:color w:val="221F1F"/>
          <w:spacing w:val="10"/>
          <w:w w:val="88"/>
          <w:position w:val="-1"/>
          <w:sz w:val="12"/>
          <w:szCs w:val="12"/>
        </w:rPr>
        <w:t> </w:t>
      </w:r>
      <w:r>
        <w:rPr>
          <w:rFonts w:cs="Times New Roman" w:hAnsi="Times New Roman" w:eastAsia="Times New Roman" w:ascii="Times New Roman"/>
          <w:color w:val="221F1F"/>
          <w:spacing w:val="0"/>
          <w:w w:val="88"/>
          <w:position w:val="-1"/>
          <w:sz w:val="12"/>
          <w:szCs w:val="12"/>
        </w:rPr>
        <w:t>3&lt;%5%1&lt;%)*5%)*':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sz w:val="15"/>
          <w:szCs w:val="15"/>
        </w:rPr>
        <w:jc w:val="left"/>
        <w:spacing w:before="2" w:lineRule="exact" w:line="140"/>
      </w:pPr>
      <w:r>
        <w:br w:type="column"/>
      </w:r>
      <w:r>
        <w:rPr>
          <w:sz w:val="15"/>
          <w:szCs w:val="15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lineRule="exact" w:line="120"/>
        <w:ind w:right="-38"/>
      </w:pPr>
      <w:r>
        <w:pict>
          <v:group style="position:absolute;margin-left:233.648pt;margin-top:-0.751728pt;width:61.369pt;height:61.369pt;mso-position-horizontal-relative:page;mso-position-vertical-relative:paragraph;z-index:-2780" coordorigin="4673,-15" coordsize="1227,1227">
            <v:shape type="#_x0000_t75" style="position:absolute;left:4678;top:-10;width:1219;height:1222">
              <v:imagedata o:title="" r:id="rId33"/>
            </v:shape>
            <v:group style="position:absolute;left:4677;top:-11;width:1219;height:1219" coordorigin="4677,-11" coordsize="1219,1219">
              <v:shape style="position:absolute;left:4677;top:-11;width:1219;height:1219" coordorigin="4677,-11" coordsize="1219,1219" path="m4677,-11l5896,-11,5896,1208,4677,1208,4677,-11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85"/>
          <w:position w:val="-1"/>
          <w:sz w:val="12"/>
          <w:szCs w:val="12"/>
        </w:rPr>
        <w:t>34%.+A2%(=+*&amp;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sz w:val="15"/>
          <w:szCs w:val="15"/>
        </w:rPr>
        <w:jc w:val="left"/>
        <w:spacing w:before="2" w:lineRule="exact" w:line="140"/>
      </w:pPr>
      <w:r>
        <w:br w:type="column"/>
      </w:r>
      <w:r>
        <w:rPr>
          <w:sz w:val="15"/>
          <w:szCs w:val="15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lineRule="exact" w:line="120"/>
        <w:ind w:right="-38"/>
      </w:pPr>
      <w:r>
        <w:pict>
          <v:group style="position:absolute;margin-left:300.262pt;margin-top:-0.751728pt;width:61.369pt;height:61.369pt;mso-position-horizontal-relative:page;mso-position-vertical-relative:paragraph;z-index:-2818" coordorigin="6005,-15" coordsize="1227,1227">
            <v:shape type="#_x0000_t75" style="position:absolute;left:6010;top:-12;width:1219;height:1222">
              <v:imagedata o:title="" r:id="rId34"/>
            </v:shape>
            <v:group style="position:absolute;left:6009;top:-11;width:1219;height:1219" coordorigin="6009,-11" coordsize="1219,1219">
              <v:shape style="position:absolute;left:6009;top:-11;width:1219;height:1219" coordorigin="6009,-11" coordsize="1219,1219" path="m6009,-11l7228,-11,7228,1208,6009,1208,6009,-11xe" filled="f" stroked="t" strokeweight="0.424pt" strokecolor="#828080">
                <v:path arrowok="t"/>
              </v:shape>
            </v:group>
            <w10:wrap type="none"/>
          </v:group>
        </w:pict>
      </w:r>
      <w:hyperlink r:id="rId35">
        <w:r>
          <w:rPr>
            <w:rFonts w:cs="Times New Roman" w:hAnsi="Times New Roman" w:eastAsia="Times New Roman" w:ascii="Times New Roman"/>
            <w:color w:val="221F1F"/>
            <w:spacing w:val="0"/>
            <w:w w:val="81"/>
            <w:position w:val="-1"/>
            <w:sz w:val="12"/>
            <w:szCs w:val="12"/>
          </w:rPr>
          <w:t>3@%.+A2%(=+*&amp;</w:t>
        </w:r>
        <w:r>
          <w:rPr>
            <w:rFonts w:cs="Times New Roman" w:hAnsi="Times New Roman" w:eastAsia="Times New Roman" w:ascii="Times New Roman"/>
            <w:color w:val="000000"/>
            <w:spacing w:val="0"/>
            <w:w w:val="100"/>
            <w:position w:val="0"/>
            <w:sz w:val="12"/>
            <w:szCs w:val="12"/>
          </w:rPr>
        </w:r>
      </w:hyperlink>
    </w:p>
    <w:p>
      <w:pPr>
        <w:rPr>
          <w:sz w:val="15"/>
          <w:szCs w:val="15"/>
        </w:rPr>
        <w:jc w:val="left"/>
        <w:spacing w:before="2" w:lineRule="exact" w:line="140"/>
      </w:pPr>
      <w:r>
        <w:br w:type="column"/>
      </w:r>
      <w:r>
        <w:rPr>
          <w:sz w:val="15"/>
          <w:szCs w:val="15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lineRule="exact" w:line="120"/>
        <w:ind w:right="-38"/>
      </w:pPr>
      <w:r>
        <w:pict>
          <v:group style="position:absolute;margin-left:366.876pt;margin-top:-0.751728pt;width:61.369pt;height:61.369pt;mso-position-horizontal-relative:page;mso-position-vertical-relative:paragraph;z-index:-2809" coordorigin="7338,-15" coordsize="1227,1227">
            <v:shape type="#_x0000_t75" style="position:absolute;left:7343;top:-9;width:1220;height:1217">
              <v:imagedata o:title="" r:id="rId36"/>
            </v:shape>
            <v:group style="position:absolute;left:7342;top:-11;width:1219;height:1219" coordorigin="7342,-11" coordsize="1219,1219">
              <v:shape style="position:absolute;left:7342;top:-11;width:1219;height:1219" coordorigin="7342,-11" coordsize="1219,1219" path="m7342,-11l8561,-11,8561,1208,7342,1208,7342,-11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87"/>
          <w:position w:val="-1"/>
          <w:sz w:val="12"/>
          <w:szCs w:val="12"/>
        </w:rPr>
        <w:t>34%!A0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sz w:val="15"/>
          <w:szCs w:val="15"/>
        </w:rPr>
        <w:jc w:val="left"/>
        <w:spacing w:before="2" w:lineRule="exact" w:line="140"/>
      </w:pPr>
      <w:r>
        <w:br w:type="column"/>
      </w:r>
      <w:r>
        <w:rPr>
          <w:sz w:val="15"/>
          <w:szCs w:val="15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lineRule="exact" w:line="120"/>
        <w:ind w:right="-38"/>
      </w:pPr>
      <w:r>
        <w:pict>
          <v:group style="position:absolute;margin-left:433.49pt;margin-top:-0.751728pt;width:61.369pt;height:61.369pt;mso-position-horizontal-relative:page;mso-position-vertical-relative:paragraph;z-index:-2810" coordorigin="8670,-15" coordsize="1227,1227">
            <v:shape type="#_x0000_t75" style="position:absolute;left:8678;top:-11;width:1219;height:1219">
              <v:imagedata o:title="" r:id="rId37"/>
            </v:shape>
            <v:group style="position:absolute;left:8674;top:-11;width:1219;height:1219" coordorigin="8674,-11" coordsize="1219,1219">
              <v:shape style="position:absolute;left:8674;top:-11;width:1219;height:1219" coordorigin="8674,-11" coordsize="1219,1219" path="m8674,-11l9893,-11,9893,1208,8674,1208,8674,-11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82"/>
          <w:position w:val="-1"/>
          <w:sz w:val="12"/>
          <w:szCs w:val="12"/>
        </w:rPr>
        <w:t>,$0%!A0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sz w:val="15"/>
          <w:szCs w:val="15"/>
        </w:rPr>
        <w:jc w:val="left"/>
        <w:spacing w:before="2" w:lineRule="exact" w:line="140"/>
      </w:pPr>
      <w:r>
        <w:br w:type="column"/>
      </w:r>
      <w:r>
        <w:rPr>
          <w:sz w:val="15"/>
          <w:szCs w:val="15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lineRule="exact" w:line="120"/>
        <w:sectPr>
          <w:type w:val="continuous"/>
          <w:pgSz w:w="11900" w:h="16840"/>
          <w:pgMar w:top="1420" w:bottom="280" w:left="0" w:right="540"/>
          <w:cols w:num="6" w:equalWidth="off">
            <w:col w:w="4294" w:space="420"/>
            <w:col w:w="768" w:space="564"/>
            <w:col w:w="768" w:space="564"/>
            <w:col w:w="355" w:space="977"/>
            <w:col w:w="362" w:space="970"/>
            <w:col w:w="1318"/>
          </w:cols>
        </w:sectPr>
      </w:pPr>
      <w:r>
        <w:pict>
          <v:group style="position:absolute;margin-left:500.105pt;margin-top:-0.751728pt;width:61.369pt;height:61.369pt;mso-position-horizontal-relative:page;mso-position-vertical-relative:paragraph;z-index:-2811" coordorigin="10002,-15" coordsize="1227,1227">
            <v:shape type="#_x0000_t75" style="position:absolute;left:10006;top:-11;width:1219;height:1219">
              <v:imagedata o:title="" r:id="rId38"/>
            </v:shape>
            <v:group style="position:absolute;left:10006;top:-11;width:1219;height:1219" coordorigin="10006,-11" coordsize="1219,1219">
              <v:shape style="position:absolute;left:10006;top:-11;width:1219;height:1219" coordorigin="10006,-11" coordsize="1219,1219" path="m10006,-11l11225,-11,11225,1208,10006,1208,10006,-11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2"/>
          <w:szCs w:val="12"/>
        </w:rPr>
        <w:t>,$0%&amp;'()*+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sz w:val="19"/>
          <w:szCs w:val="19"/>
        </w:rPr>
        <w:jc w:val="left"/>
        <w:spacing w:before="10" w:lineRule="exact" w:line="180"/>
      </w:pPr>
      <w:r>
        <w:rPr>
          <w:sz w:val="19"/>
          <w:szCs w:val="19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tbl>
      <w:tblPr>
        <w:tblW w:w="0" w:type="auto"/>
        <w:tblLook w:val="01E0"/>
        <w:jc w:val="left"/>
        <w:tblInd w:w="676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393" w:hRule="exact"/>
        </w:trPr>
        <w:tc>
          <w:tcPr>
            <w:tcW w:w="1219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87"/>
              <w:ind w:left="36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83"/>
                <w:sz w:val="12"/>
                <w:szCs w:val="12"/>
              </w:rPr>
              <w:t>/0"%1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87"/>
              <w:ind w:left="36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83"/>
                <w:sz w:val="12"/>
                <w:szCs w:val="12"/>
              </w:rPr>
              <w:t>/0"%1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87"/>
              <w:ind w:left="36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83"/>
                <w:sz w:val="12"/>
                <w:szCs w:val="12"/>
              </w:rPr>
              <w:t>/0"%1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87"/>
              <w:ind w:left="36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00"/>
                <w:sz w:val="12"/>
                <w:szCs w:val="12"/>
              </w:rPr>
              <w:t>/0"%;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87"/>
              <w:ind w:left="36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00"/>
                <w:sz w:val="12"/>
                <w:szCs w:val="12"/>
              </w:rPr>
              <w:t>/0"%;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87"/>
              <w:ind w:left="36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81"/>
                <w:sz w:val="12"/>
                <w:szCs w:val="12"/>
              </w:rPr>
              <w:t>/0"%&lt;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87"/>
              <w:ind w:left="36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71"/>
                <w:sz w:val="12"/>
                <w:szCs w:val="12"/>
              </w:rPr>
              <w:t>/0"%@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87"/>
              <w:ind w:left="36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71"/>
                <w:sz w:val="12"/>
                <w:szCs w:val="12"/>
              </w:rPr>
              <w:t>/0"%@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</w:tr>
      <w:tr>
        <w:trPr>
          <w:trHeight w:val="139" w:hRule="exact"/>
        </w:trPr>
        <w:tc>
          <w:tcPr>
            <w:tcW w:w="1219" w:type="dxa"/>
            <w:tcBorders>
              <w:top w:val="single" w:sz="3" w:space="0" w:color="828080"/>
              <w:left w:val="single" w:sz="3" w:space="0" w:color="828080"/>
              <w:bottom w:val="nil" w:sz="6" w:space="0" w:color="auto"/>
              <w:right w:val="single" w:sz="3" w:space="0" w:color="828080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3" w:lineRule="exact" w:line="120"/>
              <w:ind w:left="32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01"/>
                <w:position w:val="-1"/>
                <w:sz w:val="12"/>
                <w:szCs w:val="12"/>
              </w:rPr>
              <w:t>!"#$!%&amp;'()*+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position w:val="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single" w:sz="3" w:space="0" w:color="828080"/>
              <w:left w:val="single" w:sz="3" w:space="0" w:color="828080"/>
              <w:bottom w:val="nil" w:sz="6" w:space="0" w:color="auto"/>
              <w:right w:val="single" w:sz="3" w:space="0" w:color="828080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3" w:lineRule="exact" w:line="120"/>
              <w:ind w:left="32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85"/>
                <w:position w:val="-1"/>
                <w:sz w:val="12"/>
                <w:szCs w:val="12"/>
              </w:rPr>
              <w:t>34%5%&lt;77%D,$E-:+-&gt;F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position w:val="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single" w:sz="3" w:space="0" w:color="828080"/>
              <w:left w:val="single" w:sz="3" w:space="0" w:color="828080"/>
              <w:bottom w:val="nil" w:sz="6" w:space="0" w:color="auto"/>
              <w:right w:val="single" w:sz="3" w:space="0" w:color="828080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3" w:lineRule="exact" w:line="120"/>
              <w:ind w:left="32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87"/>
                <w:position w:val="-1"/>
                <w:sz w:val="12"/>
                <w:szCs w:val="12"/>
              </w:rPr>
              <w:t>34%5%;B77%D,$E-:+-&gt;F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position w:val="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single" w:sz="3" w:space="0" w:color="828080"/>
              <w:left w:val="single" w:sz="3" w:space="0" w:color="828080"/>
              <w:bottom w:val="nil" w:sz="6" w:space="0" w:color="auto"/>
              <w:right w:val="single" w:sz="3" w:space="0" w:color="828080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2" w:lineRule="exact" w:line="120"/>
              <w:ind w:left="32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00"/>
                <w:position w:val="-1"/>
                <w:sz w:val="12"/>
                <w:szCs w:val="12"/>
              </w:rPr>
              <w:t>34%.+A2%(=+*&amp;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position w:val="0"/>
                <w:sz w:val="12"/>
                <w:szCs w:val="12"/>
              </w:rPr>
            </w:r>
          </w:p>
        </w:tc>
        <w:tc>
          <w:tcPr>
            <w:tcW w:w="5329" w:type="dxa"/>
            <w:gridSpan w:val="8"/>
            <w:vMerge w:val="restart"/>
            <w:tcBorders>
              <w:top w:val="nil" w:sz="6" w:space="0" w:color="auto"/>
              <w:left w:val="nil" w:sz="6" w:space="0" w:color="auto"/>
              <w:right w:val="nil" w:sz="6" w:space="0" w:color="auto"/>
            </w:tcBorders>
          </w:tcPr>
          <w:p/>
        </w:tc>
      </w:tr>
      <w:tr>
        <w:trPr>
          <w:trHeight w:val="220" w:hRule="exact"/>
        </w:trPr>
        <w:tc>
          <w:tcPr>
            <w:tcW w:w="1219" w:type="dxa"/>
            <w:tcBorders>
              <w:top w:val="nil" w:sz="6" w:space="0" w:color="auto"/>
              <w:left w:val="single" w:sz="3" w:space="0" w:color="828080"/>
              <w:bottom w:val="nil" w:sz="6" w:space="0" w:color="auto"/>
              <w:right w:val="single" w:sz="3" w:space="0" w:color="828080"/>
            </w:tcBorders>
          </w:tcPr>
          <w:p/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nil" w:sz="6" w:space="0" w:color="auto"/>
              <w:left w:val="single" w:sz="3" w:space="0" w:color="828080"/>
              <w:bottom w:val="nil" w:sz="6" w:space="0" w:color="auto"/>
              <w:right w:val="single" w:sz="3" w:space="0" w:color="828080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lineRule="exact" w:line="120"/>
              <w:ind w:left="32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00"/>
                <w:sz w:val="12"/>
                <w:szCs w:val="12"/>
              </w:rPr>
              <w:t>(=+*&amp;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nil" w:sz="6" w:space="0" w:color="auto"/>
              <w:left w:val="single" w:sz="3" w:space="0" w:color="828080"/>
              <w:bottom w:val="nil" w:sz="6" w:space="0" w:color="auto"/>
              <w:right w:val="single" w:sz="3" w:space="0" w:color="828080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lineRule="exact" w:line="120"/>
              <w:ind w:left="32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00"/>
                <w:sz w:val="12"/>
                <w:szCs w:val="12"/>
              </w:rPr>
              <w:t>(=+*&amp;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nil" w:sz="6" w:space="0" w:color="auto"/>
              <w:left w:val="single" w:sz="3" w:space="0" w:color="828080"/>
              <w:bottom w:val="nil" w:sz="6" w:space="0" w:color="auto"/>
              <w:right w:val="single" w:sz="3" w:space="0" w:color="828080"/>
            </w:tcBorders>
          </w:tcPr>
          <w:p/>
        </w:tc>
        <w:tc>
          <w:tcPr>
            <w:tcW w:w="5329" w:type="dxa"/>
            <w:gridSpan w:val="8"/>
            <w:vMerge w:val=""/>
            <w:tcBorders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</w:tr>
    </w:tbl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before="20" w:lineRule="exact" w:line="200"/>
        <w:sectPr>
          <w:type w:val="continuous"/>
          <w:pgSz w:w="11900" w:h="16840"/>
          <w:pgMar w:top="1420" w:bottom="280" w:left="0" w:right="540"/>
        </w:sectPr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8" w:lineRule="exact" w:line="120"/>
        <w:ind w:left="716" w:right="-38"/>
      </w:pPr>
      <w:r>
        <w:pict>
          <v:group style="position:absolute;margin-left:100.419pt;margin-top:-50.1706pt;width:62.6373pt;height:62.2057pt;mso-position-horizontal-relative:page;mso-position-vertical-relative:paragraph;z-index:-2822" coordorigin="2008,-1003" coordsize="1253,1244">
            <v:shape type="#_x0000_t75" style="position:absolute;left:2013;top:-1003;width:1248;height:1240">
              <v:imagedata o:title="" r:id="rId39"/>
            </v:shape>
            <v:group style="position:absolute;left:2013;top:-982;width:1219;height:1219" coordorigin="2013,-982" coordsize="1219,1219">
              <v:shape style="position:absolute;left:2013;top:-982;width:1219;height:1219" coordorigin="2013,-982" coordsize="1219,1219" path="m2013,-982l3232,-982,3232,236,2013,236,2013,-982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33.805pt;margin-top:-49.334pt;width:61.591pt;height:61.369pt;mso-position-horizontal-relative:page;mso-position-vertical-relative:paragraph;z-index:-2819" coordorigin="676,-987" coordsize="1232,1227">
            <v:shape type="#_x0000_t75" style="position:absolute;left:680;top:-982;width:1228;height:1221">
              <v:imagedata o:title="" r:id="rId40"/>
            </v:shape>
            <v:group style="position:absolute;left:680;top:-982;width:1219;height:1219" coordorigin="680,-982" coordsize="1219,1219">
              <v:shape style="position:absolute;left:680;top:-982;width:1219;height:1219" coordorigin="680,-982" coordsize="1219,1219" path="m680,-982l1899,-982,1899,236,680,236,680,-982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34.017pt;margin-top:28.3351pt;width:527.244pt;height:0pt;mso-position-horizontal-relative:page;mso-position-vertical-relative:paragraph;z-index:-2795" coordorigin="680,567" coordsize="10545,0">
            <v:shape style="position:absolute;left:680;top:567;width:10545;height:0" coordorigin="680,567" coordsize="10545,0" path="m680,567l11225,567e" filled="f" stroked="t" strokeweight="1pt" strokecolor="#00AACF">
              <v:path arrowok="t"/>
            </v:shape>
            <w10:wrap type="none"/>
          </v:group>
        </w:pict>
      </w:r>
      <w:hyperlink r:id="rId41">
        <w:r>
          <w:rPr>
            <w:rFonts w:cs="Times New Roman" w:hAnsi="Times New Roman" w:eastAsia="Times New Roman" w:ascii="Times New Roman"/>
            <w:color w:val="221F1F"/>
            <w:spacing w:val="0"/>
            <w:w w:val="83"/>
            <w:position w:val="-1"/>
            <w:sz w:val="12"/>
            <w:szCs w:val="12"/>
          </w:rPr>
          <w:t>/0"%@C</w:t>
        </w:r>
        <w:r>
          <w:rPr>
            <w:rFonts w:cs="Times New Roman" w:hAnsi="Times New Roman" w:eastAsia="Times New Roman" w:ascii="Times New Roman"/>
            <w:color w:val="221F1F"/>
            <w:spacing w:val="0"/>
            <w:w w:val="83"/>
            <w:position w:val="-1"/>
            <w:sz w:val="12"/>
            <w:szCs w:val="12"/>
          </w:rPr>
          <w:t>                                      </w:t>
        </w:r>
        <w:r>
          <w:rPr>
            <w:rFonts w:cs="Times New Roman" w:hAnsi="Times New Roman" w:eastAsia="Times New Roman" w:ascii="Times New Roman"/>
            <w:color w:val="221F1F"/>
            <w:spacing w:val="2"/>
            <w:w w:val="83"/>
            <w:position w:val="-1"/>
            <w:sz w:val="12"/>
            <w:szCs w:val="12"/>
          </w:rPr>
          <w:t> </w:t>
        </w:r>
        <w:r>
          <w:rPr>
            <w:rFonts w:cs="Times New Roman" w:hAnsi="Times New Roman" w:eastAsia="Times New Roman" w:ascii="Times New Roman"/>
            <w:color w:val="221F1F"/>
            <w:spacing w:val="0"/>
            <w:w w:val="83"/>
            <w:position w:val="-1"/>
            <w:sz w:val="12"/>
            <w:szCs w:val="12"/>
          </w:rPr>
          <w:t>/0"%1</w:t>
        </w:r>
        <w:r>
          <w:rPr>
            <w:rFonts w:cs="Times New Roman" w:hAnsi="Times New Roman" w:eastAsia="Times New Roman" w:ascii="Times New Roman"/>
            <w:color w:val="000000"/>
            <w:spacing w:val="0"/>
            <w:w w:val="100"/>
            <w:position w:val="0"/>
            <w:sz w:val="12"/>
            <w:szCs w:val="12"/>
          </w:rPr>
        </w:r>
      </w:hyperlink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8" w:lineRule="exact" w:line="120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3"/>
          <w:position w:val="-1"/>
          <w:sz w:val="12"/>
          <w:szCs w:val="12"/>
        </w:rPr>
        <w:t>/0"%1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 w:lineRule="exact" w:line="120"/>
        <w:sectPr>
          <w:type w:val="continuous"/>
          <w:pgSz w:w="11900" w:h="16840"/>
          <w:pgMar w:top="1420" w:bottom="280" w:left="0" w:right="540"/>
          <w:cols w:num="3" w:equalWidth="off">
            <w:col w:w="2302" w:space="1079"/>
            <w:col w:w="253" w:space="1079"/>
            <w:col w:w="6647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1"/>
          <w:position w:val="-1"/>
          <w:sz w:val="12"/>
          <w:szCs w:val="12"/>
        </w:rPr>
        <w:t>/0"%&lt;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sz w:val="12"/>
          <w:szCs w:val="12"/>
        </w:rPr>
        <w:jc w:val="left"/>
        <w:spacing w:before="4" w:lineRule="exact" w:line="120"/>
      </w:pPr>
      <w:r>
        <w:rPr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pacing w:before="36" w:lineRule="exact" w:line="260"/>
        <w:ind w:left="680"/>
        <w:sectPr>
          <w:type w:val="continuous"/>
          <w:pgSz w:w="11900" w:h="16840"/>
          <w:pgMar w:top="1420" w:bottom="280" w:left="0" w:right="540"/>
        </w:sectPr>
      </w:pPr>
      <w:r>
        <w:rPr>
          <w:rFonts w:cs="Times New Roman" w:hAnsi="Times New Roman" w:eastAsia="Times New Roman" w:ascii="Times New Roman"/>
          <w:color w:val="221F1F"/>
          <w:spacing w:val="0"/>
          <w:w w:val="102"/>
          <w:position w:val="-1"/>
          <w:sz w:val="24"/>
          <w:szCs w:val="24"/>
        </w:rPr>
        <w:t>1("#,+2&amp;'#-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24"/>
          <w:szCs w:val="24"/>
        </w:rPr>
      </w:r>
    </w:p>
    <w:p>
      <w:pPr>
        <w:rPr>
          <w:sz w:val="15"/>
          <w:szCs w:val="15"/>
        </w:rPr>
        <w:jc w:val="left"/>
        <w:spacing w:before="5" w:lineRule="exact" w:line="140"/>
      </w:pPr>
      <w:r>
        <w:rPr>
          <w:sz w:val="15"/>
          <w:szCs w:val="15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lineRule="exact" w:line="120"/>
        <w:ind w:left="716" w:right="-38"/>
      </w:pPr>
      <w:r>
        <w:pict>
          <v:group style="position:absolute;margin-left:33.805pt;margin-top:-0.751158pt;width:61.369pt;height:61.369pt;mso-position-horizontal-relative:page;mso-position-vertical-relative:paragraph;z-index:-2817" coordorigin="676,-15" coordsize="1227,1227">
            <v:shape type="#_x0000_t75" style="position:absolute;left:680;top:-11;width:1219;height:1219">
              <v:imagedata o:title="" r:id="rId42"/>
            </v:shape>
            <v:group style="position:absolute;left:680;top:-11;width:1219;height:1219" coordorigin="680,-11" coordsize="1219,1219">
              <v:shape style="position:absolute;left:680;top:-11;width:1219;height:1219" coordorigin="680,-11" coordsize="1219,1219" path="m680,-11l1899,-11,1899,1208,680,1208,680,-11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86"/>
          <w:sz w:val="12"/>
          <w:szCs w:val="12"/>
        </w:rPr>
        <w:t>7-:-%$A0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15"/>
          <w:szCs w:val="15"/>
        </w:rPr>
        <w:jc w:val="left"/>
        <w:spacing w:before="6" w:lineRule="exact" w:line="140"/>
      </w:pPr>
      <w:r>
        <w:br w:type="column"/>
      </w:r>
      <w:r>
        <w:rPr>
          <w:sz w:val="15"/>
          <w:szCs w:val="15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lineRule="exact" w:line="120"/>
        <w:ind w:right="-38"/>
      </w:pPr>
      <w:r>
        <w:pict>
          <v:group style="position:absolute;margin-left:100.521pt;margin-top:-0.750878pt;width:61.369pt;height:61.369pt;mso-position-horizontal-relative:page;mso-position-vertical-relative:paragraph;z-index:-2814" coordorigin="2010,-15" coordsize="1227,1227">
            <v:shape type="#_x0000_t75" style="position:absolute;left:2015;top:-11;width:1219;height:1219">
              <v:imagedata o:title="" r:id="rId43"/>
            </v:shape>
            <v:group style="position:absolute;left:2015;top:-11;width:1219;height:1219" coordorigin="2015,-11" coordsize="1219,1219">
              <v:shape style="position:absolute;left:2015;top:-11;width:1219;height:1219" coordorigin="2015,-11" coordsize="1219,1219" path="m2015,-11l3234,-11,3234,1208,2015,1208,2015,-11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100.262pt;margin-top:65.7001pt;width:61.369pt;height:61.369pt;mso-position-horizontal-relative:page;mso-position-vertical-relative:paragraph;z-index:-2781" coordorigin="2005,1314" coordsize="1227,1227">
            <v:group style="position:absolute;left:2009;top:1318;width:1219;height:1219" coordorigin="2009,1318" coordsize="1219,1219">
              <v:shape style="position:absolute;left:2009;top:1318;width:1219;height:1219" coordorigin="2009,1318" coordsize="1219,1219" path="m2009,1318l3228,1318,3228,2537,2009,2537,2009,1318xe" filled="f" stroked="t" strokeweight="0.424pt" strokecolor="#828080">
                <v:path arrowok="t"/>
              </v:shape>
              <v:shape type="#_x0000_t75" style="position:absolute;left:2035;top:1488;width:1152;height:962">
                <v:imagedata o:title="" r:id="rId44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74"/>
          <w:sz w:val="12"/>
          <w:szCs w:val="12"/>
        </w:rPr>
        <w:t>9$$0%=$!0+$#%1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15"/>
          <w:szCs w:val="15"/>
        </w:rPr>
        <w:jc w:val="left"/>
        <w:spacing w:before="6" w:lineRule="exact" w:line="140"/>
      </w:pPr>
      <w:r>
        <w:br w:type="column"/>
      </w:r>
      <w:r>
        <w:rPr>
          <w:sz w:val="15"/>
          <w:szCs w:val="15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lineRule="exact" w:line="120"/>
        <w:ind w:right="-38"/>
      </w:pPr>
      <w:r>
        <w:pict>
          <v:group style="position:absolute;margin-left:167.034pt;margin-top:-107.3pt;width:61.369pt;height:61.369pt;mso-position-horizontal-relative:page;mso-position-vertical-relative:paragraph;z-index:-2823" coordorigin="3341,-2146" coordsize="1227,1227">
            <v:shape type="#_x0000_t75" style="position:absolute;left:3347;top:-2140;width:1219;height:1218">
              <v:imagedata o:title="" r:id="rId45"/>
            </v:shape>
            <v:group style="position:absolute;left:3345;top:-2142;width:1219;height:1219" coordorigin="3345,-2142" coordsize="1219,1219">
              <v:shape style="position:absolute;left:3345;top:-2142;width:1219;height:1219" coordorigin="3345,-2142" coordsize="1219,1219" path="m3345,-2142l4564,-2142,4564,-923,3345,-923,3345,-2142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167.135pt;margin-top:-0.750878pt;width:61.369pt;height:61.369pt;mso-position-horizontal-relative:page;mso-position-vertical-relative:paragraph;z-index:-2815" coordorigin="3343,-15" coordsize="1227,1227">
            <v:shape type="#_x0000_t75" style="position:absolute;left:3346;top:-12;width:1219;height:1219">
              <v:imagedata o:title="" r:id="rId46"/>
            </v:shape>
            <v:group style="position:absolute;left:3347;top:-11;width:1219;height:1219" coordorigin="3347,-11" coordsize="1219,1219">
              <v:shape style="position:absolute;left:3347;top:-11;width:1219;height:1219" coordorigin="3347,-11" coordsize="1219,1219" path="m3347,-11l4566,-11,4566,1208,3347,1208,3347,-11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76"/>
          <w:sz w:val="12"/>
          <w:szCs w:val="12"/>
        </w:rPr>
        <w:t>9$$0%=$!0+$#%;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15"/>
          <w:szCs w:val="15"/>
        </w:rPr>
        <w:jc w:val="left"/>
        <w:spacing w:before="6" w:lineRule="exact" w:line="140"/>
      </w:pPr>
      <w:r>
        <w:br w:type="column"/>
      </w:r>
      <w:r>
        <w:rPr>
          <w:sz w:val="15"/>
          <w:szCs w:val="15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lineRule="exact" w:line="120"/>
        <w:ind w:right="-38"/>
      </w:pPr>
      <w:r>
        <w:pict>
          <v:group style="position:absolute;margin-left:233.648pt;margin-top:-107.352pt;width:61.369pt;height:61.369pt;mso-position-horizontal-relative:page;mso-position-vertical-relative:paragraph;z-index:-2834" coordorigin="4673,-2147" coordsize="1227,1227">
            <v:shape type="#_x0000_t75" style="position:absolute;left:4681;top:-2142;width:1219;height:1213">
              <v:imagedata o:title="" r:id="rId47"/>
            </v:shape>
            <v:group style="position:absolute;left:4677;top:-2143;width:1219;height:1219" coordorigin="4677,-2143" coordsize="1219,1219">
              <v:shape style="position:absolute;left:4677;top:-2143;width:1219;height:1219" coordorigin="4677,-2143" coordsize="1219,1219" path="m4677,-2143l5896,-2143,5896,-924,4677,-924,4677,-2143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233.684pt;margin-top:-0.900814pt;width:61.5439pt;height:61.5189pt;mso-position-horizontal-relative:page;mso-position-vertical-relative:paragraph;z-index:-2833" coordorigin="4674,-18" coordsize="1231,1230">
            <v:shape type="#_x0000_t75" style="position:absolute;left:4676;top:-18;width:1228;height:1220">
              <v:imagedata o:title="" r:id="rId48"/>
            </v:shape>
            <v:group style="position:absolute;left:4678;top:-11;width:1219;height:1219" coordorigin="4678,-11" coordsize="1219,1219">
              <v:shape style="position:absolute;left:4678;top:-11;width:1219;height:1219" coordorigin="4678,-11" coordsize="1219,1219" path="m4678,-11l5897,-11,5897,1208,4678,1208,4678,-11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8"/>
          <w:position w:val="-1"/>
          <w:sz w:val="12"/>
          <w:szCs w:val="12"/>
        </w:rPr>
        <w:t>GHI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sz w:val="15"/>
          <w:szCs w:val="15"/>
        </w:rPr>
        <w:jc w:val="left"/>
        <w:spacing w:before="6" w:lineRule="exact" w:line="140"/>
      </w:pPr>
      <w:r>
        <w:br w:type="column"/>
      </w:r>
      <w:r>
        <w:rPr>
          <w:sz w:val="15"/>
          <w:szCs w:val="15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lineRule="exact" w:line="120"/>
        <w:ind w:right="-38"/>
      </w:pPr>
      <w:r>
        <w:pict>
          <v:group style="position:absolute;margin-left:300.298pt;margin-top:-0.750908pt;width:61.369pt;height:61.369pt;mso-position-horizontal-relative:page;mso-position-vertical-relative:paragraph;z-index:-2812" coordorigin="6006,-15" coordsize="1227,1227">
            <v:shape type="#_x0000_t75" style="position:absolute;left:6009;top:-13;width:1219;height:1219">
              <v:imagedata o:title="" r:id="rId49"/>
            </v:shape>
            <v:group style="position:absolute;left:6010;top:-11;width:1219;height:1219" coordorigin="6010,-11" coordsize="1219,1219">
              <v:shape style="position:absolute;left:6010;top:-11;width:1219;height:1219" coordorigin="6010,-11" coordsize="1219,1219" path="m6010,-11l7229,-11,7229,1208,6010,1208,6010,-11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2"/>
          <w:szCs w:val="12"/>
        </w:rPr>
        <w:t>,$&amp;*+%=$!!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sz w:val="15"/>
          <w:szCs w:val="15"/>
        </w:rPr>
        <w:jc w:val="left"/>
        <w:spacing w:before="8" w:lineRule="exact" w:line="140"/>
      </w:pPr>
      <w:r>
        <w:br w:type="column"/>
      </w:r>
      <w:r>
        <w:rPr>
          <w:sz w:val="15"/>
          <w:szCs w:val="15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lineRule="exact" w:line="120"/>
        <w:ind w:right="-38"/>
      </w:pPr>
      <w:r>
        <w:pict>
          <v:group style="position:absolute;margin-left:366.811pt;margin-top:-0.751188pt;width:61.369pt;height:61.369pt;mso-position-horizontal-relative:page;mso-position-vertical-relative:paragraph;z-index:-2790" coordorigin="7336,-15" coordsize="1227,1227">
            <v:shape type="#_x0000_t75" style="position:absolute;left:7340;top:-9;width:1219;height:1219">
              <v:imagedata o:title="" r:id="rId50"/>
            </v:shape>
            <v:group style="position:absolute;left:7340;top:-11;width:1219;height:1219" coordorigin="7340,-11" coordsize="1219,1219">
              <v:shape style="position:absolute;left:7340;top:-11;width:1219;height:1219" coordorigin="7340,-11" coordsize="1219,1219" path="m7340,-11l8559,-11,8559,1208,7340,1208,7340,-11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69"/>
          <w:position w:val="-1"/>
          <w:sz w:val="12"/>
          <w:szCs w:val="12"/>
        </w:rPr>
        <w:t>,$0%1%DMNHF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sz w:val="15"/>
          <w:szCs w:val="15"/>
        </w:rPr>
        <w:jc w:val="left"/>
        <w:spacing w:before="8" w:lineRule="exact" w:line="140"/>
      </w:pPr>
      <w:r>
        <w:br w:type="column"/>
      </w:r>
      <w:r>
        <w:rPr>
          <w:sz w:val="15"/>
          <w:szCs w:val="15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lineRule="exact" w:line="120"/>
        <w:ind w:right="-38"/>
      </w:pPr>
      <w:r>
        <w:pict>
          <v:group style="position:absolute;margin-left:433.425pt;margin-top:-0.751188pt;width:61.369pt;height:61.369pt;mso-position-horizontal-relative:page;mso-position-vertical-relative:paragraph;z-index:-2792" coordorigin="8669,-15" coordsize="1227,1227">
            <v:shape type="#_x0000_t75" style="position:absolute;left:8674;top:-12;width:1219;height:1219">
              <v:imagedata o:title="" r:id="rId51"/>
            </v:shape>
            <v:group style="position:absolute;left:8673;top:-11;width:1219;height:1219" coordorigin="8673,-11" coordsize="1219,1219">
              <v:shape style="position:absolute;left:8673;top:-11;width:1219;height:1219" coordorigin="8673,-11" coordsize="1219,1219" path="m8673,-11l9892,-11,9892,1208,8673,1208,8673,-11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75"/>
          <w:position w:val="-1"/>
          <w:sz w:val="12"/>
          <w:szCs w:val="12"/>
        </w:rPr>
        <w:t>,$0%;%DONHF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sz w:val="15"/>
          <w:szCs w:val="15"/>
        </w:rPr>
        <w:jc w:val="left"/>
        <w:spacing w:before="8" w:lineRule="exact" w:line="140"/>
      </w:pPr>
      <w:r>
        <w:br w:type="column"/>
      </w:r>
      <w:r>
        <w:rPr>
          <w:sz w:val="15"/>
          <w:szCs w:val="15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lineRule="exact" w:line="120"/>
        <w:sectPr>
          <w:type w:val="continuous"/>
          <w:pgSz w:w="11900" w:h="16840"/>
          <w:pgMar w:top="1420" w:bottom="280" w:left="0" w:right="540"/>
          <w:cols w:num="8" w:equalWidth="off">
            <w:col w:w="1131" w:space="920"/>
            <w:col w:w="679" w:space="654"/>
            <w:col w:w="679" w:space="652"/>
            <w:col w:w="233" w:space="1100"/>
            <w:col w:w="608" w:space="722"/>
            <w:col w:w="590" w:space="742"/>
            <w:col w:w="606" w:space="727"/>
            <w:col w:w="1317"/>
          </w:cols>
        </w:sectPr>
      </w:pPr>
      <w:r>
        <w:pict>
          <v:group style="position:absolute;margin-left:500.039pt;margin-top:-0.751188pt;width:61.369pt;height:61.369pt;mso-position-horizontal-relative:page;mso-position-vertical-relative:paragraph;z-index:-2789" coordorigin="10001,-15" coordsize="1227,1227">
            <v:shape type="#_x0000_t75" style="position:absolute;left:10007;top:-11;width:1219;height:1219">
              <v:imagedata o:title="" r:id="rId52"/>
            </v:shape>
            <v:group style="position:absolute;left:10005;top:-11;width:1219;height:1219" coordorigin="10005,-11" coordsize="1219,1219">
              <v:shape style="position:absolute;left:10005;top:-11;width:1219;height:1219" coordorigin="10005,-11" coordsize="1219,1219" path="m10005,-11l11224,-11,11224,1208,10005,1208,10005,-11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2"/>
          <w:szCs w:val="12"/>
        </w:rPr>
        <w:t>,$0%4%D,-0=)%2*!:F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sz w:val="19"/>
          <w:szCs w:val="19"/>
        </w:rPr>
        <w:jc w:val="left"/>
        <w:spacing w:before="7" w:lineRule="exact" w:line="180"/>
      </w:pPr>
      <w:r>
        <w:rPr>
          <w:sz w:val="19"/>
          <w:szCs w:val="19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tbl>
      <w:tblPr>
        <w:tblW w:w="0" w:type="auto"/>
        <w:tblLook w:val="01E0"/>
        <w:jc w:val="left"/>
        <w:tblInd w:w="672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392" w:hRule="exact"/>
        </w:trPr>
        <w:tc>
          <w:tcPr>
            <w:tcW w:w="1219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87"/>
              <w:ind w:left="39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83"/>
                <w:sz w:val="12"/>
                <w:szCs w:val="12"/>
              </w:rPr>
              <w:t>/0"%1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1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24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89"/>
              <w:ind w:left="41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83"/>
                <w:sz w:val="12"/>
                <w:szCs w:val="12"/>
              </w:rPr>
              <w:t>/0"%1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89"/>
              <w:ind w:left="36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83"/>
                <w:sz w:val="12"/>
                <w:szCs w:val="12"/>
              </w:rPr>
              <w:t>/0"%1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89"/>
              <w:ind w:left="36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83"/>
                <w:sz w:val="12"/>
                <w:szCs w:val="12"/>
              </w:rPr>
              <w:t>/0"%1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89"/>
              <w:ind w:left="36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83"/>
                <w:sz w:val="12"/>
                <w:szCs w:val="12"/>
              </w:rPr>
              <w:t>/0"%1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91"/>
              <w:ind w:left="36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83"/>
                <w:sz w:val="12"/>
                <w:szCs w:val="12"/>
              </w:rPr>
              <w:t>/0"%1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91"/>
              <w:ind w:left="36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83"/>
                <w:sz w:val="12"/>
                <w:szCs w:val="12"/>
              </w:rPr>
              <w:t>/0"%1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91"/>
              <w:ind w:left="36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83"/>
                <w:sz w:val="12"/>
                <w:szCs w:val="12"/>
              </w:rPr>
              <w:t>/0"%1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</w:tr>
      <w:tr>
        <w:trPr>
          <w:trHeight w:val="243" w:hRule="exact"/>
        </w:trPr>
        <w:tc>
          <w:tcPr>
            <w:tcW w:w="1219" w:type="dxa"/>
            <w:tcBorders>
              <w:top w:val="single" w:sz="3" w:space="0" w:color="828080"/>
              <w:left w:val="single" w:sz="3" w:space="0" w:color="828080"/>
              <w:bottom w:val="nil" w:sz="6" w:space="0" w:color="auto"/>
              <w:right w:val="single" w:sz="3" w:space="0" w:color="828080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5"/>
              <w:ind w:left="32"/>
            </w:pPr>
            <w:hyperlink r:id="rId53">
              <w:r>
                <w:rPr>
                  <w:rFonts w:cs="Times New Roman" w:hAnsi="Times New Roman" w:eastAsia="Times New Roman" w:ascii="Times New Roman"/>
                  <w:color w:val="221F1F"/>
                  <w:spacing w:val="0"/>
                  <w:w w:val="83"/>
                  <w:sz w:val="12"/>
                  <w:szCs w:val="12"/>
                </w:rPr>
                <w:t>,$0%@%D7$:A#'0-$!F</w:t>
              </w:r>
              <w:r>
                <w:rPr>
                  <w:rFonts w:cs="Times New Roman" w:hAnsi="Times New Roman" w:eastAsia="Times New Roman" w:ascii="Times New Roman"/>
                  <w:color w:val="000000"/>
                  <w:spacing w:val="0"/>
                  <w:w w:val="100"/>
                  <w:sz w:val="12"/>
                  <w:szCs w:val="12"/>
                </w:rPr>
              </w:r>
            </w:hyperlink>
          </w:p>
        </w:tc>
        <w:tc>
          <w:tcPr>
            <w:tcW w:w="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1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24" w:type="dxa"/>
            <w:tcBorders>
              <w:top w:val="single" w:sz="3" w:space="0" w:color="828080"/>
              <w:left w:val="single" w:sz="3" w:space="0" w:color="828080"/>
              <w:bottom w:val="nil" w:sz="6" w:space="0" w:color="auto"/>
              <w:right w:val="single" w:sz="3" w:space="0" w:color="828080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7"/>
              <w:ind w:left="55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83"/>
                <w:sz w:val="12"/>
                <w:szCs w:val="12"/>
              </w:rPr>
              <w:t>=-+=A-0%2$'+: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single" w:sz="3" w:space="0" w:color="828080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1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single" w:sz="3" w:space="0" w:color="828080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single" w:sz="3" w:space="0" w:color="828080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1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single" w:sz="3" w:space="0" w:color="828080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single" w:sz="3" w:space="0" w:color="828080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single" w:sz="3" w:space="0" w:color="828080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</w:tr>
    </w:tbl>
    <w:p>
      <w:pPr>
        <w:rPr>
          <w:sz w:val="13"/>
          <w:szCs w:val="13"/>
        </w:rPr>
        <w:jc w:val="left"/>
        <w:spacing w:before="5" w:lineRule="exact" w:line="120"/>
      </w:pPr>
      <w:r>
        <w:rPr>
          <w:sz w:val="13"/>
          <w:szCs w:val="13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  <w:sectPr>
          <w:type w:val="continuous"/>
          <w:pgSz w:w="11900" w:h="16840"/>
          <w:pgMar w:top="1420" w:bottom="280" w:left="0" w:right="540"/>
        </w:sectPr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right"/>
        <w:spacing w:before="51" w:lineRule="exact" w:line="120"/>
      </w:pPr>
      <w:r>
        <w:pict>
          <v:group style="position:absolute;margin-left:34.017pt;margin-top:26.2399pt;width:527.244pt;height:0pt;mso-position-horizontal-relative:page;mso-position-vertical-relative:paragraph;z-index:-2794" coordorigin="680,525" coordsize="10545,0">
            <v:shape style="position:absolute;left:680;top:525;width:10545;height:0" coordorigin="680,525" coordsize="10545,0" path="m680,525l11225,525e" filled="f" stroked="t" strokeweight="1pt" strokecolor="#00AACF">
              <v:path arrowok="t"/>
            </v:shape>
            <w10:wrap type="none"/>
          </v:group>
        </w:pict>
      </w:r>
      <w:r>
        <w:pict>
          <v:group style="position:absolute;margin-left:33.648pt;margin-top:-49.1841pt;width:61.369pt;height:61.369pt;mso-position-horizontal-relative:page;mso-position-vertical-relative:paragraph;z-index:-2791" coordorigin="673,-984" coordsize="1227,1227">
            <v:shape type="#_x0000_t75" style="position:absolute;left:681;top:-975;width:1219;height:1219">
              <v:imagedata o:title="" r:id="rId54"/>
            </v:shape>
            <v:group style="position:absolute;left:677;top:-979;width:1219;height:1219" coordorigin="677,-979" coordsize="1219,1219">
              <v:shape style="position:absolute;left:677;top:-979;width:1219;height:1219" coordorigin="677,-979" coordsize="1219,1219" path="m677,-979l1896,-979,1896,239,677,239,677,-979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83"/>
          <w:position w:val="-1"/>
          <w:sz w:val="12"/>
          <w:szCs w:val="12"/>
        </w:rPr>
        <w:t>/0"%1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 w:lineRule="exact" w:line="120"/>
        <w:sectPr>
          <w:type w:val="continuous"/>
          <w:pgSz w:w="11900" w:h="16840"/>
          <w:pgMar w:top="1420" w:bottom="280" w:left="0" w:right="540"/>
          <w:cols w:num="2" w:equalWidth="off">
            <w:col w:w="967" w:space="1079"/>
            <w:col w:w="9314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3"/>
          <w:sz w:val="12"/>
          <w:szCs w:val="12"/>
        </w:rPr>
        <w:t>/0"%1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19" w:lineRule="exact" w:line="260"/>
      </w:pPr>
      <w:r>
        <w:rPr>
          <w:sz w:val="26"/>
          <w:szCs w:val="26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pacing w:before="36" w:lineRule="exact" w:line="260"/>
        <w:ind w:left="680"/>
        <w:sectPr>
          <w:type w:val="continuous"/>
          <w:pgSz w:w="11900" w:h="16840"/>
          <w:pgMar w:top="1420" w:bottom="280" w:left="0" w:right="540"/>
        </w:sectPr>
      </w:pPr>
      <w:r>
        <w:rPr>
          <w:rFonts w:cs="Times New Roman" w:hAnsi="Times New Roman" w:eastAsia="Times New Roman" w:ascii="Times New Roman"/>
          <w:color w:val="221F1F"/>
          <w:spacing w:val="-24"/>
          <w:w w:val="114"/>
          <w:position w:val="-1"/>
          <w:sz w:val="24"/>
          <w:szCs w:val="24"/>
        </w:rPr>
        <w:t>3</w:t>
      </w:r>
      <w:r>
        <w:rPr>
          <w:rFonts w:cs="Times New Roman" w:hAnsi="Times New Roman" w:eastAsia="Times New Roman" w:ascii="Times New Roman"/>
          <w:color w:val="221F1F"/>
          <w:spacing w:val="0"/>
          <w:w w:val="113"/>
          <w:position w:val="-1"/>
          <w:sz w:val="24"/>
          <w:szCs w:val="24"/>
        </w:rPr>
        <w:t>22(-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24"/>
          <w:szCs w:val="24"/>
        </w:rPr>
      </w:r>
    </w:p>
    <w:p>
      <w:pPr>
        <w:rPr>
          <w:sz w:val="15"/>
          <w:szCs w:val="15"/>
        </w:rPr>
        <w:jc w:val="left"/>
        <w:spacing w:before="3" w:lineRule="exact" w:line="140"/>
      </w:pPr>
      <w:r>
        <w:rPr>
          <w:sz w:val="15"/>
          <w:szCs w:val="15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ind w:left="716" w:right="-38"/>
      </w:pPr>
      <w:r>
        <w:pict>
          <v:group style="position:absolute;margin-left:33.805pt;margin-top:-0.752058pt;width:61.369pt;height:61.369pt;mso-position-horizontal-relative:page;mso-position-vertical-relative:paragraph;z-index:-2807" coordorigin="676,-15" coordsize="1227,1227">
            <v:shape type="#_x0000_t75" style="position:absolute;left:677;top:-12;width:1219;height:1216">
              <v:imagedata o:title="" r:id="rId55"/>
            </v:shape>
            <v:group style="position:absolute;left:680;top:-11;width:1219;height:1219" coordorigin="680,-11" coordsize="1219,1219">
              <v:shape style="position:absolute;left:680;top:-11;width:1219;height:1219" coordorigin="680,-11" coordsize="1219,1219" path="m680,-11l1899,-11,1899,1208,680,1208,680,-11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83"/>
          <w:sz w:val="12"/>
          <w:szCs w:val="12"/>
        </w:rPr>
        <w:t>3;J6%!A0%:+-&gt;*+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15"/>
          <w:szCs w:val="15"/>
        </w:rPr>
        <w:jc w:val="left"/>
        <w:spacing w:before="3" w:lineRule="exact" w:line="140"/>
      </w:pPr>
      <w:r>
        <w:br w:type="column"/>
      </w:r>
      <w:r>
        <w:rPr>
          <w:sz w:val="15"/>
          <w:szCs w:val="15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ind w:right="-38"/>
      </w:pPr>
      <w:r>
        <w:pict>
          <v:group style="position:absolute;margin-left:100.419pt;margin-top:-0.752058pt;width:61.5757pt;height:61.369pt;mso-position-horizontal-relative:page;mso-position-vertical-relative:paragraph;z-index:-2816" coordorigin="2008,-15" coordsize="1232,1227">
            <v:shape type="#_x0000_t75" style="position:absolute;left:2011;top:-11;width:1228;height:1218">
              <v:imagedata o:title="" r:id="rId56"/>
            </v:shape>
            <v:group style="position:absolute;left:2013;top:-11;width:1219;height:1219" coordorigin="2013,-11" coordsize="1219,1219">
              <v:shape style="position:absolute;left:2013;top:-11;width:1219;height:1219" coordorigin="2013,-11" coordsize="1219,1219" path="m2013,-11l3232,-11,3232,1208,2013,1208,2013,-11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166.974pt;margin-top:-0.752058pt;width:61.4291pt;height:61.369pt;mso-position-horizontal-relative:page;mso-position-vertical-relative:paragraph;z-index:-2808" coordorigin="3339,-15" coordsize="1229,1227">
            <v:shape type="#_x0000_t75" style="position:absolute;left:3339;top:-6;width:1219;height:1214">
              <v:imagedata o:title="" r:id="rId57"/>
            </v:shape>
            <v:group style="position:absolute;left:3345;top:-11;width:1219;height:1219" coordorigin="3345,-11" coordsize="1219,1219">
              <v:shape style="position:absolute;left:3345;top:-11;width:1219;height:1219" coordorigin="3345,-11" coordsize="1219,1219" path="m3345,-11l4564,-11,4564,1208,3345,1208,3345,-11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79"/>
          <w:sz w:val="12"/>
          <w:szCs w:val="12"/>
        </w:rPr>
        <w:t>34%!A0%:+-&gt;*+</w:t>
      </w:r>
      <w:r>
        <w:rPr>
          <w:rFonts w:cs="Times New Roman" w:hAnsi="Times New Roman" w:eastAsia="Times New Roman" w:ascii="Times New Roman"/>
          <w:color w:val="221F1F"/>
          <w:spacing w:val="0"/>
          <w:w w:val="79"/>
          <w:sz w:val="12"/>
          <w:szCs w:val="12"/>
        </w:rPr>
        <w:t>                          </w:t>
      </w:r>
      <w:r>
        <w:rPr>
          <w:rFonts w:cs="Times New Roman" w:hAnsi="Times New Roman" w:eastAsia="Times New Roman" w:ascii="Times New Roman"/>
          <w:color w:val="221F1F"/>
          <w:spacing w:val="20"/>
          <w:w w:val="79"/>
          <w:sz w:val="12"/>
          <w:szCs w:val="12"/>
        </w:rPr>
        <w:t> </w: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;77%'##*!%?*"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15"/>
          <w:szCs w:val="15"/>
        </w:rPr>
        <w:jc w:val="left"/>
        <w:spacing w:before="5" w:lineRule="exact" w:line="140"/>
      </w:pPr>
      <w:r>
        <w:br w:type="column"/>
      </w:r>
      <w:r>
        <w:rPr>
          <w:sz w:val="15"/>
          <w:szCs w:val="15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ind w:right="-38"/>
      </w:pPr>
      <w:r>
        <w:pict>
          <v:group style="position:absolute;margin-left:233.648pt;margin-top:-1.00659pt;width:61.369pt;height:61.4931pt;mso-position-horizontal-relative:page;mso-position-vertical-relative:paragraph;z-index:-2831" coordorigin="4673,-20" coordsize="1227,1230">
            <v:shape type="#_x0000_t75" style="position:absolute;left:4676;top:-20;width:1219;height:1214">
              <v:imagedata o:title="" r:id="rId58"/>
            </v:shape>
            <v:group style="position:absolute;left:4677;top:-13;width:1219;height:1219" coordorigin="4677,-13" coordsize="1219,1219">
              <v:shape style="position:absolute;left:4677;top:-13;width:1219;height:1219" coordorigin="4677,-13" coordsize="1219,1219" path="m4677,-13l5896,-13,5896,1205,4677,1205,4677,-13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94"/>
          <w:sz w:val="12"/>
          <w:szCs w:val="12"/>
        </w:rPr>
        <w:t>1J677%'##*!%?*"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15"/>
          <w:szCs w:val="15"/>
        </w:rPr>
        <w:jc w:val="left"/>
        <w:spacing w:before="3" w:lineRule="exact" w:line="140"/>
      </w:pPr>
      <w:r>
        <w:br w:type="column"/>
      </w:r>
      <w:r>
        <w:rPr>
          <w:sz w:val="15"/>
          <w:szCs w:val="15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ectPr>
          <w:type w:val="continuous"/>
          <w:pgSz w:w="11900" w:h="16840"/>
          <w:pgMar w:top="1420" w:bottom="280" w:left="0" w:right="540"/>
          <w:cols w:num="4" w:equalWidth="off">
            <w:col w:w="1485" w:space="564"/>
            <w:col w:w="2077" w:space="582"/>
            <w:col w:w="841" w:space="496"/>
            <w:col w:w="5315"/>
          </w:cols>
        </w:sectPr>
      </w:pPr>
      <w:r>
        <w:pict>
          <v:group style="position:absolute;margin-left:433.524pt;margin-top:-0.752058pt;width:61.369pt;height:61.369pt;mso-position-horizontal-relative:page;mso-position-vertical-relative:paragraph;z-index:-2832" coordorigin="8670,-15" coordsize="1227,1227">
            <v:shape type="#_x0000_t75" style="position:absolute;left:8674;top:-12;width:1220;height:1219">
              <v:imagedata o:title="" r:id="rId59"/>
            </v:shape>
            <v:group style="position:absolute;left:8675;top:-11;width:1219;height:1219" coordorigin="8675,-11" coordsize="1219,1219">
              <v:shape style="position:absolute;left:8675;top:-11;width:1219;height:1219" coordorigin="8675,-11" coordsize="1219,1219" path="m8675,-11l9894,-11,9894,1208,8675,1208,8675,-11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366.876pt;margin-top:-0.752058pt;width:61.5743pt;height:61.369pt;mso-position-horizontal-relative:page;mso-position-vertical-relative:paragraph;z-index:-2821" coordorigin="7338,-15" coordsize="1231,1227">
            <v:shape type="#_x0000_t75" style="position:absolute;left:7341;top:-6;width:1228;height:1214">
              <v:imagedata o:title="" r:id="rId60"/>
            </v:shape>
            <v:group style="position:absolute;left:7342;top:-11;width:1219;height:1219" coordorigin="7342,-11" coordsize="1219,1219">
              <v:shape style="position:absolute;left:7342;top:-11;width:1219;height:1219" coordorigin="7342,-11" coordsize="1219,1219" path="m7342,-11l8561,-11,8561,1208,7342,1208,7342,-11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300.262pt;margin-top:-0.752058pt;width:61.369pt;height:61.369pt;mso-position-horizontal-relative:page;mso-position-vertical-relative:paragraph;z-index:-2820" coordorigin="6005,-15" coordsize="1227,1227">
            <v:shape type="#_x0000_t75" style="position:absolute;left:6009;top:-13;width:1219;height:1218">
              <v:imagedata o:title="" r:id="rId61"/>
            </v:shape>
            <v:group style="position:absolute;left:6009;top:-11;width:1219;height:1219" coordorigin="6009,-11" coordsize="1219,1219">
              <v:shape style="position:absolute;left:6009;top:-11;width:1219;height:1219" coordorigin="6009,-11" coordsize="1219,1219" path="m6009,-11l7228,-11,7228,1208,6009,1208,6009,-11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16B77%':K%&amp;+*!=)</w: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        </w:t>
      </w:r>
      <w:r>
        <w:rPr>
          <w:rFonts w:cs="Times New Roman" w:hAnsi="Times New Roman" w:eastAsia="Times New Roman" w:ascii="Times New Roman"/>
          <w:color w:val="221F1F"/>
          <w:spacing w:val="24"/>
          <w:w w:val="100"/>
          <w:sz w:val="12"/>
          <w:szCs w:val="12"/>
        </w:rPr>
        <w:t> </w:t>
      </w:r>
      <w:r>
        <w:rPr>
          <w:rFonts w:cs="Times New Roman" w:hAnsi="Times New Roman" w:eastAsia="Times New Roman" w:ascii="Times New Roman"/>
          <w:color w:val="221F1F"/>
          <w:spacing w:val="0"/>
          <w:w w:val="79"/>
          <w:sz w:val="12"/>
          <w:szCs w:val="12"/>
        </w:rPr>
        <w:t>18CL%+'0=)*0</w:t>
      </w:r>
      <w:r>
        <w:rPr>
          <w:rFonts w:cs="Times New Roman" w:hAnsi="Times New Roman" w:eastAsia="Times New Roman" w:ascii="Times New Roman"/>
          <w:color w:val="221F1F"/>
          <w:spacing w:val="0"/>
          <w:w w:val="79"/>
          <w:sz w:val="12"/>
          <w:szCs w:val="12"/>
        </w:rPr>
        <w:t>                              </w:t>
      </w:r>
      <w:r>
        <w:rPr>
          <w:rFonts w:cs="Times New Roman" w:hAnsi="Times New Roman" w:eastAsia="Times New Roman" w:ascii="Times New Roman"/>
          <w:color w:val="221F1F"/>
          <w:spacing w:val="2"/>
          <w:w w:val="79"/>
          <w:sz w:val="12"/>
          <w:szCs w:val="12"/>
        </w:rPr>
        <w:t> </w: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(=+*&amp;:+-&gt;*+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11"/>
          <w:szCs w:val="11"/>
        </w:rPr>
        <w:jc w:val="left"/>
        <w:spacing w:before="6" w:lineRule="exact" w:line="100"/>
      </w:pPr>
      <w:r>
        <w:rPr>
          <w:sz w:val="11"/>
          <w:szCs w:val="11"/>
        </w:rPr>
      </w:r>
    </w:p>
    <w:p>
      <w:pPr>
        <w:rPr>
          <w:sz w:val="20"/>
          <w:szCs w:val="20"/>
        </w:rPr>
        <w:jc w:val="left"/>
        <w:spacing w:lineRule="exact" w:line="200"/>
        <w:sectPr>
          <w:pgMar w:header="292" w:footer="448" w:top="620" w:bottom="280" w:left="0" w:right="560"/>
          <w:headerReference w:type="default" r:id="rId62"/>
          <w:pgSz w:w="11900" w:h="16840"/>
        </w:sectPr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pacing w:before="36"/>
        <w:ind w:left="680" w:right="-56"/>
      </w:pPr>
      <w:r>
        <w:pict>
          <v:group style="position:absolute;margin-left:-0.002808pt;margin-top:42.5779pt;width:561.26pt;height:0pt;mso-position-horizontal-relative:page;mso-position-vertical-relative:page;z-index:-2768" coordorigin="0,852" coordsize="11225,0">
            <v:shape style="position:absolute;left:0;top:852;width:11225;height:0" coordorigin="0,852" coordsize="11225,0" path="m11225,852l1,852e" filled="f" stroked="t" strokeweight="1.417pt" strokecolor="#828080">
              <v:path arrowok="t"/>
            </v:shape>
            <v:shape style="position:absolute;left:0;top:852;width:11225;height:0" coordorigin="0,852" coordsize="11225,0" path="m1,852l11225,852e" filled="f" stroked="t" strokeweight="1.417pt" strokecolor="#828080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8"/>
          <w:sz w:val="24"/>
          <w:szCs w:val="24"/>
        </w:rPr>
        <w:t>45)67'(8)9"",):)%--";&lt;("),2)&lt;%-"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680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D27)@'(()&amp;""8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pacing w:before="36"/>
        <w:sectPr>
          <w:type w:val="continuous"/>
          <w:pgSz w:w="11900" w:h="16840"/>
          <w:pgMar w:top="1420" w:bottom="280" w:left="0" w:right="560"/>
          <w:cols w:num="2" w:equalWidth="off">
            <w:col w:w="4140" w:space="6045"/>
            <w:col w:w="1155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17"/>
          <w:sz w:val="24"/>
          <w:szCs w:val="24"/>
        </w:rPr>
        <w:t>&gt;)!'&amp;7,"-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right"/>
        <w:spacing w:before="50" w:lineRule="exact" w:line="120"/>
      </w:pPr>
      <w:r>
        <w:pict>
          <v:group style="position:absolute;margin-left:33.801pt;margin-top:73.8992pt;width:128.024pt;height:128.025pt;mso-position-horizontal-relative:page;mso-position-vertical-relative:paragraph;z-index:-2771" coordorigin="676,1478" coordsize="2560,2561">
            <v:shape type="#_x0000_t75" style="position:absolute;left:680;top:1483;width:2556;height:2551">
              <v:imagedata o:title="" r:id="rId63"/>
            </v:shape>
            <v:group style="position:absolute;left:680;top:1482;width:2552;height:2552" coordorigin="680,1482" coordsize="2552,2552">
              <v:shape style="position:absolute;left:680;top:1482;width:2552;height:2552" coordorigin="680,1482" coordsize="2552,2552" path="m680,1482l3232,1482,3232,4034,680,4034,680,1482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100.399pt;margin-top:1.73624pt;width:61.369pt;height:61.369pt;mso-position-horizontal-relative:page;mso-position-vertical-relative:paragraph;z-index:-2762" coordorigin="2008,35" coordsize="1227,1227">
            <v:shape type="#_x0000_t75" style="position:absolute;left:2012;top:41;width:1219;height:1219">
              <v:imagedata o:title="" r:id="rId64"/>
            </v:shape>
            <v:group style="position:absolute;left:2012;top:39;width:1219;height:1219" coordorigin="2012,39" coordsize="1219,1219">
              <v:shape style="position:absolute;left:2012;top:39;width:1219;height:1219" coordorigin="2012,39" coordsize="1219,1219" path="m2012,39l3231,39,3231,1258,2012,1258,2012,39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33.801pt;margin-top:1.74918pt;width:61.369pt;height:61.369pt;mso-position-horizontal-relative:page;mso-position-vertical-relative:paragraph;z-index:-2761" coordorigin="676,35" coordsize="1227,1227">
            <v:shape type="#_x0000_t75" style="position:absolute;left:682;top:39;width:1219;height:1219">
              <v:imagedata o:title="" r:id="rId65"/>
            </v:shape>
            <v:group style="position:absolute;left:680;top:39;width:1219;height:1219" coordorigin="680,39" coordsize="1219,1219">
              <v:shape style="position:absolute;left:680;top:39;width:1219;height:1219" coordorigin="680,39" coordsize="1219,1219" path="m680,39l1899,39,1899,1258,680,1258,680,39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167.034pt;margin-top:1.74918pt;width:61.369pt;height:61.369pt;mso-position-horizontal-relative:page;mso-position-vertical-relative:paragraph;z-index:-2760" coordorigin="3341,35" coordsize="1227,1227">
            <v:shape type="#_x0000_t75" style="position:absolute;left:3345;top:37;width:1219;height:1219">
              <v:imagedata o:title="" r:id="rId66"/>
            </v:shape>
            <v:group style="position:absolute;left:3345;top:39;width:1219;height:1219" coordorigin="3345,39" coordsize="1219,1219">
              <v:shape style="position:absolute;left:3345;top:39;width:1219;height:1219" coordorigin="3345,39" coordsize="1219,1219" path="m3345,39l4564,39,4564,1258,3345,1258,3345,39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82"/>
          <w:position w:val="-1"/>
          <w:sz w:val="12"/>
          <w:szCs w:val="12"/>
        </w:rPr>
        <w:t>9$$0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9" w:lineRule="exact" w:line="120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8"/>
          <w:position w:val="-1"/>
          <w:sz w:val="12"/>
          <w:szCs w:val="12"/>
        </w:rPr>
        <w:t>3&lt;%5%1&lt;%)*5%)*':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50" w:lineRule="exact" w:line="120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76"/>
          <w:position w:val="-1"/>
          <w:sz w:val="12"/>
          <w:szCs w:val="12"/>
        </w:rPr>
        <w:t>+A22*+%9$$0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9" w:lineRule="exact" w:line="120"/>
        <w:sectPr>
          <w:type w:val="continuous"/>
          <w:pgSz w:w="11900" w:h="16840"/>
          <w:pgMar w:top="1420" w:bottom="280" w:left="0" w:right="560"/>
          <w:cols w:num="4" w:equalWidth="off">
            <w:col w:w="914" w:space="1134"/>
            <w:col w:w="912" w:space="420"/>
            <w:col w:w="569" w:space="763"/>
            <w:col w:w="6628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40"/>
          <w:position w:val="-1"/>
          <w:sz w:val="12"/>
          <w:szCs w:val="12"/>
        </w:rPr>
        <w:t>2'(*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sz w:val="19"/>
          <w:szCs w:val="19"/>
        </w:rPr>
        <w:jc w:val="left"/>
        <w:spacing w:before="10" w:lineRule="exact" w:line="180"/>
      </w:pPr>
      <w:r>
        <w:rPr>
          <w:sz w:val="19"/>
          <w:szCs w:val="19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tbl>
      <w:tblPr>
        <w:tblW w:w="0" w:type="auto"/>
        <w:tblLook w:val="01E0"/>
        <w:jc w:val="left"/>
        <w:tblInd w:w="640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280" w:hRule="exact"/>
        </w:trPr>
        <w:tc>
          <w:tcPr>
            <w:tcW w:w="1259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single" w:sz="3" w:space="0" w:color="828080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88"/>
              <w:ind w:left="76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71"/>
                <w:sz w:val="12"/>
                <w:szCs w:val="12"/>
              </w:rPr>
              <w:t>/0"%@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20" w:type="dxa"/>
            <w:tcBorders>
              <w:top w:val="nil" w:sz="6" w:space="0" w:color="auto"/>
              <w:left w:val="single" w:sz="3" w:space="0" w:color="828080"/>
              <w:bottom w:val="single" w:sz="3" w:space="0" w:color="828080"/>
              <w:right w:val="single" w:sz="3" w:space="0" w:color="828080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87"/>
              <w:ind w:left="32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71"/>
                <w:sz w:val="12"/>
                <w:szCs w:val="12"/>
              </w:rPr>
              <w:t>/0"%@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7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59" w:type="dxa"/>
            <w:tcBorders>
              <w:top w:val="nil" w:sz="6" w:space="0" w:color="auto"/>
              <w:left w:val="single" w:sz="3" w:space="0" w:color="828080"/>
              <w:bottom w:val="single" w:sz="3" w:space="0" w:color="828080"/>
              <w:right w:val="single" w:sz="3" w:space="0" w:color="828080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88"/>
              <w:ind w:left="72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71"/>
                <w:sz w:val="12"/>
                <w:szCs w:val="12"/>
              </w:rPr>
              <w:t>/0"%@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nil" w:sz="6" w:space="0" w:color="auto"/>
              <w:left w:val="single" w:sz="3" w:space="0" w:color="828080"/>
              <w:bottom w:val="single" w:sz="3" w:space="0" w:color="828080"/>
              <w:right w:val="single" w:sz="3" w:space="0" w:color="828080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87"/>
              <w:ind w:left="32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83"/>
                <w:sz w:val="12"/>
                <w:szCs w:val="12"/>
              </w:rPr>
              <w:t>/0"%1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3253" w:type="dxa"/>
            <w:gridSpan w:val="4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</w:tr>
      <w:tr>
        <w:trPr>
          <w:trHeight w:val="224" w:hRule="exact"/>
        </w:trPr>
        <w:tc>
          <w:tcPr>
            <w:tcW w:w="1259" w:type="dxa"/>
            <w:tcBorders>
              <w:top w:val="single" w:sz="3" w:space="0" w:color="828080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6"/>
                <w:szCs w:val="16"/>
              </w:rPr>
              <w:jc w:val="left"/>
              <w:spacing w:before="16"/>
              <w:ind w:left="40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17"/>
                <w:sz w:val="16"/>
                <w:szCs w:val="16"/>
              </w:rPr>
              <w:t>-,"*)4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6"/>
                <w:szCs w:val="16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/>
        </w:tc>
        <w:tc>
          <w:tcPr>
            <w:tcW w:w="1220" w:type="dxa"/>
            <w:tcBorders>
              <w:top w:val="single" w:sz="3" w:space="0" w:color="828080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/>
        </w:tc>
        <w:tc>
          <w:tcPr>
            <w:tcW w:w="7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59" w:type="dxa"/>
            <w:tcBorders>
              <w:top w:val="single" w:sz="3" w:space="0" w:color="828080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6"/>
                <w:szCs w:val="16"/>
              </w:rPr>
              <w:jc w:val="left"/>
              <w:spacing w:before="16"/>
              <w:ind w:left="40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07"/>
                <w:sz w:val="16"/>
                <w:szCs w:val="16"/>
              </w:rPr>
              <w:t>-,"*)A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6"/>
                <w:szCs w:val="16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single" w:sz="3" w:space="0" w:color="828080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/>
        </w:tc>
        <w:tc>
          <w:tcPr>
            <w:tcW w:w="7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2591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6"/>
                <w:szCs w:val="16"/>
              </w:rPr>
              <w:jc w:val="left"/>
              <w:spacing w:before="20"/>
              <w:ind w:left="40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12"/>
                <w:sz w:val="16"/>
                <w:szCs w:val="16"/>
              </w:rPr>
              <w:t>-,"*)E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6"/>
                <w:szCs w:val="16"/>
              </w:rPr>
            </w:r>
          </w:p>
        </w:tc>
        <w:tc>
          <w:tcPr>
            <w:tcW w:w="7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519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6"/>
                <w:szCs w:val="16"/>
              </w:rPr>
              <w:jc w:val="left"/>
              <w:spacing w:before="20"/>
              <w:ind w:left="40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15"/>
                <w:sz w:val="16"/>
                <w:szCs w:val="16"/>
              </w:rPr>
              <w:t>-,"*)F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6"/>
                <w:szCs w:val="16"/>
              </w:rPr>
            </w:r>
          </w:p>
        </w:tc>
      </w:tr>
    </w:tbl>
    <w:p>
      <w:pPr>
        <w:rPr>
          <w:sz w:val="13"/>
          <w:szCs w:val="13"/>
        </w:rPr>
        <w:jc w:val="left"/>
        <w:spacing w:before="8" w:lineRule="exact" w:line="120"/>
      </w:pPr>
      <w:r>
        <w:rPr>
          <w:sz w:val="13"/>
          <w:szCs w:val="13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  <w:sectPr>
          <w:type w:val="continuous"/>
          <w:pgSz w:w="11900" w:h="16840"/>
          <w:pgMar w:top="1420" w:bottom="280" w:left="0" w:right="560"/>
        </w:sectPr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4"/>
          <w:szCs w:val="14"/>
        </w:rPr>
        <w:jc w:val="left"/>
        <w:spacing w:before="46" w:lineRule="exact" w:line="140"/>
        <w:ind w:left="680" w:right="-41"/>
      </w:pPr>
      <w:r>
        <w:rPr>
          <w:rFonts w:cs="Times New Roman" w:hAnsi="Times New Roman" w:eastAsia="Times New Roman" w:ascii="Times New Roman"/>
          <w:color w:val="221F1F"/>
          <w:spacing w:val="1"/>
          <w:w w:val="111"/>
          <w:sz w:val="14"/>
          <w:szCs w:val="14"/>
        </w:rPr>
        <w:t>=</w:t>
      </w:r>
      <w:r>
        <w:rPr>
          <w:rFonts w:cs="Times New Roman" w:hAnsi="Times New Roman" w:eastAsia="Times New Roman" w:ascii="Times New Roman"/>
          <w:color w:val="221F1F"/>
          <w:spacing w:val="-1"/>
          <w:w w:val="113"/>
          <w:sz w:val="14"/>
          <w:szCs w:val="14"/>
        </w:rPr>
        <w:t>7</w:t>
      </w:r>
      <w:r>
        <w:rPr>
          <w:rFonts w:cs="Times New Roman" w:hAnsi="Times New Roman" w:eastAsia="Times New Roman" w:ascii="Times New Roman"/>
          <w:color w:val="221F1F"/>
          <w:spacing w:val="-1"/>
          <w:w w:val="148"/>
          <w:sz w:val="14"/>
          <w:szCs w:val="14"/>
        </w:rPr>
        <w:t>-</w:t>
      </w:r>
      <w:r>
        <w:rPr>
          <w:rFonts w:cs="Times New Roman" w:hAnsi="Times New Roman" w:eastAsia="Times New Roman" w:ascii="Times New Roman"/>
          <w:color w:val="221F1F"/>
          <w:spacing w:val="-1"/>
          <w:w w:val="113"/>
          <w:sz w:val="14"/>
          <w:szCs w:val="14"/>
        </w:rPr>
        <w:t>$</w:t>
      </w:r>
      <w:r>
        <w:rPr>
          <w:rFonts w:cs="Times New Roman" w:hAnsi="Times New Roman" w:eastAsia="Times New Roman" w:ascii="Times New Roman"/>
          <w:color w:val="221F1F"/>
          <w:spacing w:val="-1"/>
          <w:w w:val="82"/>
          <w:sz w:val="14"/>
          <w:szCs w:val="14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249"/>
          <w:sz w:val="14"/>
          <w:szCs w:val="14"/>
        </w:rPr>
        <w:t>!</w:t>
      </w:r>
      <w:r>
        <w:rPr>
          <w:rFonts w:cs="Times New Roman" w:hAnsi="Times New Roman" w:eastAsia="Times New Roman" w:ascii="Times New Roman"/>
          <w:color w:val="221F1F"/>
          <w:spacing w:val="-1"/>
          <w:w w:val="97"/>
          <w:sz w:val="14"/>
          <w:szCs w:val="14"/>
        </w:rPr>
        <w:t>&gt;</w:t>
      </w:r>
      <w:r>
        <w:rPr>
          <w:rFonts w:cs="Times New Roman" w:hAnsi="Times New Roman" w:eastAsia="Times New Roman" w:ascii="Times New Roman"/>
          <w:color w:val="221F1F"/>
          <w:spacing w:val="-1"/>
          <w:w w:val="82"/>
          <w:sz w:val="14"/>
          <w:szCs w:val="14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52"/>
          <w:sz w:val="14"/>
          <w:szCs w:val="14"/>
        </w:rPr>
        <w:t>9</w:t>
      </w:r>
      <w:r>
        <w:rPr>
          <w:rFonts w:cs="Times New Roman" w:hAnsi="Times New Roman" w:eastAsia="Times New Roman" w:ascii="Times New Roman"/>
          <w:color w:val="221F1F"/>
          <w:spacing w:val="-1"/>
          <w:w w:val="123"/>
          <w:sz w:val="14"/>
          <w:szCs w:val="14"/>
        </w:rPr>
        <w:t>'</w:t>
      </w:r>
      <w:r>
        <w:rPr>
          <w:rFonts w:cs="Times New Roman" w:hAnsi="Times New Roman" w:eastAsia="Times New Roman" w:ascii="Times New Roman"/>
          <w:color w:val="221F1F"/>
          <w:spacing w:val="-1"/>
          <w:w w:val="172"/>
          <w:sz w:val="14"/>
          <w:szCs w:val="14"/>
        </w:rPr>
        <w:t>/</w:t>
      </w:r>
      <w:r>
        <w:rPr>
          <w:rFonts w:cs="Times New Roman" w:hAnsi="Times New Roman" w:eastAsia="Times New Roman" w:ascii="Times New Roman"/>
          <w:color w:val="221F1F"/>
          <w:spacing w:val="-1"/>
          <w:w w:val="123"/>
          <w:sz w:val="14"/>
          <w:szCs w:val="14"/>
        </w:rPr>
        <w:t>'</w:t>
      </w:r>
      <w:r>
        <w:rPr>
          <w:rFonts w:cs="Times New Roman" w:hAnsi="Times New Roman" w:eastAsia="Times New Roman" w:ascii="Times New Roman"/>
          <w:color w:val="221F1F"/>
          <w:spacing w:val="-1"/>
          <w:w w:val="73"/>
          <w:sz w:val="14"/>
          <w:szCs w:val="14"/>
        </w:rPr>
        <w:t>&amp;</w:t>
      </w:r>
      <w:r>
        <w:rPr>
          <w:rFonts w:cs="Times New Roman" w:hAnsi="Times New Roman" w:eastAsia="Times New Roman" w:ascii="Times New Roman"/>
          <w:color w:val="221F1F"/>
          <w:spacing w:val="-1"/>
          <w:w w:val="119"/>
          <w:sz w:val="14"/>
          <w:szCs w:val="14"/>
        </w:rPr>
        <w:t>0</w:t>
      </w:r>
      <w:r>
        <w:rPr>
          <w:rFonts w:cs="Times New Roman" w:hAnsi="Times New Roman" w:eastAsia="Times New Roman" w:ascii="Times New Roman"/>
          <w:color w:val="221F1F"/>
          <w:spacing w:val="-1"/>
          <w:w w:val="82"/>
          <w:sz w:val="14"/>
          <w:szCs w:val="14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123"/>
          <w:sz w:val="14"/>
          <w:szCs w:val="14"/>
        </w:rPr>
        <w:t>'</w:t>
      </w:r>
      <w:r>
        <w:rPr>
          <w:rFonts w:cs="Times New Roman" w:hAnsi="Times New Roman" w:eastAsia="Times New Roman" w:ascii="Times New Roman"/>
          <w:color w:val="221F1F"/>
          <w:spacing w:val="-1"/>
          <w:w w:val="73"/>
          <w:sz w:val="14"/>
          <w:szCs w:val="14"/>
        </w:rPr>
        <w:t>&amp;</w:t>
      </w:r>
      <w:r>
        <w:rPr>
          <w:rFonts w:cs="Times New Roman" w:hAnsi="Times New Roman" w:eastAsia="Times New Roman" w:ascii="Times New Roman"/>
          <w:color w:val="221F1F"/>
          <w:spacing w:val="-1"/>
          <w:w w:val="112"/>
          <w:sz w:val="14"/>
          <w:szCs w:val="14"/>
        </w:rPr>
        <w:t>,</w:t>
      </w:r>
      <w:r>
        <w:rPr>
          <w:rFonts w:cs="Times New Roman" w:hAnsi="Times New Roman" w:eastAsia="Times New Roman" w:ascii="Times New Roman"/>
          <w:color w:val="221F1F"/>
          <w:spacing w:val="-1"/>
          <w:w w:val="116"/>
          <w:sz w:val="14"/>
          <w:szCs w:val="14"/>
        </w:rPr>
        <w:t>2</w:t>
      </w:r>
      <w:r>
        <w:rPr>
          <w:rFonts w:cs="Times New Roman" w:hAnsi="Times New Roman" w:eastAsia="Times New Roman" w:ascii="Times New Roman"/>
          <w:color w:val="221F1F"/>
          <w:spacing w:val="-1"/>
          <w:w w:val="82"/>
          <w:sz w:val="14"/>
          <w:szCs w:val="14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52"/>
          <w:sz w:val="14"/>
          <w:szCs w:val="14"/>
        </w:rPr>
        <w:t>9</w:t>
      </w:r>
      <w:r>
        <w:rPr>
          <w:rFonts w:cs="Times New Roman" w:hAnsi="Times New Roman" w:eastAsia="Times New Roman" w:ascii="Times New Roman"/>
          <w:color w:val="221F1F"/>
          <w:spacing w:val="-1"/>
          <w:w w:val="116"/>
          <w:sz w:val="14"/>
          <w:szCs w:val="14"/>
        </w:rPr>
        <w:t>2</w:t>
      </w:r>
      <w:r>
        <w:rPr>
          <w:rFonts w:cs="Times New Roman" w:hAnsi="Times New Roman" w:eastAsia="Times New Roman" w:ascii="Times New Roman"/>
          <w:color w:val="221F1F"/>
          <w:spacing w:val="-1"/>
          <w:w w:val="116"/>
          <w:sz w:val="14"/>
          <w:szCs w:val="14"/>
        </w:rPr>
        <w:t>2</w:t>
      </w:r>
      <w:r>
        <w:rPr>
          <w:rFonts w:cs="Times New Roman" w:hAnsi="Times New Roman" w:eastAsia="Times New Roman" w:ascii="Times New Roman"/>
          <w:color w:val="221F1F"/>
          <w:spacing w:val="-1"/>
          <w:w w:val="112"/>
          <w:sz w:val="14"/>
          <w:szCs w:val="14"/>
        </w:rPr>
        <w:t>,</w:t>
      </w:r>
      <w:r>
        <w:rPr>
          <w:rFonts w:cs="Times New Roman" w:hAnsi="Times New Roman" w:eastAsia="Times New Roman" w:ascii="Times New Roman"/>
          <w:color w:val="221F1F"/>
          <w:spacing w:val="-1"/>
          <w:w w:val="82"/>
          <w:sz w:val="14"/>
          <w:szCs w:val="14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113"/>
          <w:sz w:val="14"/>
          <w:szCs w:val="14"/>
        </w:rPr>
        <w:t>7</w:t>
      </w:r>
      <w:r>
        <w:rPr>
          <w:rFonts w:cs="Times New Roman" w:hAnsi="Times New Roman" w:eastAsia="Times New Roman" w:ascii="Times New Roman"/>
          <w:color w:val="221F1F"/>
          <w:spacing w:val="-1"/>
          <w:w w:val="73"/>
          <w:sz w:val="14"/>
          <w:szCs w:val="14"/>
        </w:rPr>
        <w:t>&amp;</w:t>
      </w:r>
      <w:r>
        <w:rPr>
          <w:rFonts w:cs="Times New Roman" w:hAnsi="Times New Roman" w:eastAsia="Times New Roman" w:ascii="Times New Roman"/>
          <w:color w:val="221F1F"/>
          <w:spacing w:val="-1"/>
          <w:w w:val="112"/>
          <w:sz w:val="14"/>
          <w:szCs w:val="14"/>
        </w:rPr>
        <w:t>,</w:t>
      </w:r>
      <w:r>
        <w:rPr>
          <w:rFonts w:cs="Times New Roman" w:hAnsi="Times New Roman" w:eastAsia="Times New Roman" w:ascii="Times New Roman"/>
          <w:color w:val="221F1F"/>
          <w:spacing w:val="-1"/>
          <w:w w:val="123"/>
          <w:sz w:val="14"/>
          <w:szCs w:val="14"/>
        </w:rPr>
        <w:t>'</w:t>
      </w:r>
      <w:r>
        <w:rPr>
          <w:rFonts w:cs="Times New Roman" w:hAnsi="Times New Roman" w:eastAsia="Times New Roman" w:ascii="Times New Roman"/>
          <w:color w:val="221F1F"/>
          <w:spacing w:val="-1"/>
          <w:w w:val="67"/>
          <w:sz w:val="14"/>
          <w:szCs w:val="14"/>
        </w:rPr>
        <w:t>(</w:t>
      </w:r>
      <w:r>
        <w:rPr>
          <w:rFonts w:cs="Times New Roman" w:hAnsi="Times New Roman" w:eastAsia="Times New Roman" w:ascii="Times New Roman"/>
          <w:color w:val="221F1F"/>
          <w:spacing w:val="-1"/>
          <w:w w:val="82"/>
          <w:sz w:val="14"/>
          <w:szCs w:val="14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113"/>
          <w:sz w:val="14"/>
          <w:szCs w:val="14"/>
        </w:rPr>
        <w:t>$</w:t>
      </w:r>
      <w:r>
        <w:rPr>
          <w:rFonts w:cs="Times New Roman" w:hAnsi="Times New Roman" w:eastAsia="Times New Roman" w:ascii="Times New Roman"/>
          <w:color w:val="221F1F"/>
          <w:spacing w:val="-1"/>
          <w:w w:val="134"/>
          <w:sz w:val="14"/>
          <w:szCs w:val="14"/>
        </w:rPr>
        <w:t>"</w:t>
      </w:r>
      <w:r>
        <w:rPr>
          <w:rFonts w:cs="Times New Roman" w:hAnsi="Times New Roman" w:eastAsia="Times New Roman" w:ascii="Times New Roman"/>
          <w:color w:val="221F1F"/>
          <w:spacing w:val="-1"/>
          <w:w w:val="65"/>
          <w:sz w:val="14"/>
          <w:szCs w:val="14"/>
        </w:rPr>
        <w:t>%</w:t>
      </w:r>
      <w:r>
        <w:rPr>
          <w:rFonts w:cs="Times New Roman" w:hAnsi="Times New Roman" w:eastAsia="Times New Roman" w:ascii="Times New Roman"/>
          <w:color w:val="221F1F"/>
          <w:spacing w:val="-1"/>
          <w:w w:val="118"/>
          <w:sz w:val="14"/>
          <w:szCs w:val="14"/>
        </w:rPr>
        <w:t>8</w:t>
      </w:r>
      <w:r>
        <w:rPr>
          <w:rFonts w:cs="Times New Roman" w:hAnsi="Times New Roman" w:eastAsia="Times New Roman" w:ascii="Times New Roman"/>
          <w:color w:val="221F1F"/>
          <w:spacing w:val="-1"/>
          <w:w w:val="82"/>
          <w:sz w:val="14"/>
          <w:szCs w:val="14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123"/>
          <w:sz w:val="14"/>
          <w:szCs w:val="14"/>
        </w:rPr>
        <w:t>'</w:t>
      </w:r>
      <w:r>
        <w:rPr>
          <w:rFonts w:cs="Times New Roman" w:hAnsi="Times New Roman" w:eastAsia="Times New Roman" w:ascii="Times New Roman"/>
          <w:color w:val="221F1F"/>
          <w:spacing w:val="-1"/>
          <w:w w:val="148"/>
          <w:sz w:val="14"/>
          <w:szCs w:val="14"/>
        </w:rPr>
        <w:t>-</w:t>
      </w:r>
      <w:r>
        <w:rPr>
          <w:rFonts w:cs="Times New Roman" w:hAnsi="Times New Roman" w:eastAsia="Times New Roman" w:ascii="Times New Roman"/>
          <w:color w:val="221F1F"/>
          <w:spacing w:val="-1"/>
          <w:w w:val="82"/>
          <w:sz w:val="14"/>
          <w:szCs w:val="14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67"/>
          <w:sz w:val="14"/>
          <w:szCs w:val="14"/>
        </w:rPr>
        <w:t>(</w:t>
      </w:r>
      <w:r>
        <w:rPr>
          <w:rFonts w:cs="Times New Roman" w:hAnsi="Times New Roman" w:eastAsia="Times New Roman" w:ascii="Times New Roman"/>
          <w:color w:val="221F1F"/>
          <w:spacing w:val="-1"/>
          <w:w w:val="134"/>
          <w:sz w:val="14"/>
          <w:szCs w:val="14"/>
        </w:rPr>
        <w:t>"</w:t>
      </w:r>
      <w:r>
        <w:rPr>
          <w:rFonts w:cs="Times New Roman" w:hAnsi="Times New Roman" w:eastAsia="Times New Roman" w:ascii="Times New Roman"/>
          <w:color w:val="221F1F"/>
          <w:spacing w:val="-1"/>
          <w:w w:val="108"/>
          <w:sz w:val="14"/>
          <w:szCs w:val="14"/>
        </w:rPr>
        <w:t>?</w:t>
      </w:r>
      <w:r>
        <w:rPr>
          <w:rFonts w:cs="Times New Roman" w:hAnsi="Times New Roman" w:eastAsia="Times New Roman" w:ascii="Times New Roman"/>
          <w:color w:val="221F1F"/>
          <w:spacing w:val="-1"/>
          <w:w w:val="134"/>
          <w:sz w:val="14"/>
          <w:szCs w:val="14"/>
        </w:rPr>
        <w:t>"</w:t>
      </w:r>
      <w:r>
        <w:rPr>
          <w:rFonts w:cs="Times New Roman" w:hAnsi="Times New Roman" w:eastAsia="Times New Roman" w:ascii="Times New Roman"/>
          <w:color w:val="221F1F"/>
          <w:spacing w:val="0"/>
          <w:w w:val="67"/>
          <w:sz w:val="14"/>
          <w:szCs w:val="14"/>
        </w:rPr>
        <w:t>(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4"/>
          <w:szCs w:val="14"/>
        </w:rPr>
      </w:r>
    </w:p>
    <w:p>
      <w:pPr>
        <w:rPr>
          <w:rFonts w:cs="Times New Roman" w:hAnsi="Times New Roman" w:eastAsia="Times New Roman" w:ascii="Times New Roman"/>
          <w:sz w:val="14"/>
          <w:szCs w:val="14"/>
        </w:rPr>
        <w:jc w:val="left"/>
        <w:spacing w:lineRule="exact" w:line="120"/>
        <w:ind w:left="680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sz w:val="14"/>
          <w:szCs w:val="14"/>
        </w:rPr>
        <w:t>@',$)-7+9%#"5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4"/>
          <w:szCs w:val="14"/>
        </w:rPr>
      </w:r>
    </w:p>
    <w:p>
      <w:pPr>
        <w:rPr>
          <w:rFonts w:cs="Times New Roman" w:hAnsi="Times New Roman" w:eastAsia="Times New Roman" w:ascii="Times New Roman"/>
          <w:sz w:val="14"/>
          <w:szCs w:val="14"/>
        </w:rPr>
        <w:jc w:val="left"/>
        <w:spacing w:before="46" w:lineRule="exact" w:line="140"/>
        <w:ind w:right="-41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98"/>
          <w:sz w:val="14"/>
          <w:szCs w:val="14"/>
        </w:rPr>
        <w:t>B,'#C)+7&lt;&lt;"+)*%8-)2&amp;,2)7&amp;8"+-'8")29)9"",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4"/>
          <w:szCs w:val="14"/>
        </w:rPr>
      </w:r>
    </w:p>
    <w:p>
      <w:pPr>
        <w:rPr>
          <w:rFonts w:cs="Times New Roman" w:hAnsi="Times New Roman" w:eastAsia="Times New Roman" w:ascii="Times New Roman"/>
          <w:sz w:val="14"/>
          <w:szCs w:val="14"/>
        </w:rPr>
        <w:jc w:val="left"/>
        <w:spacing w:lineRule="exact" w:line="120"/>
      </w:pPr>
      <w:r>
        <w:pict>
          <v:group style="position:absolute;margin-left:233.644pt;margin-top:-210.09pt;width:61.369pt;height:61.369pt;mso-position-horizontal-relative:page;mso-position-vertical-relative:paragraph;z-index:-2759" coordorigin="4673,-4202" coordsize="1227,1227">
            <v:shape type="#_x0000_t75" style="position:absolute;left:4690;top:-3939;width:1181;height:785">
              <v:imagedata o:title="" r:id="rId67"/>
            </v:shape>
            <v:group style="position:absolute;left:4677;top:-4198;width:1219;height:1219" coordorigin="4677,-4198" coordsize="1219,1219">
              <v:shape style="position:absolute;left:4677;top:-4198;width:1219;height:1219" coordorigin="4677,-4198" coordsize="1219,1219" path="m4677,-4198l5896,-4198,5896,-2979,4677,-2979,4677,-4198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5"/>
          <w:sz w:val="14"/>
          <w:szCs w:val="14"/>
        </w:rPr>
        <w:t>7-'&amp;0)827&lt;(")-'8"8),%*"5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4"/>
          <w:szCs w:val="14"/>
        </w:rPr>
      </w:r>
    </w:p>
    <w:p>
      <w:pPr>
        <w:rPr>
          <w:rFonts w:cs="Times New Roman" w:hAnsi="Times New Roman" w:eastAsia="Times New Roman" w:ascii="Times New Roman"/>
          <w:sz w:val="14"/>
          <w:szCs w:val="14"/>
        </w:rPr>
        <w:jc w:val="left"/>
        <w:spacing w:before="46" w:lineRule="exact" w:line="140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4"/>
          <w:szCs w:val="14"/>
        </w:rPr>
        <w:t>B#+"@)9"",)'&amp;,2),$+"%8"8)'&amp;-"+,-)2&amp;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4"/>
          <w:szCs w:val="14"/>
        </w:rPr>
      </w:r>
    </w:p>
    <w:p>
      <w:pPr>
        <w:rPr>
          <w:rFonts w:cs="Times New Roman" w:hAnsi="Times New Roman" w:eastAsia="Times New Roman" w:ascii="Times New Roman"/>
          <w:sz w:val="14"/>
          <w:szCs w:val="14"/>
        </w:rPr>
        <w:jc w:val="left"/>
        <w:spacing w:lineRule="exact" w:line="120"/>
        <w:ind w:right="-41"/>
      </w:pPr>
      <w:r>
        <w:pict>
          <v:group style="position:absolute;margin-left:433.316pt;margin-top:-137.937pt;width:128.378pt;height:128.162pt;mso-position-horizontal-relative:page;mso-position-vertical-relative:paragraph;z-index:-2772" coordorigin="8666,-2759" coordsize="2568,2563">
            <v:shape type="#_x0000_t75" style="position:absolute;left:8671;top:-2759;width:2563;height:2554">
              <v:imagedata o:title="" r:id="rId68"/>
            </v:shape>
            <v:group style="position:absolute;left:8671;top:-2754;width:2555;height:2555" coordorigin="8671,-2754" coordsize="2555,2555">
              <v:shape style="position:absolute;left:8671;top:-2754;width:2555;height:2555" coordorigin="8671,-2754" coordsize="2555,2555" path="m8671,-2754l11225,-2754,11225,-200,8671,-200,8671,-2754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167.032pt;margin-top:-137.927pt;width:128.007pt;height:127.98pt;mso-position-horizontal-relative:page;mso-position-vertical-relative:paragraph;z-index:-2770" coordorigin="3341,-2759" coordsize="2560,2560">
            <v:shape type="#_x0000_t75" style="position:absolute;left:3345;top:-2755;width:2556;height:2551">
              <v:imagedata o:title="" r:id="rId69"/>
            </v:shape>
            <v:group style="position:absolute;left:3345;top:-2754;width:2551;height:2551" coordorigin="3345,-2754" coordsize="2551,2551">
              <v:shape style="position:absolute;left:3345;top:-2754;width:2551;height:2551" coordorigin="3345,-2754" coordsize="2551,2551" path="m3345,-2754l5896,-2754,5896,-203,3345,-203,3345,-2754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300.258pt;margin-top:-137.927pt;width:128.299pt;height:127.984pt;mso-position-horizontal-relative:page;mso-position-vertical-relative:paragraph;z-index:-2769" coordorigin="6005,-2759" coordsize="2566,2560">
            <v:shape type="#_x0000_t75" style="position:absolute;left:6009;top:-2757;width:2562;height:2553">
              <v:imagedata o:title="" r:id="rId70"/>
            </v:shape>
            <v:group style="position:absolute;left:6009;top:-2754;width:2551;height:2551" coordorigin="6009,-2754" coordsize="2551,2551">
              <v:shape style="position:absolute;left:6009;top:-2754;width:2551;height:2551" coordorigin="6009,-2754" coordsize="2551,2551" path="m6009,-2754l8561,-2754,8561,-203,6009,-203,6009,-2754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233.867pt;margin-top:39.4166pt;width:61.369pt;height:61.369pt;mso-position-horizontal-relative:page;mso-position-vertical-relative:paragraph;z-index:-2757" coordorigin="4677,788" coordsize="1227,1227">
            <v:shape type="#_x0000_t75" style="position:absolute;left:4678;top:791;width:1219;height:1216">
              <v:imagedata o:title="" r:id="rId71"/>
            </v:shape>
            <v:group style="position:absolute;left:4682;top:793;width:1219;height:1219" coordorigin="4682,793" coordsize="1219,1219">
              <v:shape style="position:absolute;left:4682;top:793;width:1219;height:1219" coordorigin="4682,793" coordsize="1219,1219" path="m4682,793l5900,793,5900,2011,4682,2011,4682,793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97"/>
          <w:sz w:val="14"/>
          <w:szCs w:val="14"/>
        </w:rPr>
        <w:t>7&amp;8"+-'8")29)&lt;%-")'&amp;)F)#2+&amp;"+)*2-','2&amp;-5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4"/>
          <w:szCs w:val="14"/>
        </w:rPr>
      </w:r>
    </w:p>
    <w:p>
      <w:pPr>
        <w:rPr>
          <w:rFonts w:cs="Times New Roman" w:hAnsi="Times New Roman" w:eastAsia="Times New Roman" w:ascii="Times New Roman"/>
          <w:sz w:val="14"/>
          <w:szCs w:val="14"/>
        </w:rPr>
        <w:jc w:val="left"/>
        <w:spacing w:before="51"/>
        <w:sectPr>
          <w:type w:val="continuous"/>
          <w:pgSz w:w="11900" w:h="16840"/>
          <w:pgMar w:top="1420" w:bottom="280" w:left="0" w:right="560"/>
          <w:cols w:num="4" w:equalWidth="off">
            <w:col w:w="3230" w:space="115"/>
            <w:col w:w="2520" w:space="180"/>
            <w:col w:w="2476" w:space="149"/>
            <w:col w:w="2670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4"/>
          <w:szCs w:val="14"/>
        </w:rPr>
        <w:t>3$")#2;*(","8)922,)'&amp;-,%((%,'2&amp;5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4"/>
          <w:szCs w:val="14"/>
        </w:rPr>
      </w:r>
    </w:p>
    <w:p>
      <w:pPr>
        <w:rPr>
          <w:sz w:val="16"/>
          <w:szCs w:val="16"/>
        </w:rPr>
        <w:jc w:val="left"/>
        <w:spacing w:before="9" w:lineRule="exact" w:line="160"/>
      </w:pPr>
      <w:r>
        <w:rPr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ind w:left="680" w:right="-56"/>
      </w:pPr>
      <w:hyperlink r:id="rId72">
        <w:r>
          <w:rPr>
            <w:rFonts w:cs="Times New Roman" w:hAnsi="Times New Roman" w:eastAsia="Times New Roman" w:ascii="Times New Roman"/>
            <w:color w:val="221F1F"/>
            <w:spacing w:val="0"/>
            <w:w w:val="85"/>
            <w:sz w:val="24"/>
            <w:szCs w:val="24"/>
          </w:rPr>
          <w:t>A5)G&amp;-,%(()-,%&amp;8299-)%&amp;8)&amp;D(2&amp;)@%-$"+-)'&amp;,2)&lt;%-"</w:t>
        </w:r>
        <w:r>
          <w:rPr>
            <w:rFonts w:cs="Times New Roman" w:hAnsi="Times New Roman" w:eastAsia="Times New Roman" w:ascii="Times New Roman"/>
            <w:color w:val="000000"/>
            <w:spacing w:val="0"/>
            <w:w w:val="100"/>
            <w:sz w:val="24"/>
            <w:szCs w:val="24"/>
          </w:rPr>
        </w:r>
      </w:hyperlink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680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D27)@'(()&amp;""8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sz w:val="16"/>
          <w:szCs w:val="16"/>
        </w:rPr>
        <w:jc w:val="left"/>
        <w:spacing w:before="9" w:lineRule="exact" w:line="160"/>
      </w:pPr>
      <w:r>
        <w:br w:type="column"/>
      </w:r>
      <w:r>
        <w:rPr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ectPr>
          <w:type w:val="continuous"/>
          <w:pgSz w:w="11900" w:h="16840"/>
          <w:pgMar w:top="1420" w:bottom="280" w:left="0" w:right="560"/>
          <w:cols w:num="2" w:equalWidth="off">
            <w:col w:w="5752" w:space="4432"/>
            <w:col w:w="1156"/>
          </w:cols>
        </w:sectPr>
      </w:pPr>
      <w:r>
        <w:pict>
          <v:group style="position:absolute;margin-left:34.013pt;margin-top:-2.52985pt;width:527.244pt;height:0pt;mso-position-horizontal-relative:page;mso-position-vertical-relative:paragraph;z-index:-2764" coordorigin="680,-51" coordsize="10545,0">
            <v:shape style="position:absolute;left:680;top:-51;width:10545;height:0" coordorigin="680,-51" coordsize="10545,0" path="m680,-51l11225,-51e" filled="f" stroked="t" strokeweight="1pt" strokecolor="#00AACF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13"/>
          <w:sz w:val="24"/>
          <w:szCs w:val="24"/>
        </w:rPr>
        <w:t>H)!'&amp;7,"-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/>
        <w:ind w:left="719" w:right="-38"/>
      </w:pPr>
      <w:r>
        <w:pict>
          <v:group style="position:absolute;margin-left:33.801pt;margin-top:1.67419pt;width:60.784pt;height:60.783pt;mso-position-horizontal-relative:page;mso-position-vertical-relative:paragraph;z-index:-2767" coordorigin="676,33" coordsize="1216,1216">
            <v:shape type="#_x0000_t75" style="position:absolute;left:695;top:295;width:1181;height:785">
              <v:imagedata o:title="" r:id="rId73"/>
            </v:shape>
            <v:group style="position:absolute;left:680;top:38;width:1207;height:1207" coordorigin="680,38" coordsize="1207,1207">
              <v:shape style="position:absolute;left:680;top:38;width:1207;height:1207" coordorigin="680,38" coordsize="1207,1207" path="m680,38l1887,38,1887,1245,680,1245,680,38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16"/>
          <w:sz w:val="12"/>
          <w:szCs w:val="12"/>
        </w:rPr>
        <w:t>2'(*%'((*72#"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8"/>
          <w:szCs w:val="28"/>
        </w:rPr>
        <w:jc w:val="left"/>
        <w:spacing w:before="17" w:lineRule="exact" w:line="280"/>
      </w:pPr>
      <w:r>
        <w:rPr>
          <w:sz w:val="28"/>
          <w:szCs w:val="28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680"/>
      </w:pPr>
      <w:r>
        <w:pict>
          <v:group style="position:absolute;margin-left:33.801pt;margin-top:9.78263pt;width:128.176pt;height:128.105pt;mso-position-horizontal-relative:page;mso-position-vertical-relative:paragraph;z-index:-2766" coordorigin="676,196" coordsize="2564,2562">
            <v:group style="position:absolute;left:680;top:200;width:2554;height:2554" coordorigin="680,200" coordsize="2554,2554">
              <v:shape style="position:absolute;left:680;top:200;width:2554;height:2554" coordorigin="680,200" coordsize="2554,2554" path="m680,200l3234,200,3234,2754,680,2754,680,200xe" filled="f" stroked="t" strokeweight="0.424pt" strokecolor="#828080">
                <v:path arrowok="t"/>
              </v:shape>
              <v:shape type="#_x0000_t75" style="position:absolute;left:687;top:205;width:2552;height:2547">
                <v:imagedata o:title="" r:id="rId74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17"/>
          <w:position w:val="-1"/>
          <w:sz w:val="16"/>
          <w:szCs w:val="16"/>
        </w:rPr>
        <w:t>-,"*)4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4"/>
          <w:sz w:val="12"/>
          <w:szCs w:val="12"/>
        </w:rPr>
        <w:t>34%5%16%789%(0'!:$99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8"/>
          <w:szCs w:val="28"/>
        </w:rPr>
        <w:jc w:val="left"/>
        <w:spacing w:before="2" w:lineRule="exact" w:line="280"/>
      </w:pPr>
      <w:r>
        <w:rPr>
          <w:sz w:val="28"/>
          <w:szCs w:val="28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</w:pPr>
      <w:r>
        <w:pict>
          <v:group style="position:absolute;margin-left:101pt;margin-top:-51.6581pt;width:60.784pt;height:60.783pt;mso-position-horizontal-relative:page;mso-position-vertical-relative:paragraph;z-index:-2758" coordorigin="2020,-1033" coordsize="1216,1216">
            <v:shape type="#_x0000_t75" style="position:absolute;left:2024;top:-1029;width:1209;height:1203">
              <v:imagedata o:title="" r:id="rId75"/>
            </v:shape>
            <v:group style="position:absolute;left:2024;top:-1029;width:1207;height:1207" coordorigin="2024,-1029" coordsize="1207,1207">
              <v:shape style="position:absolute;left:2024;top:-1029;width:1207;height:1207" coordorigin="2024,-1029" coordsize="1207,1207" path="m2024,-1029l3231,-1029,3231,178,2024,178,2024,-1029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82"/>
          <w:sz w:val="12"/>
          <w:szCs w:val="12"/>
        </w:rPr>
        <w:t>/0"%;@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9"/>
        <w:ind w:left="36"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1"/>
          <w:sz w:val="12"/>
          <w:szCs w:val="12"/>
        </w:rPr>
        <w:t>!"#$!%&amp;'()*+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8"/>
          <w:szCs w:val="28"/>
        </w:rPr>
        <w:jc w:val="left"/>
        <w:spacing w:before="2" w:lineRule="exact" w:line="280"/>
      </w:pPr>
      <w:r>
        <w:rPr>
          <w:sz w:val="28"/>
          <w:szCs w:val="28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ind w:left="36"/>
      </w:pPr>
      <w:r>
        <w:pict>
          <v:group style="position:absolute;margin-left:167.079pt;margin-top:-51.734pt;width:61.5714pt;height:61.369pt;mso-position-horizontal-relative:page;mso-position-vertical-relative:paragraph;z-index:-2756" coordorigin="3342,-1035" coordsize="1231,1227">
            <v:shape type="#_x0000_t75" style="position:absolute;left:3345;top:-1029;width:1228;height:1221">
              <v:imagedata o:title="" r:id="rId76"/>
            </v:shape>
            <v:group style="position:absolute;left:3346;top:-1030;width:1219;height:1219" coordorigin="3346,-1030" coordsize="1219,1219">
              <v:shape style="position:absolute;left:3346;top:-1030;width:1219;height:1219" coordorigin="3346,-1030" coordsize="1219,1219" path="m3346,-1030l4565,-1030,4565,188,3346,188,3346,-1030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82"/>
          <w:sz w:val="12"/>
          <w:szCs w:val="12"/>
        </w:rPr>
        <w:t>/0"%;@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75" w:lineRule="exact" w:line="160"/>
      </w:pPr>
      <w:r>
        <w:pict>
          <v:group style="position:absolute;margin-left:167.029pt;margin-top:13.533pt;width:128.34pt;height:127.983pt;mso-position-horizontal-relative:page;mso-position-vertical-relative:paragraph;z-index:-2773" coordorigin="3341,271" coordsize="2567,2560">
            <v:shape type="#_x0000_t75" style="position:absolute;left:3347;top:273;width:2561;height:2555">
              <v:imagedata o:title="" r:id="rId77"/>
            </v:shape>
            <v:group style="position:absolute;left:3345;top:275;width:2551;height:2551" coordorigin="3345,275" coordsize="2551,2551">
              <v:shape style="position:absolute;left:3345;top:275;width:2551;height:2551" coordorigin="3345,275" coordsize="2551,2551" path="m3345,275l5896,275,5896,2826,3345,2826,3345,275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7"/>
          <w:position w:val="-1"/>
          <w:sz w:val="16"/>
          <w:szCs w:val="16"/>
        </w:rPr>
        <w:t>-,"*)A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51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3"/>
          <w:sz w:val="12"/>
          <w:szCs w:val="12"/>
        </w:rPr>
        <w:t>3;J6%!A0%:+-&gt;*+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br w:type="column"/>
      </w: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8"/>
          <w:szCs w:val="28"/>
        </w:rPr>
        <w:jc w:val="left"/>
        <w:spacing w:before="2" w:lineRule="exact" w:line="280"/>
      </w:pPr>
      <w:r>
        <w:rPr>
          <w:sz w:val="28"/>
          <w:szCs w:val="28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sectPr>
          <w:type w:val="continuous"/>
          <w:pgSz w:w="11900" w:h="16840"/>
          <w:pgMar w:top="1420" w:bottom="280" w:left="0" w:right="560"/>
          <w:cols w:num="5" w:equalWidth="off">
            <w:col w:w="1500" w:space="563"/>
            <w:col w:w="1055" w:space="228"/>
            <w:col w:w="714" w:space="657"/>
            <w:col w:w="768" w:space="524"/>
            <w:col w:w="5331"/>
          </w:cols>
        </w:sectPr>
      </w:pPr>
      <w:r>
        <w:pict>
          <v:group style="position:absolute;margin-left:300.258pt;margin-top:9.78223pt;width:261.211pt;height:127.99pt;mso-position-horizontal-relative:page;mso-position-vertical-relative:paragraph;z-index:-2765" coordorigin="6005,196" coordsize="5224,2560">
            <v:group style="position:absolute;left:6009;top:200;width:5216;height:2551" coordorigin="6009,200" coordsize="5216,2551">
              <v:shape style="position:absolute;left:6009;top:200;width:5216;height:2551" coordorigin="6009,200" coordsize="5216,2551" path="m6009,200l11225,200,11225,2751,6009,2751,6009,200xe" filled="f" stroked="t" strokeweight="0.424pt" strokecolor="#828080">
                <v:path arrowok="t"/>
              </v:shape>
              <v:shape type="#_x0000_t75" style="position:absolute;left:6361;top:372;width:4601;height:2190">
                <v:imagedata o:title="" r:id="rId78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12"/>
          <w:position w:val="-1"/>
          <w:sz w:val="16"/>
          <w:szCs w:val="16"/>
        </w:rPr>
        <w:t>-,"*)E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sz w:val="17"/>
          <w:szCs w:val="17"/>
        </w:rPr>
        <w:jc w:val="left"/>
        <w:spacing w:before="4" w:lineRule="exact" w:line="160"/>
      </w:pPr>
      <w:r>
        <w:rPr>
          <w:sz w:val="17"/>
          <w:szCs w:val="17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  <w:sectPr>
          <w:type w:val="continuous"/>
          <w:pgSz w:w="11900" w:h="16840"/>
          <w:pgMar w:top="1420" w:bottom="280" w:left="0" w:right="560"/>
        </w:sectPr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 w:lineRule="exact" w:line="180"/>
        <w:ind w:left="680" w:right="-44"/>
      </w:pPr>
      <w:r>
        <w:rPr>
          <w:rFonts w:cs="Times New Roman" w:hAnsi="Times New Roman" w:eastAsia="Times New Roman" w:ascii="Times New Roman"/>
          <w:color w:val="221F1F"/>
          <w:spacing w:val="-1"/>
          <w:w w:val="35"/>
          <w:position w:val="-1"/>
          <w:sz w:val="16"/>
          <w:szCs w:val="16"/>
        </w:rPr>
        <w:t>G</w:t>
      </w:r>
      <w:r>
        <w:rPr>
          <w:rFonts w:cs="Times New Roman" w:hAnsi="Times New Roman" w:eastAsia="Times New Roman" w:ascii="Times New Roman"/>
          <w:color w:val="221F1F"/>
          <w:spacing w:val="-1"/>
          <w:w w:val="73"/>
          <w:position w:val="-1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1"/>
          <w:w w:val="148"/>
          <w:position w:val="-1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1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1"/>
          <w:w w:val="65"/>
          <w:position w:val="-1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1"/>
          <w:w w:val="67"/>
          <w:position w:val="-1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color w:val="221F1F"/>
          <w:spacing w:val="-1"/>
          <w:w w:val="67"/>
          <w:position w:val="-1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color w:val="221F1F"/>
          <w:spacing w:val="-2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148"/>
          <w:position w:val="-1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1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1"/>
          <w:w w:val="65"/>
          <w:position w:val="-1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1"/>
          <w:w w:val="73"/>
          <w:position w:val="-1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1"/>
          <w:w w:val="118"/>
          <w:position w:val="-1"/>
          <w:sz w:val="16"/>
          <w:szCs w:val="16"/>
        </w:rPr>
        <w:t>8</w:t>
      </w:r>
      <w:r>
        <w:rPr>
          <w:rFonts w:cs="Times New Roman" w:hAnsi="Times New Roman" w:eastAsia="Times New Roman" w:ascii="Times New Roman"/>
          <w:color w:val="221F1F"/>
          <w:spacing w:val="-1"/>
          <w:w w:val="116"/>
          <w:position w:val="-1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1"/>
          <w:w w:val="52"/>
          <w:position w:val="-1"/>
          <w:sz w:val="16"/>
          <w:szCs w:val="16"/>
        </w:rPr>
        <w:t>9</w:t>
      </w:r>
      <w:r>
        <w:rPr>
          <w:rFonts w:cs="Times New Roman" w:hAnsi="Times New Roman" w:eastAsia="Times New Roman" w:ascii="Times New Roman"/>
          <w:color w:val="221F1F"/>
          <w:spacing w:val="-1"/>
          <w:w w:val="52"/>
          <w:position w:val="-1"/>
          <w:sz w:val="16"/>
          <w:szCs w:val="16"/>
        </w:rPr>
        <w:t>9</w:t>
      </w:r>
      <w:r>
        <w:rPr>
          <w:rFonts w:cs="Times New Roman" w:hAnsi="Times New Roman" w:eastAsia="Times New Roman" w:ascii="Times New Roman"/>
          <w:color w:val="221F1F"/>
          <w:spacing w:val="-1"/>
          <w:w w:val="148"/>
          <w:position w:val="-1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2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116"/>
          <w:position w:val="-1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1"/>
          <w:w w:val="73"/>
          <w:position w:val="-1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1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1"/>
          <w:w w:val="116"/>
          <w:position w:val="-1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2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1"/>
          <w:w w:val="113"/>
          <w:position w:val="-1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color w:val="221F1F"/>
          <w:spacing w:val="-1"/>
          <w:w w:val="58"/>
          <w:position w:val="-1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1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1"/>
          <w:w w:val="65"/>
          <w:position w:val="-1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1"/>
          <w:w w:val="118"/>
          <w:position w:val="-1"/>
          <w:sz w:val="16"/>
          <w:szCs w:val="16"/>
        </w:rPr>
        <w:t>8</w:t>
      </w:r>
      <w:r>
        <w:rPr>
          <w:rFonts w:cs="Times New Roman" w:hAnsi="Times New Roman" w:eastAsia="Times New Roman" w:ascii="Times New Roman"/>
          <w:color w:val="221F1F"/>
          <w:spacing w:val="-1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1"/>
          <w:w w:val="118"/>
          <w:position w:val="-1"/>
          <w:sz w:val="16"/>
          <w:szCs w:val="16"/>
        </w:rPr>
        <w:t>8</w:t>
      </w:r>
      <w:r>
        <w:rPr>
          <w:rFonts w:cs="Times New Roman" w:hAnsi="Times New Roman" w:eastAsia="Times New Roman" w:ascii="Times New Roman"/>
          <w:color w:val="221F1F"/>
          <w:spacing w:val="-2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148"/>
          <w:position w:val="-1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1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1"/>
          <w:w w:val="113"/>
          <w:position w:val="-1"/>
          <w:sz w:val="16"/>
          <w:szCs w:val="16"/>
        </w:rPr>
        <w:t>7</w:t>
      </w:r>
      <w:r>
        <w:rPr>
          <w:rFonts w:cs="Times New Roman" w:hAnsi="Times New Roman" w:eastAsia="Times New Roman" w:ascii="Times New Roman"/>
          <w:color w:val="221F1F"/>
          <w:spacing w:val="-1"/>
          <w:w w:val="118"/>
          <w:position w:val="-1"/>
          <w:sz w:val="16"/>
          <w:szCs w:val="16"/>
        </w:rPr>
        <w:t>8</w:t>
      </w:r>
      <w:r>
        <w:rPr>
          <w:rFonts w:cs="Times New Roman" w:hAnsi="Times New Roman" w:eastAsia="Times New Roman" w:ascii="Times New Roman"/>
          <w:color w:val="221F1F"/>
          <w:spacing w:val="0"/>
          <w:w w:val="148"/>
          <w:position w:val="-1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40"/>
        <w:ind w:left="680"/>
      </w:pPr>
      <w:r>
        <w:pict>
          <v:group style="position:absolute;margin-left:34.013pt;margin-top:13.4082pt;width:527.244pt;height:0pt;mso-position-horizontal-relative:page;mso-position-vertical-relative:paragraph;z-index:-2763" coordorigin="680,268" coordsize="10545,0">
            <v:shape style="position:absolute;left:680;top:268;width:10545;height:0" coordorigin="680,268" coordsize="10545,0" path="m680,268l11225,268e" filled="f" stroked="t" strokeweight="1pt" strokecolor="#00AACF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w w:val="95"/>
          <w:sz w:val="16"/>
          <w:szCs w:val="16"/>
        </w:rPr>
        <w:t>'&amp;)&lt;%-")7-'&amp;0)&amp;7,)8+'?"</w:t>
      </w:r>
      <w:r>
        <w:rPr>
          <w:rFonts w:cs="Times New Roman" w:hAnsi="Times New Roman" w:eastAsia="Times New Roman" w:ascii="Times New Roman"/>
          <w:color w:val="221F1F"/>
          <w:spacing w:val="-12"/>
          <w:w w:val="95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0"/>
          <w:w w:val="54"/>
          <w:sz w:val="16"/>
          <w:szCs w:val="16"/>
        </w:rPr>
        <w:t>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 w:lineRule="exact" w:line="180"/>
        <w:ind w:right="-44"/>
      </w:pPr>
      <w:r>
        <w:br w:type="column"/>
      </w:r>
      <w:hyperlink r:id="rId79">
        <w:r>
          <w:rPr>
            <w:rFonts w:cs="Times New Roman" w:hAnsi="Times New Roman" w:eastAsia="Times New Roman" w:ascii="Times New Roman"/>
            <w:color w:val="221F1F"/>
            <w:spacing w:val="0"/>
            <w:w w:val="83"/>
            <w:position w:val="-1"/>
            <w:sz w:val="16"/>
            <w:szCs w:val="16"/>
          </w:rPr>
          <w:t>G&amp;-,%(()%)&amp;D(2&amp;)@%-$"+)2&amp;)"%#$</w:t>
        </w:r>
        <w:r>
          <w:rPr>
            <w:rFonts w:cs="Times New Roman" w:hAnsi="Times New Roman" w:eastAsia="Times New Roman" w:ascii="Times New Roman"/>
            <w:color w:val="000000"/>
            <w:spacing w:val="0"/>
            <w:w w:val="100"/>
            <w:position w:val="0"/>
            <w:sz w:val="16"/>
            <w:szCs w:val="16"/>
          </w:rPr>
        </w:r>
      </w:hyperlink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40"/>
      </w:pPr>
      <w:r>
        <w:pict>
          <v:group style="position:absolute;margin-left:167.029pt;margin-top:38.2793pt;width:61.369pt;height:61.369pt;mso-position-horizontal-relative:page;mso-position-vertical-relative:paragraph;z-index:-2774" coordorigin="3341,766" coordsize="1227,1227">
            <v:shape type="#_x0000_t75" style="position:absolute;left:3345;top:769;width:1219;height:1219">
              <v:imagedata o:title="" r:id="rId80"/>
            </v:shape>
            <v:group style="position:absolute;left:3345;top:770;width:1219;height:1219" coordorigin="3345,770" coordsize="1219,1219">
              <v:shape style="position:absolute;left:3345;top:770;width:1219;height:1219" coordorigin="3345,770" coordsize="1219,1219" path="m3345,770l4564,770,4564,1989,3345,1989,3345,770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w w:val="92"/>
          <w:sz w:val="16"/>
          <w:szCs w:val="16"/>
        </w:rPr>
        <w:t>,$+"%8"8)-,%&amp;829</w:t>
      </w:r>
      <w:r>
        <w:rPr>
          <w:rFonts w:cs="Times New Roman" w:hAnsi="Times New Roman" w:eastAsia="Times New Roman" w:ascii="Times New Roman"/>
          <w:color w:val="221F1F"/>
          <w:spacing w:val="-3"/>
          <w:w w:val="92"/>
          <w:sz w:val="16"/>
          <w:szCs w:val="16"/>
        </w:rPr>
        <w:t>9</w:t>
      </w:r>
      <w:r>
        <w:rPr>
          <w:rFonts w:cs="Times New Roman" w:hAnsi="Times New Roman" w:eastAsia="Times New Roman" w:ascii="Times New Roman"/>
          <w:color w:val="221F1F"/>
          <w:spacing w:val="0"/>
          <w:w w:val="54"/>
          <w:sz w:val="16"/>
          <w:szCs w:val="16"/>
        </w:rPr>
        <w:t>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5"/>
        <w:sectPr>
          <w:type w:val="continuous"/>
          <w:pgSz w:w="11900" w:h="16840"/>
          <w:pgMar w:top="1420" w:bottom="280" w:left="0" w:right="560"/>
          <w:cols w:num="3" w:equalWidth="off">
            <w:col w:w="3230" w:space="116"/>
            <w:col w:w="2162" w:space="501"/>
            <w:col w:w="5331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b/>
          <w:color w:val="221F1F"/>
          <w:w w:val="75"/>
          <w:sz w:val="16"/>
          <w:szCs w:val="16"/>
        </w:rPr>
        <w:t>&lt;CEC</w:t>
      </w:r>
      <w:r>
        <w:rPr>
          <w:rFonts w:cs="Times New Roman" w:hAnsi="Times New Roman" w:eastAsia="Times New Roman" w:ascii="Times New Roman"/>
          <w:color w:val="221F1F"/>
          <w:w w:val="10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16"/>
          <w:w w:val="101"/>
          <w:sz w:val="16"/>
          <w:szCs w:val="16"/>
        </w:rPr>
        <w:t>3</w:t>
      </w:r>
      <w:r>
        <w:rPr>
          <w:rFonts w:cs="Times New Roman" w:hAnsi="Times New Roman" w:eastAsia="Times New Roman" w:ascii="Times New Roman"/>
          <w:color w:val="221F1F"/>
          <w:spacing w:val="0"/>
          <w:w w:val="92"/>
          <w:sz w:val="16"/>
          <w:szCs w:val="16"/>
        </w:rPr>
        <w:t>%C")#%+")&amp;2,),2)-$"%+),$+"%8-)&lt;D)2?"+),'0$,"&amp;'&amp;0)-,%&amp;8299-5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12"/>
          <w:szCs w:val="12"/>
        </w:rPr>
        <w:jc w:val="left"/>
        <w:spacing w:before="9" w:lineRule="exact" w:line="120"/>
      </w:pPr>
      <w:r>
        <w:rPr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ind w:left="680" w:right="-56"/>
      </w:pPr>
      <w:hyperlink r:id="rId81">
        <w:r>
          <w:rPr>
            <w:rFonts w:cs="Times New Roman" w:hAnsi="Times New Roman" w:eastAsia="Times New Roman" w:ascii="Times New Roman"/>
            <w:color w:val="221F1F"/>
            <w:spacing w:val="0"/>
            <w:w w:val="91"/>
            <w:sz w:val="24"/>
            <w:szCs w:val="24"/>
          </w:rPr>
          <w:t>E5)G&amp;-,%(()9"(,)-,+'*-)92+)@$""()-,2*-</w:t>
        </w:r>
        <w:r>
          <w:rPr>
            <w:rFonts w:cs="Times New Roman" w:hAnsi="Times New Roman" w:eastAsia="Times New Roman" w:ascii="Times New Roman"/>
            <w:color w:val="000000"/>
            <w:spacing w:val="0"/>
            <w:w w:val="100"/>
            <w:sz w:val="24"/>
            <w:szCs w:val="24"/>
          </w:rPr>
        </w:r>
      </w:hyperlink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680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D27)@'(()&amp;""8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sz w:val="15"/>
          <w:szCs w:val="15"/>
        </w:rPr>
        <w:jc w:val="left"/>
        <w:spacing w:before="1" w:lineRule="exact" w:line="140"/>
      </w:pPr>
      <w:r>
        <w:br w:type="column"/>
      </w:r>
      <w:r>
        <w:rPr>
          <w:sz w:val="15"/>
          <w:szCs w:val="15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ectPr>
          <w:type w:val="continuous"/>
          <w:pgSz w:w="11900" w:h="16840"/>
          <w:pgMar w:top="1420" w:bottom="280" w:left="0" w:right="560"/>
          <w:cols w:num="2" w:equalWidth="off">
            <w:col w:w="4292" w:space="5893"/>
            <w:col w:w="1155"/>
          </w:cols>
        </w:sectPr>
      </w:pPr>
      <w:r>
        <w:pict>
          <v:group style="position:absolute;margin-left:433.316pt;margin-top:644.554pt;width:127.983pt;height:127.983pt;mso-position-horizontal-relative:page;mso-position-vertical-relative:page;z-index:-2779" coordorigin="8666,12891" coordsize="2560,2560">
            <v:shape type="#_x0000_t75" style="position:absolute;left:8671;top:12893;width:2552;height:2552">
              <v:imagedata o:title="" r:id="rId82"/>
            </v:shape>
            <v:group style="position:absolute;left:8671;top:12895;width:2551;height:2551" coordorigin="8671,12895" coordsize="2551,2551">
              <v:shape style="position:absolute;left:8671;top:12895;width:2551;height:2551" coordorigin="8671,12895" coordsize="2551,2551" path="m8671,12895l11222,12895,11222,15446,8671,15446,8671,12895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16"/>
          <w:sz w:val="24"/>
          <w:szCs w:val="24"/>
        </w:rPr>
        <w:t>E)!'&amp;7,"-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8"/>
        <w:ind w:left="716" w:right="-38"/>
      </w:pPr>
      <w:r>
        <w:pict>
          <v:group style="position:absolute;margin-left:100.415pt;margin-top:1.61341pt;width:61.369pt;height:61.369pt;mso-position-horizontal-relative:page;mso-position-vertical-relative:paragraph;z-index:-2776" coordorigin="2008,32" coordsize="1227,1227">
            <v:shape type="#_x0000_t75" style="position:absolute;left:2012;top:37;width:1222;height:1212">
              <v:imagedata o:title="" r:id="rId83"/>
            </v:shape>
            <v:group style="position:absolute;left:2013;top:37;width:1219;height:1219" coordorigin="2013,37" coordsize="1219,1219">
              <v:shape style="position:absolute;left:2013;top:37;width:1219;height:1219" coordorigin="2013,37" coordsize="1219,1219" path="m2013,37l3231,37,3231,1255,2013,1255,2013,37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16"/>
          <w:sz w:val="12"/>
          <w:szCs w:val="12"/>
        </w:rPr>
        <w:t>2'(*%'((*72#"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77"/>
          <w:sz w:val="12"/>
          <w:szCs w:val="12"/>
        </w:rPr>
        <w:t>&amp;)**#%(0$,%9*#0%(0+-,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54" w:lineRule="exact" w:line="120"/>
        <w:sectPr>
          <w:type w:val="continuous"/>
          <w:pgSz w:w="11900" w:h="16840"/>
          <w:pgMar w:top="1420" w:bottom="280" w:left="0" w:right="560"/>
          <w:cols w:num="3" w:equalWidth="off">
            <w:col w:w="1498" w:space="551"/>
            <w:col w:w="996" w:space="334"/>
            <w:col w:w="7961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2"/>
          <w:position w:val="-1"/>
          <w:sz w:val="12"/>
          <w:szCs w:val="12"/>
        </w:rPr>
        <w:t>&amp;)**#%=)'((-(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2"/>
          <w:szCs w:val="22"/>
        </w:rPr>
        <w:jc w:val="left"/>
        <w:spacing w:before="13" w:lineRule="exact" w:line="220"/>
        <w:sectPr>
          <w:type w:val="continuous"/>
          <w:pgSz w:w="11900" w:h="16840"/>
          <w:pgMar w:top="1420" w:bottom="280" w:left="0" w:right="560"/>
        </w:sectPr>
      </w:pPr>
      <w:r>
        <w:rPr>
          <w:sz w:val="22"/>
          <w:szCs w:val="2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right"/>
        <w:spacing w:before="54" w:lineRule="exact" w:line="120"/>
      </w:pPr>
      <w:r>
        <w:pict>
          <v:group style="position:absolute;margin-left:33.801pt;margin-top:-49.3583pt;width:61.369pt;height:61.369pt;mso-position-horizontal-relative:page;mso-position-vertical-relative:paragraph;z-index:-2755" coordorigin="676,-987" coordsize="1227,1227">
            <v:shape type="#_x0000_t75" style="position:absolute;left:693;top:-724;width:1181;height:785">
              <v:imagedata o:title="" r:id="rId84"/>
            </v:shape>
            <v:group style="position:absolute;left:680;top:-983;width:1219;height:1219" coordorigin="680,-983" coordsize="1219,1219">
              <v:shape style="position:absolute;left:680;top:-983;width:1219;height:1219" coordorigin="680,-983" coordsize="1219,1219" path="m680,-983l1899,-983,1899,236,680,236,680,-983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83"/>
          <w:position w:val="-1"/>
          <w:sz w:val="12"/>
          <w:szCs w:val="12"/>
        </w:rPr>
        <w:t>/0"%1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/0"%;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54" w:lineRule="exact" w:line="120"/>
        <w:sectPr>
          <w:type w:val="continuous"/>
          <w:pgSz w:w="11900" w:h="16840"/>
          <w:pgMar w:top="1420" w:bottom="280" w:left="0" w:right="560"/>
          <w:cols w:num="3" w:equalWidth="off">
            <w:col w:w="972" w:space="1077"/>
            <w:col w:w="253" w:space="1076"/>
            <w:col w:w="7962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3"/>
          <w:position w:val="-1"/>
          <w:sz w:val="12"/>
          <w:szCs w:val="12"/>
        </w:rPr>
        <w:t>/0"%1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75" w:lineRule="exact" w:line="160"/>
        <w:ind w:left="680" w:right="-44"/>
      </w:pPr>
      <w:r>
        <w:pict>
          <v:group style="position:absolute;margin-left:300.258pt;margin-top:13.5329pt;width:127.983pt;height:127.983pt;mso-position-horizontal-relative:page;mso-position-vertical-relative:paragraph;z-index:-2778" coordorigin="6005,271" coordsize="2560,2560">
            <v:shape type="#_x0000_t75" style="position:absolute;left:6011;top:274;width:2551;height:2551">
              <v:imagedata o:title="" r:id="rId85"/>
            </v:shape>
            <v:group style="position:absolute;left:6009;top:275;width:2551;height:2551" coordorigin="6009,275" coordsize="2551,2551">
              <v:shape style="position:absolute;left:6009;top:275;width:2551;height:2551" coordorigin="6009,275" coordsize="2551,2551" path="m6009,275l8561,275,8561,2826,6009,2826,6009,275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167.029pt;margin-top:13.5329pt;width:127.983pt;height:127.983pt;mso-position-horizontal-relative:page;mso-position-vertical-relative:paragraph;z-index:-2777" coordorigin="3341,271" coordsize="2560,2560">
            <v:shape type="#_x0000_t75" style="position:absolute;left:3344;top:276;width:2554;height:2554">
              <v:imagedata o:title="" r:id="rId86"/>
            </v:shape>
            <v:group style="position:absolute;left:3345;top:275;width:2551;height:2551" coordorigin="3345,275" coordsize="2551,2551">
              <v:shape style="position:absolute;left:3345;top:275;width:2551;height:2551" coordorigin="3345,275" coordsize="2551,2551" path="m3345,275l5896,275,5896,2826,3345,2826,3345,275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33.801pt;margin-top:13.5329pt;width:128.255pt;height:127.983pt;mso-position-horizontal-relative:page;mso-position-vertical-relative:paragraph;z-index:-2775" coordorigin="676,271" coordsize="2565,2560">
            <v:shape type="#_x0000_t75" style="position:absolute;left:680;top:274;width:2561;height:2552">
              <v:imagedata o:title="" r:id="rId87"/>
            </v:shape>
            <v:group style="position:absolute;left:680;top:275;width:2551;height:2551" coordorigin="680,275" coordsize="2551,2551">
              <v:shape style="position:absolute;left:680;top:275;width:2551;height:2551" coordorigin="680,275" coordsize="2551,2551" path="m680,275l3231,275,3231,2826,680,2826,680,275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12"/>
          <w:position w:val="-1"/>
          <w:sz w:val="16"/>
          <w:szCs w:val="16"/>
        </w:rPr>
        <w:t>-,"*)4</w:t>
      </w:r>
      <w:r>
        <w:rPr>
          <w:rFonts w:cs="Times New Roman" w:hAnsi="Times New Roman" w:eastAsia="Times New Roman" w:ascii="Times New Roman"/>
          <w:color w:val="221F1F"/>
          <w:spacing w:val="0"/>
          <w:w w:val="112"/>
          <w:position w:val="-1"/>
          <w:sz w:val="16"/>
          <w:szCs w:val="16"/>
        </w:rPr>
        <w:t>                                                 </w:t>
      </w:r>
      <w:r>
        <w:rPr>
          <w:rFonts w:cs="Times New Roman" w:hAnsi="Times New Roman" w:eastAsia="Times New Roman" w:ascii="Times New Roman"/>
          <w:color w:val="221F1F"/>
          <w:spacing w:val="5"/>
          <w:w w:val="112"/>
          <w:position w:val="-1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color w:val="221F1F"/>
          <w:spacing w:val="0"/>
          <w:w w:val="112"/>
          <w:position w:val="-1"/>
          <w:sz w:val="16"/>
          <w:szCs w:val="16"/>
        </w:rPr>
        <w:t>-,"*)A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71" w:lineRule="exact" w:line="180"/>
        <w:ind w:right="-44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12"/>
          <w:position w:val="-1"/>
          <w:sz w:val="16"/>
          <w:szCs w:val="16"/>
        </w:rPr>
        <w:t>-,"*)E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71" w:lineRule="exact" w:line="180"/>
        <w:sectPr>
          <w:type w:val="continuous"/>
          <w:pgSz w:w="11900" w:h="16840"/>
          <w:pgMar w:top="1420" w:bottom="280" w:left="0" w:right="560"/>
          <w:cols w:num="3" w:equalWidth="off">
            <w:col w:w="3784" w:space="2225"/>
            <w:col w:w="439" w:space="2222"/>
            <w:col w:w="2670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15"/>
          <w:position w:val="-1"/>
          <w:sz w:val="16"/>
          <w:szCs w:val="16"/>
        </w:rPr>
        <w:t>-,"*)F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sz w:val="19"/>
          <w:szCs w:val="19"/>
        </w:rPr>
        <w:jc w:val="left"/>
        <w:spacing w:before="1" w:lineRule="exact" w:line="180"/>
      </w:pPr>
      <w:r>
        <w:rPr>
          <w:sz w:val="19"/>
          <w:szCs w:val="19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  <w:sectPr>
          <w:type w:val="continuous"/>
          <w:pgSz w:w="11900" w:h="16840"/>
          <w:pgMar w:top="1420" w:bottom="280" w:left="0" w:right="560"/>
        </w:sectPr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 w:lineRule="exact" w:line="180"/>
        <w:ind w:left="681" w:right="-44"/>
      </w:pPr>
      <w:r>
        <w:rPr>
          <w:rFonts w:cs="Times New Roman" w:hAnsi="Times New Roman" w:eastAsia="Times New Roman" w:ascii="Times New Roman"/>
          <w:color w:val="221F1F"/>
          <w:spacing w:val="-3"/>
          <w:w w:val="35"/>
          <w:position w:val="-1"/>
          <w:sz w:val="16"/>
          <w:szCs w:val="16"/>
        </w:rPr>
        <w:t>G</w:t>
      </w:r>
      <w:r>
        <w:rPr>
          <w:rFonts w:cs="Times New Roman" w:hAnsi="Times New Roman" w:eastAsia="Times New Roman" w:ascii="Times New Roman"/>
          <w:color w:val="221F1F"/>
          <w:spacing w:val="-3"/>
          <w:w w:val="73"/>
          <w:position w:val="-1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3"/>
          <w:w w:val="148"/>
          <w:position w:val="-1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3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3"/>
          <w:w w:val="65"/>
          <w:position w:val="-1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3"/>
          <w:w w:val="67"/>
          <w:position w:val="-1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color w:val="221F1F"/>
          <w:spacing w:val="-3"/>
          <w:w w:val="67"/>
          <w:position w:val="-1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color w:val="221F1F"/>
          <w:spacing w:val="-6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3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3"/>
          <w:w w:val="113"/>
          <w:position w:val="-1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color w:val="221F1F"/>
          <w:spacing w:val="-3"/>
          <w:w w:val="134"/>
          <w:position w:val="-1"/>
          <w:sz w:val="16"/>
          <w:szCs w:val="16"/>
        </w:rPr>
        <w:t>"</w:t>
      </w:r>
      <w:hyperlink r:id="rId88">
        <w:r>
          <w:rPr>
            <w:rFonts w:cs="Times New Roman" w:hAnsi="Times New Roman" w:eastAsia="Times New Roman" w:ascii="Times New Roman"/>
            <w:color w:val="221F1F"/>
            <w:spacing w:val="-6"/>
            <w:w w:val="82"/>
            <w:position w:val="-1"/>
            <w:sz w:val="16"/>
            <w:szCs w:val="16"/>
          </w:rPr>
          <w:t>)</w:t>
        </w:r>
        <w:r>
          <w:rPr>
            <w:rFonts w:cs="Times New Roman" w:hAnsi="Times New Roman" w:eastAsia="Times New Roman" w:ascii="Times New Roman"/>
            <w:color w:val="221F1F"/>
            <w:spacing w:val="-3"/>
            <w:w w:val="79"/>
            <w:position w:val="-1"/>
            <w:sz w:val="16"/>
            <w:szCs w:val="16"/>
          </w:rPr>
          <w:t>@</w:t>
        </w:r>
        <w:r>
          <w:rPr>
            <w:rFonts w:cs="Times New Roman" w:hAnsi="Times New Roman" w:eastAsia="Times New Roman" w:ascii="Times New Roman"/>
            <w:color w:val="221F1F"/>
            <w:spacing w:val="-3"/>
            <w:w w:val="113"/>
            <w:position w:val="-1"/>
            <w:sz w:val="16"/>
            <w:szCs w:val="16"/>
          </w:rPr>
          <w:t>$</w:t>
        </w:r>
      </w:hyperlink>
      <w:r>
        <w:rPr>
          <w:rFonts w:cs="Times New Roman" w:hAnsi="Times New Roman" w:eastAsia="Times New Roman" w:ascii="Times New Roman"/>
          <w:color w:val="221F1F"/>
          <w:spacing w:val="-3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3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3"/>
          <w:w w:val="67"/>
          <w:position w:val="-1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color w:val="221F1F"/>
          <w:spacing w:val="-6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3"/>
          <w:w w:val="105"/>
          <w:position w:val="-1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color w:val="221F1F"/>
          <w:spacing w:val="-3"/>
          <w:w w:val="113"/>
          <w:position w:val="-1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color w:val="221F1F"/>
          <w:spacing w:val="-3"/>
          <w:w w:val="65"/>
          <w:position w:val="-1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3"/>
          <w:w w:val="148"/>
          <w:position w:val="-1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3"/>
          <w:w w:val="148"/>
          <w:position w:val="-1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3"/>
          <w:w w:val="123"/>
          <w:position w:val="-1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color w:val="221F1F"/>
          <w:spacing w:val="-3"/>
          <w:w w:val="148"/>
          <w:position w:val="-1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6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3"/>
          <w:w w:val="65"/>
          <w:position w:val="-1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3"/>
          <w:w w:val="148"/>
          <w:position w:val="-1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6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3"/>
          <w:w w:val="65"/>
          <w:position w:val="-1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6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3"/>
          <w:w w:val="67"/>
          <w:position w:val="-1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color w:val="221F1F"/>
          <w:spacing w:val="-3"/>
          <w:w w:val="116"/>
          <w:position w:val="-1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3"/>
          <w:w w:val="105"/>
          <w:position w:val="-1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color w:val="221F1F"/>
          <w:spacing w:val="-3"/>
          <w:w w:val="65"/>
          <w:position w:val="-1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3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3"/>
          <w:w w:val="123"/>
          <w:position w:val="-1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color w:val="221F1F"/>
          <w:spacing w:val="-3"/>
          <w:w w:val="116"/>
          <w:position w:val="-1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0"/>
          <w:w w:val="73"/>
          <w:position w:val="-1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681"/>
      </w:pPr>
      <w:r>
        <w:rPr>
          <w:rFonts w:cs="Times New Roman" w:hAnsi="Times New Roman" w:eastAsia="Times New Roman" w:ascii="Times New Roman"/>
          <w:color w:val="221F1F"/>
          <w:spacing w:val="0"/>
          <w:w w:val="101"/>
          <w:sz w:val="16"/>
          <w:szCs w:val="16"/>
        </w:rPr>
        <w:t>07'8")92+),$")+7&lt;&lt;"+)-,+'*-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39"/>
        <w:sectPr>
          <w:type w:val="continuous"/>
          <w:pgSz w:w="11900" w:h="16840"/>
          <w:pgMar w:top="1420" w:bottom="280" w:left="0" w:right="560"/>
          <w:cols w:num="2" w:equalWidth="off">
            <w:col w:w="3231" w:space="114"/>
            <w:col w:w="7995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-3"/>
          <w:w w:val="100"/>
          <w:sz w:val="16"/>
          <w:szCs w:val="16"/>
        </w:rPr>
        <w:t>=</w: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6"/>
          <w:szCs w:val="16"/>
        </w:rPr>
        <w:t>""()&lt;%#C)299)9"(,)-,+'*</w: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6"/>
          <w:szCs w:val="16"/>
        </w:rPr>
        <w:t>                       </w:t>
      </w:r>
      <w:r>
        <w:rPr>
          <w:rFonts w:cs="Times New Roman" w:hAnsi="Times New Roman" w:eastAsia="Times New Roman" w:ascii="Times New Roman"/>
          <w:color w:val="221F1F"/>
          <w:spacing w:val="28"/>
          <w:w w:val="100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color w:val="221F1F"/>
          <w:spacing w:val="0"/>
          <w:w w:val="90"/>
          <w:position w:val="1"/>
          <w:sz w:val="16"/>
          <w:szCs w:val="16"/>
        </w:rPr>
        <w:t>G&amp;-,%(()9"(,)-,+'*-)%&amp;8)%**(D)*+"--7+"</w:t>
      </w:r>
      <w:r>
        <w:rPr>
          <w:rFonts w:cs="Times New Roman" w:hAnsi="Times New Roman" w:eastAsia="Times New Roman" w:ascii="Times New Roman"/>
          <w:color w:val="221F1F"/>
          <w:spacing w:val="0"/>
          <w:w w:val="90"/>
          <w:position w:val="1"/>
          <w:sz w:val="16"/>
          <w:szCs w:val="16"/>
        </w:rPr>
        <w:t>  </w:t>
      </w:r>
      <w:r>
        <w:rPr>
          <w:rFonts w:cs="Times New Roman" w:hAnsi="Times New Roman" w:eastAsia="Times New Roman" w:ascii="Times New Roman"/>
          <w:color w:val="221F1F"/>
          <w:spacing w:val="30"/>
          <w:w w:val="90"/>
          <w:position w:val="1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color w:val="221F1F"/>
          <w:spacing w:val="-3"/>
          <w:w w:val="233"/>
          <w:position w:val="1"/>
          <w:sz w:val="16"/>
          <w:szCs w:val="16"/>
        </w:rPr>
        <w:t>.</w:t>
      </w:r>
      <w:r>
        <w:rPr>
          <w:rFonts w:cs="Times New Roman" w:hAnsi="Times New Roman" w:eastAsia="Times New Roman" w:ascii="Times New Roman"/>
          <w:color w:val="221F1F"/>
          <w:spacing w:val="0"/>
          <w:w w:val="99"/>
          <w:position w:val="1"/>
          <w:sz w:val="16"/>
          <w:szCs w:val="16"/>
        </w:rPr>
        <w:t>"(,)-,+'*-)'&amp;)*(%#")2&amp;)#$%--'-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sz w:val="11"/>
          <w:szCs w:val="11"/>
        </w:rPr>
        <w:jc w:val="left"/>
        <w:spacing w:before="6" w:lineRule="exact" w:line="100"/>
      </w:pPr>
      <w:r>
        <w:rPr>
          <w:sz w:val="11"/>
          <w:szCs w:val="11"/>
        </w:rPr>
      </w:r>
    </w:p>
    <w:p>
      <w:pPr>
        <w:rPr>
          <w:sz w:val="20"/>
          <w:szCs w:val="20"/>
        </w:rPr>
        <w:jc w:val="left"/>
        <w:spacing w:lineRule="exact" w:line="200"/>
        <w:sectPr>
          <w:pgMar w:header="292" w:footer="448" w:top="620" w:bottom="280" w:left="0" w:right="560"/>
          <w:pgSz w:w="11900" w:h="16840"/>
        </w:sectPr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pacing w:before="36"/>
        <w:ind w:left="680" w:right="-56"/>
      </w:pPr>
      <w:r>
        <w:pict>
          <v:group style="position:absolute;margin-left:167.035pt;margin-top:347.517pt;width:128.01pt;height:128.936pt;mso-position-horizontal-relative:page;mso-position-vertical-relative:paragraph;z-index:-2746" coordorigin="3341,6950" coordsize="2560,2579">
            <v:shape type="#_x0000_t75" style="position:absolute;left:3345;top:6978;width:2556;height:2551">
              <v:imagedata o:title="" r:id="rId89"/>
            </v:shape>
            <v:group style="position:absolute;left:3345;top:6955;width:2551;height:2551" coordorigin="3345,6955" coordsize="2551,2551">
              <v:shape style="position:absolute;left:3345;top:6955;width:2551;height:2551" coordorigin="3345,6955" coordsize="2551,2551" path="m3345,6955l5896,6955,5896,9506,3345,9506,3345,6955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0.002808pt;margin-top:42.5779pt;width:561.26pt;height:0pt;mso-position-horizontal-relative:page;mso-position-vertical-relative:page;z-index:-2736" coordorigin="0,852" coordsize="11225,0">
            <v:shape style="position:absolute;left:0;top:852;width:11225;height:0" coordorigin="0,852" coordsize="11225,0" path="m11225,852l1,852e" filled="f" stroked="t" strokeweight="1.417pt" strokecolor="#828080">
              <v:path arrowok="t"/>
            </v:shape>
            <v:shape style="position:absolute;left:0;top:852;width:11225;height:0" coordorigin="0,852" coordsize="11225,0" path="m1,852l11225,852e" filled="f" stroked="t" strokeweight="1.417pt" strokecolor="#828080">
              <v:path arrowok="t"/>
            </v:shape>
            <w10:wrap type="none"/>
          </v:group>
        </w:pict>
      </w:r>
      <w:hyperlink r:id="rId90">
        <w:r>
          <w:rPr>
            <w:rFonts w:cs="Times New Roman" w:hAnsi="Times New Roman" w:eastAsia="Times New Roman" w:ascii="Times New Roman"/>
            <w:color w:val="221F1F"/>
            <w:spacing w:val="0"/>
            <w:w w:val="94"/>
            <w:sz w:val="24"/>
            <w:szCs w:val="24"/>
          </w:rPr>
          <w:t>F5)G&amp;-,%(()*2,-)'&amp;,2)@$""()#$%--'-</w:t>
        </w:r>
        <w:r>
          <w:rPr>
            <w:rFonts w:cs="Times New Roman" w:hAnsi="Times New Roman" w:eastAsia="Times New Roman" w:ascii="Times New Roman"/>
            <w:color w:val="000000"/>
            <w:spacing w:val="0"/>
            <w:w w:val="100"/>
            <w:sz w:val="24"/>
            <w:szCs w:val="24"/>
          </w:rPr>
        </w:r>
      </w:hyperlink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680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D27)@'(()&amp;""8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pacing w:before="36"/>
        <w:sectPr>
          <w:type w:val="continuous"/>
          <w:pgSz w:w="11900" w:h="16840"/>
          <w:pgMar w:top="1420" w:bottom="280" w:left="0" w:right="560"/>
          <w:cols w:num="2" w:equalWidth="off">
            <w:col w:w="4127" w:space="6057"/>
            <w:col w:w="1156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16"/>
          <w:sz w:val="24"/>
          <w:szCs w:val="24"/>
        </w:rPr>
        <w:t>L)!'&amp;7,"-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 w:lineRule="exact" w:line="140"/>
        <w:ind w:left="716" w:right="-39"/>
      </w:pPr>
      <w:r>
        <w:pict>
          <v:group style="position:absolute;margin-left:167.038pt;margin-top:73.9015pt;width:127.981pt;height:127.98pt;mso-position-horizontal-relative:page;mso-position-vertical-relative:paragraph;z-index:-2737" coordorigin="3341,1478" coordsize="2560,2560">
            <v:shape type="#_x0000_t75" style="position:absolute;left:3349;top:1484;width:2552;height:2545">
              <v:imagedata o:title="" r:id="rId91"/>
            </v:shape>
            <v:group style="position:absolute;left:3345;top:1482;width:2551;height:2551" coordorigin="3345,1482" coordsize="2551,2551">
              <v:shape style="position:absolute;left:3345;top:1482;width:2551;height:2551" coordorigin="3345,1482" coordsize="2551,2551" path="m3345,1482l5896,1482,5896,4033,3345,4033,3345,1482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167.035pt;margin-top:1.81347pt;width:61.369pt;height:61.369pt;mso-position-horizontal-relative:page;mso-position-vertical-relative:paragraph;z-index:-2732" coordorigin="3341,36" coordsize="1227,1227">
            <v:shape type="#_x0000_t75" style="position:absolute;left:3346;top:39;width:1219;height:1219">
              <v:imagedata o:title="" r:id="rId92"/>
            </v:shape>
            <v:group style="position:absolute;left:3345;top:41;width:1219;height:1219" coordorigin="3345,41" coordsize="1219,1219">
              <v:shape style="position:absolute;left:3345;top:41;width:1219;height:1219" coordorigin="3345,41" coordsize="1219,1219" path="m3345,41l4564,41,4564,1259,3345,1259,3345,41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100.416pt;margin-top:1.81347pt;width:61.369pt;height:61.369pt;mso-position-horizontal-relative:page;mso-position-vertical-relative:paragraph;z-index:-2730" coordorigin="2008,36" coordsize="1227,1227">
            <v:shape type="#_x0000_t75" style="position:absolute;left:2013;top:43;width:1219;height:1219">
              <v:imagedata o:title="" r:id="rId93"/>
            </v:shape>
            <v:group style="position:absolute;left:2013;top:41;width:1219;height:1219" coordorigin="2013,41" coordsize="1219,1219">
              <v:shape style="position:absolute;left:2013;top:41;width:1219;height:1219" coordorigin="2013,41" coordsize="1219,1219" path="m2013,41l3231,41,3231,1259,2013,1259,2013,41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233.548pt;margin-top:1.81347pt;width:61.369pt;height:61.369pt;mso-position-horizontal-relative:page;mso-position-vertical-relative:paragraph;z-index:-2729" coordorigin="4671,36" coordsize="1227,1227">
            <v:shape type="#_x0000_t75" style="position:absolute;left:4677;top:40;width:1219;height:1219">
              <v:imagedata o:title="" r:id="rId94"/>
            </v:shape>
            <v:group style="position:absolute;left:4675;top:41;width:1219;height:1219" coordorigin="4675,41" coordsize="1219,1219">
              <v:shape style="position:absolute;left:4675;top:41;width:1219;height:1219" coordorigin="4675,41" coordsize="1219,1219" path="m4675,41l5894,41,5894,1259,4675,1259,4675,41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2"/>
          <w:szCs w:val="12"/>
        </w:rPr>
        <w:t>&amp;)**#%=)'((-(</w: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2"/>
          <w:szCs w:val="12"/>
        </w:rPr>
        <w:t>                   </w:t>
      </w:r>
      <w:r>
        <w:rPr>
          <w:rFonts w:cs="Times New Roman" w:hAnsi="Times New Roman" w:eastAsia="Times New Roman" w:ascii="Times New Roman"/>
          <w:color w:val="221F1F"/>
          <w:spacing w:val="25"/>
          <w:w w:val="100"/>
          <w:position w:val="-1"/>
          <w:sz w:val="12"/>
          <w:szCs w:val="12"/>
        </w:rPr>
        <w:t> </w:t>
      </w:r>
      <w:r>
        <w:rPr>
          <w:rFonts w:cs="Times New Roman" w:hAnsi="Times New Roman" w:eastAsia="Times New Roman" w:ascii="Times New Roman"/>
          <w:color w:val="221F1F"/>
          <w:spacing w:val="0"/>
          <w:w w:val="69"/>
          <w:position w:val="0"/>
          <w:sz w:val="12"/>
          <w:szCs w:val="12"/>
        </w:rPr>
        <w:t>,$0%1%DMNHF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51" w:lineRule="exact" w:line="120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75"/>
          <w:sz w:val="12"/>
          <w:szCs w:val="12"/>
        </w:rPr>
        <w:t>,$0%;%DONHF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51" w:lineRule="exact" w:line="120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4"/>
          <w:sz w:val="12"/>
          <w:szCs w:val="12"/>
        </w:rPr>
        <w:t>,$0%4%D,-0=)%2*!:F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9"/>
        <w:ind w:right="-38"/>
      </w:pPr>
      <w:r>
        <w:br w:type="column"/>
      </w:r>
      <w:hyperlink r:id="rId95">
        <w:r>
          <w:rPr>
            <w:rFonts w:cs="Times New Roman" w:hAnsi="Times New Roman" w:eastAsia="Times New Roman" w:ascii="Times New Roman"/>
            <w:color w:val="221F1F"/>
            <w:spacing w:val="0"/>
            <w:w w:val="83"/>
            <w:sz w:val="12"/>
            <w:szCs w:val="12"/>
          </w:rPr>
          <w:t>,$0%@%D7$:A#'0-$!F</w:t>
        </w:r>
        <w:r>
          <w:rPr>
            <w:rFonts w:cs="Times New Roman" w:hAnsi="Times New Roman" w:eastAsia="Times New Roman" w:ascii="Times New Roman"/>
            <w:color w:val="000000"/>
            <w:spacing w:val="0"/>
            <w:w w:val="100"/>
            <w:sz w:val="12"/>
            <w:szCs w:val="12"/>
          </w:rPr>
        </w:r>
      </w:hyperlink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50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2"/>
          <w:sz w:val="12"/>
          <w:szCs w:val="12"/>
        </w:rPr>
        <w:t>,$0%!A0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50"/>
        <w:sectPr>
          <w:type w:val="continuous"/>
          <w:pgSz w:w="11900" w:h="16840"/>
          <w:pgMar w:top="1420" w:bottom="280" w:left="0" w:right="560"/>
          <w:cols w:num="6" w:equalWidth="off">
            <w:col w:w="2639" w:space="742"/>
            <w:col w:w="606" w:space="725"/>
            <w:col w:w="922" w:space="412"/>
            <w:col w:w="949" w:space="382"/>
            <w:col w:w="362" w:space="968"/>
            <w:col w:w="2633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,$0%&amp;'()*+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2"/>
          <w:szCs w:val="22"/>
        </w:rPr>
        <w:jc w:val="left"/>
        <w:spacing w:before="13" w:lineRule="exact" w:line="220"/>
        <w:sectPr>
          <w:type w:val="continuous"/>
          <w:pgSz w:w="11900" w:h="16840"/>
          <w:pgMar w:top="1420" w:bottom="280" w:left="0" w:right="560"/>
        </w:sectPr>
      </w:pPr>
      <w:r>
        <w:rPr>
          <w:sz w:val="22"/>
          <w:szCs w:val="2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right"/>
        <w:spacing w:before="54" w:lineRule="exact" w:line="120"/>
      </w:pPr>
      <w:r>
        <w:pict>
          <v:group style="position:absolute;margin-left:33.807pt;margin-top:-49.1817pt;width:61.369pt;height:61.5169pt;mso-position-horizontal-relative:page;mso-position-vertical-relative:paragraph;z-index:-2733" coordorigin="676,-984" coordsize="1227,1230">
            <v:shape type="#_x0000_t75" style="position:absolute;left:683;top:-984;width:1219;height:1219">
              <v:imagedata o:title="" r:id="rId96"/>
            </v:shape>
            <v:group style="position:absolute;left:680;top:-976;width:1219;height:1219" coordorigin="680,-976" coordsize="1219,1219">
              <v:shape style="position:absolute;left:680;top:-976;width:1219;height:1219" coordorigin="680,-976" coordsize="1219,1219" path="m680,-976l1899,-976,1899,242,680,242,680,-976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83"/>
          <w:position w:val="-1"/>
          <w:sz w:val="12"/>
          <w:szCs w:val="12"/>
        </w:rPr>
        <w:t>/0"%1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9" w:lineRule="exact" w:line="120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3"/>
          <w:sz w:val="12"/>
          <w:szCs w:val="12"/>
        </w:rPr>
        <w:t>/0"%1</w:t>
      </w:r>
      <w:r>
        <w:rPr>
          <w:rFonts w:cs="Times New Roman" w:hAnsi="Times New Roman" w:eastAsia="Times New Roman" w:ascii="Times New Roman"/>
          <w:color w:val="221F1F"/>
          <w:spacing w:val="0"/>
          <w:w w:val="83"/>
          <w:sz w:val="12"/>
          <w:szCs w:val="12"/>
        </w:rPr>
        <w:t>                                          </w:t>
      </w:r>
      <w:r>
        <w:rPr>
          <w:rFonts w:cs="Times New Roman" w:hAnsi="Times New Roman" w:eastAsia="Times New Roman" w:ascii="Times New Roman"/>
          <w:color w:val="221F1F"/>
          <w:spacing w:val="8"/>
          <w:w w:val="83"/>
          <w:sz w:val="12"/>
          <w:szCs w:val="12"/>
        </w:rPr>
        <w:t> </w:t>
      </w:r>
      <w:r>
        <w:rPr>
          <w:rFonts w:cs="Times New Roman" w:hAnsi="Times New Roman" w:eastAsia="Times New Roman" w:ascii="Times New Roman"/>
          <w:color w:val="221F1F"/>
          <w:spacing w:val="0"/>
          <w:w w:val="83"/>
          <w:sz w:val="12"/>
          <w:szCs w:val="12"/>
        </w:rPr>
        <w:t>/0"%1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9" w:lineRule="exact" w:line="120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3"/>
          <w:sz w:val="12"/>
          <w:szCs w:val="12"/>
        </w:rPr>
        <w:t>/0"%1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3"/>
          <w:sz w:val="12"/>
          <w:szCs w:val="12"/>
        </w:rPr>
        <w:t>/0"%1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8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71"/>
          <w:sz w:val="12"/>
          <w:szCs w:val="12"/>
        </w:rPr>
        <w:t>/0"%@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/>
        <w:sectPr>
          <w:type w:val="continuous"/>
          <w:pgSz w:w="11900" w:h="16840"/>
          <w:pgMar w:top="1420" w:bottom="280" w:left="0" w:right="560"/>
          <w:cols w:num="6" w:equalWidth="off">
            <w:col w:w="970" w:space="1079"/>
            <w:col w:w="1586" w:space="1077"/>
            <w:col w:w="253" w:space="1081"/>
            <w:col w:w="253" w:space="1077"/>
            <w:col w:w="253" w:space="1077"/>
            <w:col w:w="2634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71"/>
          <w:sz w:val="12"/>
          <w:szCs w:val="12"/>
        </w:rPr>
        <w:t>/0"%@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73" w:lineRule="exact" w:line="160"/>
        <w:ind w:left="680" w:right="-44"/>
      </w:pPr>
      <w:r>
        <w:pict>
          <v:group style="position:absolute;margin-left:33.807pt;margin-top:13.4327pt;width:128.049pt;height:128.025pt;mso-position-horizontal-relative:page;mso-position-vertical-relative:paragraph;z-index:-2740" coordorigin="676,269" coordsize="2561,2561">
            <v:shape type="#_x0000_t75" style="position:absolute;left:683;top:280;width:2554;height:2545">
              <v:imagedata o:title="" r:id="rId97"/>
            </v:shape>
            <v:group style="position:absolute;left:680;top:273;width:2552;height:2552" coordorigin="680,273" coordsize="2552,2552">
              <v:shape style="position:absolute;left:680;top:273;width:2552;height:2552" coordorigin="680,273" coordsize="2552,2552" path="m680,273l3232,273,3232,2825,680,2825,680,273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17"/>
          <w:position w:val="-1"/>
          <w:sz w:val="16"/>
          <w:szCs w:val="16"/>
        </w:rPr>
        <w:t>-,"*)4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73" w:lineRule="exact" w:line="160"/>
        <w:ind w:right="-44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7"/>
          <w:position w:val="-1"/>
          <w:sz w:val="16"/>
          <w:szCs w:val="16"/>
        </w:rPr>
        <w:t>-,"*)A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73" w:lineRule="exact" w:line="160"/>
        <w:sectPr>
          <w:type w:val="continuous"/>
          <w:pgSz w:w="11900" w:h="16840"/>
          <w:pgMar w:top="1420" w:bottom="280" w:left="0" w:right="560"/>
          <w:cols w:num="3" w:equalWidth="off">
            <w:col w:w="1119" w:space="2226"/>
            <w:col w:w="439" w:space="2226"/>
            <w:col w:w="5330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-,"*)E</w: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                                                       </w:t>
      </w:r>
      <w:r>
        <w:rPr>
          <w:rFonts w:cs="Times New Roman" w:hAnsi="Times New Roman" w:eastAsia="Times New Roman" w:ascii="Times New Roman"/>
          <w:color w:val="221F1F"/>
          <w:spacing w:val="30"/>
          <w:w w:val="100"/>
          <w:position w:val="-1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color w:val="221F1F"/>
          <w:spacing w:val="0"/>
          <w:w w:val="115"/>
          <w:position w:val="-1"/>
          <w:sz w:val="16"/>
          <w:szCs w:val="16"/>
        </w:rPr>
        <w:t>-,"*)F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sz w:val="22"/>
          <w:szCs w:val="22"/>
        </w:rPr>
        <w:jc w:val="left"/>
        <w:spacing w:before="19" w:lineRule="exact" w:line="220"/>
        <w:sectPr>
          <w:type w:val="continuous"/>
          <w:pgSz w:w="11900" w:h="16840"/>
          <w:pgMar w:top="1420" w:bottom="280" w:left="0" w:right="560"/>
        </w:sectPr>
      </w:pPr>
      <w:r>
        <w:rPr>
          <w:sz w:val="22"/>
          <w:szCs w:val="2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right"/>
        <w:spacing w:before="47"/>
      </w:pPr>
      <w:r>
        <w:pict>
          <v:group style="position:absolute;margin-left:300.264pt;margin-top:-11.023pt;width:128.368pt;height:127.984pt;mso-position-horizontal-relative:page;mso-position-vertical-relative:paragraph;z-index:-2738" coordorigin="6005,-220" coordsize="2567,2560">
            <v:shape type="#_x0000_t75" style="position:absolute;left:6010;top:-216;width:2563;height:2548">
              <v:imagedata o:title="" r:id="rId98"/>
            </v:shape>
            <v:group style="position:absolute;left:6010;top:-216;width:2551;height:2551" coordorigin="6010,-216" coordsize="2551,2551">
              <v:shape style="position:absolute;left:6010;top:-216;width:2551;height:2551" coordorigin="6010,-216" coordsize="2551,2551" path="m6010,-216l8561,-216,8561,2335,6010,2335,6010,-216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300.264pt;margin-top:-83.186pt;width:61.369pt;height:61.369pt;mso-position-horizontal-relative:page;mso-position-vertical-relative:paragraph;z-index:-2731" coordorigin="6005,-1664" coordsize="1227,1227">
            <v:shape type="#_x0000_t75" style="position:absolute;left:6013;top:-1655;width:1219;height:1219">
              <v:imagedata o:title="" r:id="rId99"/>
            </v:shape>
            <v:group style="position:absolute;left:6010;top:-1659;width:1219;height:1219" coordorigin="6010,-1659" coordsize="1219,1219">
              <v:shape style="position:absolute;left:6010;top:-1659;width:1219;height:1219" coordorigin="6010,-1659" coordsize="1219,1219" path="m6010,-1659l7228,-1659,7228,-441,6010,-441,6010,-1659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433.326pt;margin-top:-83.177pt;width:61.369pt;height:61.369pt;mso-position-horizontal-relative:page;mso-position-vertical-relative:paragraph;z-index:-2728" coordorigin="8667,-1664" coordsize="1227,1227">
            <v:shape type="#_x0000_t75" style="position:absolute;left:8671;top:-1659;width:1219;height:1219">
              <v:imagedata o:title="" r:id="rId100"/>
            </v:shape>
            <v:group style="position:absolute;left:8671;top:-1659;width:1219;height:1219" coordorigin="8671,-1659" coordsize="1219,1219">
              <v:shape style="position:absolute;left:8671;top:-1659;width:1219;height:1219" coordorigin="8671,-1659" coordsize="1219,1219" path="m8671,-1659l9890,-1659,9890,-440,8671,-440,8671,-1659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366.795pt;margin-top:-83.163pt;width:61.369pt;height:61.369pt;mso-position-horizontal-relative:page;mso-position-vertical-relative:paragraph;z-index:-2727" coordorigin="7336,-1663" coordsize="1227,1227">
            <v:shape type="#_x0000_t75" style="position:absolute;left:7344;top:-1659;width:1219;height:1219">
              <v:imagedata o:title="" r:id="rId101"/>
            </v:shape>
            <v:group style="position:absolute;left:7340;top:-1659;width:1219;height:1219" coordorigin="7340,-1659" coordsize="1219,1219">
              <v:shape style="position:absolute;left:7340;top:-1659;width:1219;height:1219" coordorigin="7340,-1659" coordsize="1219,1219" path="m7340,-1659l8559,-1659,8559,-440,7340,-440,7340,-1659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85"/>
          <w:sz w:val="12"/>
          <w:szCs w:val="12"/>
        </w:rPr>
        <w:t>,$0%1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2"/>
          <w:szCs w:val="22"/>
        </w:rPr>
        <w:jc w:val="left"/>
        <w:spacing w:lineRule="exact" w:line="220"/>
      </w:pPr>
      <w:r>
        <w:br w:type="column"/>
      </w:r>
      <w:r>
        <w:rPr>
          <w:sz w:val="22"/>
          <w:szCs w:val="2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lineRule="exact" w:line="120"/>
        <w:sectPr>
          <w:type w:val="continuous"/>
          <w:pgSz w:w="11900" w:h="16840"/>
          <w:pgMar w:top="1420" w:bottom="280" w:left="0" w:right="560"/>
          <w:cols w:num="2" w:equalWidth="off">
            <w:col w:w="8997" w:space="1739"/>
            <w:col w:w="604"/>
          </w:cols>
        </w:sectPr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2"/>
          <w:szCs w:val="12"/>
        </w:rPr>
        <w:t>,$0%;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sz w:val="10"/>
          <w:szCs w:val="10"/>
        </w:rPr>
        <w:jc w:val="left"/>
        <w:spacing w:lineRule="exact" w:line="100"/>
      </w:pPr>
      <w:r>
        <w:rPr>
          <w:sz w:val="10"/>
          <w:szCs w:val="1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right"/>
        <w:spacing w:before="47" w:lineRule="exact" w:line="120"/>
        <w:ind w:right="190"/>
      </w:pPr>
      <w:r>
        <w:pict>
          <v:group style="position:absolute;margin-left:433.322pt;margin-top:-73.6654pt;width:128.245pt;height:128.153pt;mso-position-horizontal-relative:page;mso-position-vertical-relative:paragraph;z-index:-2739" coordorigin="8666,-1473" coordsize="2565,2563">
            <v:shape type="#_x0000_t75" style="position:absolute;left:8670;top:-1465;width:2561;height:2552">
              <v:imagedata o:title="" r:id="rId102"/>
            </v:shape>
            <v:group style="position:absolute;left:8671;top:-1469;width:2555;height:2555" coordorigin="8671,-1469" coordsize="2555,2555">
              <v:shape style="position:absolute;left:8671;top:-1469;width:2555;height:2555" coordorigin="8671,-1469" coordsize="2555,2555" path="m8671,-1469l11225,-1469,11225,1086,8671,1086,8671,-1469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73"/>
          <w:position w:val="-1"/>
          <w:sz w:val="12"/>
          <w:szCs w:val="12"/>
        </w:rPr>
        <w:t>,$0%@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right"/>
        <w:spacing w:before="47" w:lineRule="exact" w:line="120"/>
        <w:ind w:right="1990"/>
      </w:pPr>
      <w:r>
        <w:rPr>
          <w:rFonts w:cs="Times New Roman" w:hAnsi="Times New Roman" w:eastAsia="Times New Roman" w:ascii="Times New Roman"/>
          <w:color w:val="221F1F"/>
          <w:spacing w:val="0"/>
          <w:w w:val="85"/>
          <w:position w:val="-1"/>
          <w:sz w:val="12"/>
          <w:szCs w:val="12"/>
        </w:rPr>
        <w:t>,$0%4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sz w:val="20"/>
          <w:szCs w:val="20"/>
        </w:rPr>
        <w:jc w:val="left"/>
        <w:spacing w:before="3" w:lineRule="exact" w:line="200"/>
        <w:sectPr>
          <w:type w:val="continuous"/>
          <w:pgSz w:w="11900" w:h="16840"/>
          <w:pgMar w:top="1420" w:bottom="280" w:left="0" w:right="560"/>
        </w:sectPr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4"/>
          <w:szCs w:val="14"/>
        </w:rPr>
        <w:jc w:val="left"/>
        <w:spacing w:before="46" w:lineRule="exact" w:line="140"/>
        <w:ind w:left="680" w:right="-41"/>
      </w:pPr>
      <w:r>
        <w:rPr>
          <w:rFonts w:cs="Times New Roman" w:hAnsi="Times New Roman" w:eastAsia="Times New Roman" w:ascii="Times New Roman"/>
          <w:color w:val="221F1F"/>
          <w:spacing w:val="0"/>
          <w:w w:val="98"/>
          <w:sz w:val="14"/>
          <w:szCs w:val="14"/>
        </w:rPr>
        <w:t>I2%8)*2,)"&amp;-7+'&amp;0)(2#%,'2&amp;)(70)('&amp;"-)7*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4"/>
          <w:szCs w:val="14"/>
        </w:rPr>
      </w:r>
    </w:p>
    <w:p>
      <w:pPr>
        <w:rPr>
          <w:rFonts w:cs="Times New Roman" w:hAnsi="Times New Roman" w:eastAsia="Times New Roman" w:ascii="Times New Roman"/>
          <w:sz w:val="14"/>
          <w:szCs w:val="14"/>
        </w:rPr>
        <w:jc w:val="left"/>
        <w:spacing w:lineRule="exact" w:line="140"/>
        <w:ind w:left="680"/>
      </w:pPr>
      <w:hyperlink r:id="rId103">
        <w:r>
          <w:rPr>
            <w:rFonts w:cs="Times New Roman" w:hAnsi="Times New Roman" w:eastAsia="Times New Roman" w:ascii="Times New Roman"/>
            <w:color w:val="221F1F"/>
            <w:spacing w:val="0"/>
            <w:w w:val="100"/>
            <w:sz w:val="14"/>
            <w:szCs w:val="14"/>
          </w:rPr>
          <w:t>@',$)C"D@%D)'&amp;),$")@$""()#$%--'-</w:t>
        </w:r>
        <w:r>
          <w:rPr>
            <w:rFonts w:cs="Times New Roman" w:hAnsi="Times New Roman" w:eastAsia="Times New Roman" w:ascii="Times New Roman"/>
            <w:color w:val="000000"/>
            <w:spacing w:val="0"/>
            <w:w w:val="100"/>
            <w:sz w:val="14"/>
            <w:szCs w:val="14"/>
          </w:rPr>
        </w:r>
      </w:hyperlink>
    </w:p>
    <w:p>
      <w:pPr>
        <w:rPr>
          <w:sz w:val="16"/>
          <w:szCs w:val="16"/>
        </w:rPr>
        <w:jc w:val="left"/>
        <w:spacing w:before="2" w:lineRule="exact" w:line="160"/>
      </w:pPr>
      <w:r>
        <w:rPr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ind w:left="680"/>
      </w:pPr>
      <w:r>
        <w:pict>
          <v:group style="position:absolute;margin-left:34.019pt;margin-top:-2.52985pt;width:527.244pt;height:0pt;mso-position-horizontal-relative:page;mso-position-vertical-relative:paragraph;z-index:-2735" coordorigin="680,-51" coordsize="10545,0">
            <v:shape style="position:absolute;left:680;top:-51;width:10545;height:0" coordorigin="680,-51" coordsize="10545,0" path="m680,-51l11225,-51e" filled="f" stroked="t" strokeweight="1pt" strokecolor="#00AACF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90"/>
          <w:sz w:val="24"/>
          <w:szCs w:val="24"/>
        </w:rPr>
        <w:t>L5)G&amp;-,%(()-*+'&amp;0)-,2*-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680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D27)@'(()&amp;""8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4"/>
          <w:szCs w:val="14"/>
        </w:rPr>
        <w:jc w:val="left"/>
        <w:spacing w:before="46" w:lineRule="exact" w:line="140"/>
        <w:ind w:right="-41"/>
      </w:pPr>
      <w:r>
        <w:br w:type="column"/>
      </w:r>
      <w:hyperlink r:id="rId104">
        <w:r>
          <w:rPr>
            <w:rFonts w:cs="Times New Roman" w:hAnsi="Times New Roman" w:eastAsia="Times New Roman" w:ascii="Times New Roman"/>
            <w:color w:val="221F1F"/>
            <w:w w:val="90"/>
            <w:sz w:val="14"/>
            <w:szCs w:val="14"/>
          </w:rPr>
          <w:t>G&amp;-"+,)*2,J)-*'+")@%-$"+)%&amp;8)&amp;7,5)</w:t>
        </w:r>
        <w:r>
          <w:rPr>
            <w:rFonts w:cs="Times New Roman" w:hAnsi="Times New Roman" w:eastAsia="Times New Roman" w:ascii="Times New Roman"/>
            <w:color w:val="221F1F"/>
            <w:spacing w:val="-1"/>
            <w:w w:val="90"/>
            <w:sz w:val="14"/>
            <w:szCs w:val="14"/>
          </w:rPr>
          <w:t>3</w:t>
        </w:r>
        <w:r>
          <w:rPr>
            <w:rFonts w:cs="Times New Roman" w:hAnsi="Times New Roman" w:eastAsia="Times New Roman" w:ascii="Times New Roman"/>
            <w:color w:val="221F1F"/>
            <w:spacing w:val="0"/>
            <w:w w:val="106"/>
            <w:sz w:val="14"/>
            <w:szCs w:val="14"/>
          </w:rPr>
          <w:t>'0$,"&amp;</w:t>
        </w:r>
        <w:r>
          <w:rPr>
            <w:rFonts w:cs="Times New Roman" w:hAnsi="Times New Roman" w:eastAsia="Times New Roman" w:ascii="Times New Roman"/>
            <w:color w:val="000000"/>
            <w:spacing w:val="0"/>
            <w:w w:val="100"/>
            <w:sz w:val="14"/>
            <w:szCs w:val="14"/>
          </w:rPr>
        </w:r>
      </w:hyperlink>
    </w:p>
    <w:p>
      <w:pPr>
        <w:rPr>
          <w:rFonts w:cs="Times New Roman" w:hAnsi="Times New Roman" w:eastAsia="Times New Roman" w:ascii="Times New Roman"/>
          <w:sz w:val="14"/>
          <w:szCs w:val="14"/>
        </w:rPr>
        <w:jc w:val="left"/>
        <w:spacing w:lineRule="exact" w:line="140"/>
      </w:pPr>
      <w:r>
        <w:pict>
          <v:group style="position:absolute;margin-left:433.322pt;margin-top:111.522pt;width:128.338pt;height:128.316pt;mso-position-horizontal-relative:page;mso-position-vertical-relative:paragraph;z-index:-2748" coordorigin="8666,2230" coordsize="2567,2566">
            <v:shape type="#_x0000_t75" style="position:absolute;left:8671;top:2237;width:2563;height:2560">
              <v:imagedata o:title="" r:id="rId105"/>
            </v:shape>
            <v:group style="position:absolute;left:8671;top:2235;width:2555;height:2555" coordorigin="8671,2235" coordsize="2555,2555">
              <v:shape style="position:absolute;left:8671;top:2235;width:2555;height:2555" coordorigin="8671,2235" coordsize="2555,2555" path="m8671,2235l11225,2235,11225,4789,8671,4789,8671,2235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233.649pt;margin-top:39.3336pt;width:61.5156pt;height:61.369pt;mso-position-horizontal-relative:page;mso-position-vertical-relative:paragraph;z-index:-2744" coordorigin="4673,787" coordsize="1230,1227">
            <v:shape type="#_x0000_t75" style="position:absolute;left:4675;top:791;width:1229;height:1221">
              <v:imagedata o:title="" r:id="rId106"/>
            </v:shape>
            <v:group style="position:absolute;left:4677;top:791;width:1219;height:1219" coordorigin="4677,791" coordsize="1219,1219">
              <v:shape style="position:absolute;left:4677;top:791;width:1219;height:1219" coordorigin="4677,791" coordsize="1219,1219" path="m4677,791l5896,791,5896,2010,4677,2010,4677,791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167.035pt;margin-top:39.3336pt;width:61.369pt;height:61.369pt;mso-position-horizontal-relative:page;mso-position-vertical-relative:paragraph;z-index:-2742" coordorigin="3341,787" coordsize="1227,1227">
            <v:shape type="#_x0000_t75" style="position:absolute;left:3345;top:791;width:1219;height:1218">
              <v:imagedata o:title="" r:id="rId107"/>
            </v:shape>
            <v:group style="position:absolute;left:3345;top:791;width:1219;height:1219" coordorigin="3345,791" coordsize="1219,1219">
              <v:shape style="position:absolute;left:3345;top:791;width:1219;height:1219" coordorigin="3345,791" coordsize="1219,1219" path="m3345,791l4564,791,4564,2010,3345,2010,3345,791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300.299pt;margin-top:39.3966pt;width:61.369pt;height:61.369pt;mso-position-horizontal-relative:page;mso-position-vertical-relative:paragraph;z-index:-2722" coordorigin="6006,788" coordsize="1227,1227">
            <v:shape type="#_x0000_t75" style="position:absolute;left:6010;top:791;width:1220;height:1219">
              <v:imagedata o:title="" r:id="rId108"/>
            </v:shape>
            <v:group style="position:absolute;left:6010;top:792;width:1219;height:1219" coordorigin="6010,792" coordsize="1219,1219">
              <v:shape style="position:absolute;left:6010;top:792;width:1219;height:1219" coordorigin="6010,792" coordsize="1219,1219" path="m6010,792l7229,792,7229,2011,6010,2011,6010,792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w w:val="88"/>
          <w:sz w:val="14"/>
          <w:szCs w:val="14"/>
        </w:rPr>
        <w:t>@',$)%8K7-,%&lt;(")-*%&amp;&amp;"</w:t>
      </w:r>
      <w:r>
        <w:rPr>
          <w:rFonts w:cs="Times New Roman" w:hAnsi="Times New Roman" w:eastAsia="Times New Roman" w:ascii="Times New Roman"/>
          <w:color w:val="221F1F"/>
          <w:spacing w:val="-11"/>
          <w:w w:val="88"/>
          <w:sz w:val="14"/>
          <w:szCs w:val="14"/>
        </w:rPr>
        <w:t>+</w:t>
      </w:r>
      <w:r>
        <w:rPr>
          <w:rFonts w:cs="Times New Roman" w:hAnsi="Times New Roman" w:eastAsia="Times New Roman" w:ascii="Times New Roman"/>
          <w:color w:val="221F1F"/>
          <w:spacing w:val="0"/>
          <w:w w:val="54"/>
          <w:sz w:val="14"/>
          <w:szCs w:val="14"/>
        </w:rPr>
        <w:t>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4"/>
          <w:szCs w:val="14"/>
        </w:rPr>
      </w:r>
    </w:p>
    <w:p>
      <w:pPr>
        <w:rPr>
          <w:rFonts w:cs="Times New Roman" w:hAnsi="Times New Roman" w:eastAsia="Times New Roman" w:ascii="Times New Roman"/>
          <w:sz w:val="14"/>
          <w:szCs w:val="14"/>
        </w:rPr>
        <w:jc w:val="left"/>
        <w:spacing w:before="51"/>
      </w:pPr>
      <w:r>
        <w:br w:type="column"/>
      </w:r>
      <w:hyperlink r:id="rId109">
        <w:r>
          <w:rPr>
            <w:rFonts w:cs="Times New Roman" w:hAnsi="Times New Roman" w:eastAsia="Times New Roman" w:ascii="Times New Roman"/>
            <w:color w:val="221F1F"/>
            <w:spacing w:val="0"/>
            <w:w w:val="100"/>
            <w:sz w:val="14"/>
            <w:szCs w:val="14"/>
          </w:rPr>
          <w:t>G;%0")-$2@-)*2,)4):)A)2+'"&amp;,%,'2&amp;5</w:t>
        </w:r>
        <w:r>
          <w:rPr>
            <w:rFonts w:cs="Times New Roman" w:hAnsi="Times New Roman" w:eastAsia="Times New Roman" w:ascii="Times New Roman"/>
            <w:color w:val="221F1F"/>
            <w:spacing w:val="0"/>
            <w:w w:val="100"/>
            <w:sz w:val="14"/>
            <w:szCs w:val="14"/>
          </w:rPr>
          <w:t>          </w:t>
        </w:r>
        <w:r>
          <w:rPr>
            <w:rFonts w:cs="Times New Roman" w:hAnsi="Times New Roman" w:eastAsia="Times New Roman" w:ascii="Times New Roman"/>
            <w:color w:val="221F1F"/>
            <w:spacing w:val="19"/>
            <w:w w:val="100"/>
            <w:sz w:val="14"/>
            <w:szCs w:val="14"/>
          </w:rPr>
          <w:t> </w:t>
        </w:r>
        <w:r>
          <w:rPr>
            <w:rFonts w:cs="Times New Roman" w:hAnsi="Times New Roman" w:eastAsia="Times New Roman" w:ascii="Times New Roman"/>
            <w:color w:val="221F1F"/>
            <w:spacing w:val="0"/>
            <w:w w:val="102"/>
            <w:sz w:val="14"/>
            <w:szCs w:val="14"/>
          </w:rPr>
          <w:t>3$")#2;*(","8)*2,)'&amp;-,%((%,'2&amp;5</w:t>
        </w:r>
        <w:r>
          <w:rPr>
            <w:rFonts w:cs="Times New Roman" w:hAnsi="Times New Roman" w:eastAsia="Times New Roman" w:ascii="Times New Roman"/>
            <w:color w:val="000000"/>
            <w:spacing w:val="0"/>
            <w:w w:val="100"/>
            <w:sz w:val="14"/>
            <w:szCs w:val="14"/>
          </w:rPr>
        </w:r>
      </w:hyperlink>
    </w:p>
    <w:p>
      <w:pPr>
        <w:rPr>
          <w:sz w:val="28"/>
          <w:szCs w:val="28"/>
        </w:rPr>
        <w:jc w:val="left"/>
        <w:spacing w:before="17" w:lineRule="exact" w:line="280"/>
      </w:pPr>
      <w:r>
        <w:rPr>
          <w:sz w:val="28"/>
          <w:szCs w:val="28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right"/>
        <w:ind w:right="115"/>
        <w:sectPr>
          <w:type w:val="continuous"/>
          <w:pgSz w:w="11900" w:h="16840"/>
          <w:pgMar w:top="1420" w:bottom="280" w:left="0" w:right="560"/>
          <w:cols w:num="3" w:equalWidth="off">
            <w:col w:w="3116" w:space="229"/>
            <w:col w:w="2521" w:space="179"/>
            <w:col w:w="5295"/>
          </w:cols>
        </w:sectPr>
      </w:pPr>
      <w:r>
        <w:rPr>
          <w:rFonts w:cs="Times New Roman" w:hAnsi="Times New Roman" w:eastAsia="Times New Roman" w:ascii="Times New Roman"/>
          <w:color w:val="221F1F"/>
          <w:spacing w:val="0"/>
          <w:w w:val="113"/>
          <w:sz w:val="24"/>
          <w:szCs w:val="24"/>
        </w:rPr>
        <w:t>A)!'&amp;7,"-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56"/>
        <w:ind w:left="716" w:right="-38"/>
      </w:pPr>
      <w:r>
        <w:pict>
          <v:group style="position:absolute;margin-left:33.807pt;margin-top:73.781pt;width:128.105pt;height:128.2pt;mso-position-horizontal-relative:page;mso-position-vertical-relative:paragraph;z-index:-2745" coordorigin="676,1476" coordsize="2562,2564">
            <v:shape type="#_x0000_t75" style="position:absolute;left:680;top:1476;width:2555;height:2551">
              <v:imagedata o:title="" r:id="rId110"/>
            </v:shape>
            <v:group style="position:absolute;left:680;top:1482;width:2554;height:2554" coordorigin="680,1482" coordsize="2554,2554">
              <v:shape style="position:absolute;left:680;top:1482;width:2554;height:2554" coordorigin="680,1482" coordsize="2554,2554" path="m680,1482l3234,1482,3234,4035,680,4035,680,1482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99.5903pt;margin-top:1.68828pt;width:62.3849pt;height:62.1996pt;mso-position-horizontal-relative:page;mso-position-vertical-relative:paragraph;z-index:-2743" coordorigin="1992,34" coordsize="1248,1244">
            <v:shape type="#_x0000_t75" style="position:absolute;left:1992;top:38;width:1248;height:1240">
              <v:imagedata o:title="" r:id="rId111"/>
            </v:shape>
            <v:group style="position:absolute;left:2010;top:38;width:1219;height:1219" coordorigin="2010,38" coordsize="1219,1219">
              <v:shape style="position:absolute;left:2010;top:38;width:1219;height:1219" coordorigin="2010,38" coordsize="1219,1219" path="m2010,38l3229,38,3229,1257,2010,1257,2010,38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33.807pt;margin-top:2.04827pt;width:61.6298pt;height:61.369pt;mso-position-horizontal-relative:page;mso-position-vertical-relative:paragraph;z-index:-2741" coordorigin="676,41" coordsize="1233,1227">
            <v:shape type="#_x0000_t75" style="position:absolute;left:680;top:41;width:1228;height:1221">
              <v:imagedata o:title="" r:id="rId112"/>
            </v:shape>
            <v:group style="position:absolute;left:680;top:45;width:1219;height:1219" coordorigin="680,45" coordsize="1219,1219">
              <v:shape style="position:absolute;left:680;top:45;width:1219;height:1219" coordorigin="680,45" coordsize="1219,1219" path="m680,45l1899,45,1899,1264,680,1264,680,45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2"/>
          <w:sz w:val="12"/>
          <w:szCs w:val="12"/>
        </w:rPr>
        <w:t>&amp;)**#%=)'((-(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86" w:lineRule="exact" w:line="120"/>
        <w:ind w:right="-21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5"/>
          <w:sz w:val="12"/>
          <w:szCs w:val="12"/>
        </w:rPr>
        <w:t>34%5%&lt;77%D,$E-:+-&gt;F</w:t>
      </w:r>
      <w:r>
        <w:rPr>
          <w:rFonts w:cs="Times New Roman" w:hAnsi="Times New Roman" w:eastAsia="Times New Roman" w:ascii="Times New Roman"/>
          <w:color w:val="221F1F"/>
          <w:spacing w:val="0"/>
          <w:w w:val="85"/>
          <w:sz w:val="12"/>
          <w:szCs w:val="12"/>
        </w:rPr>
        <w:t> </w: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(=+*&amp;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65" w:lineRule="exact" w:line="120"/>
        <w:ind w:right="-21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7"/>
          <w:sz w:val="12"/>
          <w:szCs w:val="12"/>
        </w:rPr>
        <w:t>34%5%;B77%D,$E-:+-&gt;F</w:t>
      </w:r>
      <w:r>
        <w:rPr>
          <w:rFonts w:cs="Times New Roman" w:hAnsi="Times New Roman" w:eastAsia="Times New Roman" w:ascii="Times New Roman"/>
          <w:color w:val="221F1F"/>
          <w:spacing w:val="0"/>
          <w:w w:val="87"/>
          <w:sz w:val="12"/>
          <w:szCs w:val="12"/>
        </w:rPr>
        <w:t> </w: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(=+*&amp;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9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8"/>
          <w:sz w:val="12"/>
          <w:szCs w:val="12"/>
        </w:rPr>
        <w:t>(,+-!.%(0$,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50"/>
        <w:sectPr>
          <w:type w:val="continuous"/>
          <w:pgSz w:w="11900" w:h="16840"/>
          <w:pgMar w:top="1420" w:bottom="280" w:left="0" w:right="560"/>
          <w:cols w:num="5" w:equalWidth="off">
            <w:col w:w="1439" w:space="588"/>
            <w:col w:w="1051" w:space="303"/>
            <w:col w:w="1115" w:space="218"/>
            <w:col w:w="582" w:space="751"/>
            <w:col w:w="5293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(=+*&amp;:+-&gt;*+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4"/>
          <w:szCs w:val="24"/>
        </w:rPr>
        <w:jc w:val="left"/>
        <w:spacing w:before="15" w:lineRule="exact" w:line="240"/>
      </w:pPr>
      <w:r>
        <w:rPr>
          <w:sz w:val="24"/>
          <w:szCs w:val="24"/>
        </w:rPr>
      </w:r>
    </w:p>
    <w:tbl>
      <w:tblPr>
        <w:tblW w:w="0" w:type="auto"/>
        <w:tblLook w:val="01E0"/>
        <w:jc w:val="left"/>
        <w:tblInd w:w="640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282" w:hRule="exact"/>
        </w:trPr>
        <w:tc>
          <w:tcPr>
            <w:tcW w:w="1259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single" w:sz="3" w:space="0" w:color="828080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94"/>
              <w:ind w:left="76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83"/>
                <w:sz w:val="12"/>
                <w:szCs w:val="12"/>
              </w:rPr>
              <w:t>/0"%1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8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47" w:type="dxa"/>
            <w:tcBorders>
              <w:top w:val="nil" w:sz="6" w:space="0" w:color="auto"/>
              <w:left w:val="single" w:sz="3" w:space="0" w:color="828080"/>
              <w:bottom w:val="single" w:sz="3" w:space="0" w:color="828080"/>
              <w:right w:val="single" w:sz="3" w:space="0" w:color="828080"/>
            </w:tcBorders>
          </w:tcPr>
          <w:p>
            <w:pPr>
              <w:rPr>
                <w:sz w:val="10"/>
                <w:szCs w:val="10"/>
              </w:rPr>
              <w:jc w:val="left"/>
              <w:spacing w:before="9" w:lineRule="exact" w:line="100"/>
            </w:pPr>
            <w:r>
              <w:rPr>
                <w:sz w:val="10"/>
                <w:szCs w:val="10"/>
              </w:rPr>
            </w:r>
          </w:p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ind w:left="36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83"/>
                <w:sz w:val="12"/>
                <w:szCs w:val="12"/>
              </w:rPr>
              <w:t>/0"%1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7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57" w:type="dxa"/>
            <w:tcBorders>
              <w:top w:val="nil" w:sz="6" w:space="0" w:color="auto"/>
              <w:left w:val="single" w:sz="3" w:space="0" w:color="828080"/>
              <w:bottom w:val="single" w:sz="3" w:space="0" w:color="828080"/>
              <w:right w:val="single" w:sz="3" w:space="0" w:color="828080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87"/>
              <w:ind w:left="70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83"/>
                <w:sz w:val="12"/>
                <w:szCs w:val="12"/>
              </w:rPr>
              <w:t>/0"%1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nil" w:sz="6" w:space="0" w:color="auto"/>
              <w:left w:val="single" w:sz="3" w:space="0" w:color="828080"/>
              <w:bottom w:val="single" w:sz="3" w:space="0" w:color="828080"/>
              <w:right w:val="single" w:sz="3" w:space="0" w:color="828080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87"/>
              <w:ind w:left="32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00"/>
                <w:sz w:val="12"/>
                <w:szCs w:val="12"/>
              </w:rPr>
              <w:t>/0"%;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3253" w:type="dxa"/>
            <w:gridSpan w:val="4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</w:tr>
      <w:tr>
        <w:trPr>
          <w:trHeight w:val="224" w:hRule="exact"/>
        </w:trPr>
        <w:tc>
          <w:tcPr>
            <w:tcW w:w="1259" w:type="dxa"/>
            <w:tcBorders>
              <w:top w:val="single" w:sz="3" w:space="0" w:color="828080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6"/>
                <w:szCs w:val="16"/>
              </w:rPr>
              <w:jc w:val="left"/>
              <w:spacing w:before="15"/>
              <w:ind w:left="40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17"/>
                <w:sz w:val="16"/>
                <w:szCs w:val="16"/>
              </w:rPr>
              <w:t>-,"*)4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6"/>
                <w:szCs w:val="16"/>
              </w:rPr>
            </w:r>
          </w:p>
        </w:tc>
        <w:tc>
          <w:tcPr>
            <w:tcW w:w="88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/>
        </w:tc>
        <w:tc>
          <w:tcPr>
            <w:tcW w:w="1247" w:type="dxa"/>
            <w:tcBorders>
              <w:top w:val="single" w:sz="3" w:space="0" w:color="828080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/>
        </w:tc>
        <w:tc>
          <w:tcPr>
            <w:tcW w:w="7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57" w:type="dxa"/>
            <w:tcBorders>
              <w:top w:val="single" w:sz="3" w:space="0" w:color="828080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6"/>
                <w:szCs w:val="16"/>
              </w:rPr>
              <w:jc w:val="left"/>
              <w:spacing w:before="15"/>
              <w:ind w:left="40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07"/>
                <w:sz w:val="16"/>
                <w:szCs w:val="16"/>
              </w:rPr>
              <w:t>-,"*)A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6"/>
                <w:szCs w:val="16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single" w:sz="3" w:space="0" w:color="828080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/>
        </w:tc>
        <w:tc>
          <w:tcPr>
            <w:tcW w:w="7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2591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6"/>
                <w:szCs w:val="16"/>
              </w:rPr>
              <w:jc w:val="left"/>
              <w:spacing w:before="19"/>
              <w:ind w:left="40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12"/>
                <w:sz w:val="16"/>
                <w:szCs w:val="16"/>
              </w:rPr>
              <w:t>-,"*)E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6"/>
                <w:szCs w:val="16"/>
              </w:rPr>
            </w:r>
          </w:p>
        </w:tc>
        <w:tc>
          <w:tcPr>
            <w:tcW w:w="7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519" w:type="dxa"/>
            <w:tcBorders>
              <w:top w:val="nil" w:sz="6" w:space="0" w:color="auto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6"/>
                <w:szCs w:val="16"/>
              </w:rPr>
              <w:jc w:val="left"/>
              <w:spacing w:before="19"/>
              <w:ind w:left="40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15"/>
                <w:sz w:val="16"/>
                <w:szCs w:val="16"/>
              </w:rPr>
              <w:t>-,"*)F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6"/>
                <w:szCs w:val="16"/>
              </w:rPr>
            </w:r>
          </w:p>
        </w:tc>
      </w:tr>
    </w:tbl>
    <w:p>
      <w:pPr>
        <w:rPr>
          <w:sz w:val="13"/>
          <w:szCs w:val="13"/>
        </w:rPr>
        <w:jc w:val="left"/>
        <w:spacing w:before="4" w:lineRule="exact" w:line="120"/>
      </w:pPr>
      <w:r>
        <w:rPr>
          <w:sz w:val="13"/>
          <w:szCs w:val="13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  <w:sectPr>
          <w:type w:val="continuous"/>
          <w:pgSz w:w="11900" w:h="16840"/>
          <w:pgMar w:top="1420" w:bottom="280" w:left="0" w:right="560"/>
        </w:sectPr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7" w:lineRule="exact" w:line="180"/>
        <w:ind w:left="680" w:right="-44"/>
      </w:pPr>
      <w:r>
        <w:rPr>
          <w:rFonts w:cs="Times New Roman" w:hAnsi="Times New Roman" w:eastAsia="Times New Roman" w:ascii="Times New Roman"/>
          <w:color w:val="221F1F"/>
          <w:spacing w:val="0"/>
          <w:w w:val="92"/>
          <w:position w:val="-1"/>
          <w:sz w:val="16"/>
          <w:szCs w:val="16"/>
        </w:rPr>
        <w:t>G&amp;-,%(()%)!E)/)AM)-#+"@),$+270$),$"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40"/>
        <w:ind w:left="680"/>
      </w:pPr>
      <w:hyperlink r:id="rId113">
        <w:r>
          <w:rPr>
            <w:rFonts w:cs="Times New Roman" w:hAnsi="Times New Roman" w:eastAsia="Times New Roman" w:ascii="Times New Roman"/>
            <w:color w:val="221F1F"/>
            <w:spacing w:val="0"/>
            <w:w w:val="100"/>
            <w:sz w:val="16"/>
            <w:szCs w:val="16"/>
          </w:rPr>
          <w:t>@$""()%&amp;8)'&amp;-"+,)%)-*+'&amp;0)-,2*5</w:t>
        </w:r>
        <w:r>
          <w:rPr>
            <w:rFonts w:cs="Times New Roman" w:hAnsi="Times New Roman" w:eastAsia="Times New Roman" w:ascii="Times New Roman"/>
            <w:color w:val="000000"/>
            <w:spacing w:val="0"/>
            <w:w w:val="100"/>
            <w:sz w:val="16"/>
            <w:szCs w:val="16"/>
          </w:rPr>
        </w:r>
      </w:hyperlink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7" w:lineRule="exact" w:line="180"/>
        <w:ind w:right="-44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-2"/>
          <w:w w:val="114"/>
          <w:position w:val="-1"/>
          <w:sz w:val="16"/>
          <w:szCs w:val="16"/>
        </w:rPr>
        <w:t>3</w:t>
      </w:r>
      <w:r>
        <w:rPr>
          <w:rFonts w:cs="Times New Roman" w:hAnsi="Times New Roman" w:eastAsia="Times New Roman" w:ascii="Times New Roman"/>
          <w:color w:val="221F1F"/>
          <w:spacing w:val="0"/>
          <w:w w:val="101"/>
          <w:position w:val="-1"/>
          <w:sz w:val="16"/>
          <w:szCs w:val="16"/>
        </w:rPr>
        <w:t>'0$,"&amp;)-#+"@),2)*7(()-*+'&amp;0)-,2*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40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sz w:val="16"/>
          <w:szCs w:val="16"/>
        </w:rPr>
        <w:t>%#+2--5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 w:lineRule="exact" w:line="180"/>
        <w:ind w:right="-44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95"/>
          <w:position w:val="-1"/>
          <w:sz w:val="16"/>
          <w:szCs w:val="16"/>
        </w:rPr>
        <w:t>G&amp;-,%(()%)!E)/)&gt;)-#+"@),$+270$),$"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40"/>
      </w:pPr>
      <w:r>
        <w:pict>
          <v:group style="position:absolute;margin-left:300.264pt;margin-top:-138.747pt;width:128.021pt;height:128.254pt;mso-position-horizontal-relative:page;mso-position-vertical-relative:paragraph;z-index:-2747" coordorigin="6005,-2775" coordsize="2560,2565">
            <v:shape type="#_x0000_t75" style="position:absolute;left:6010;top:-2761;width:2556;height:2551">
              <v:imagedata o:title="" r:id="rId114"/>
            </v:shape>
            <v:group style="position:absolute;left:6010;top:-2771;width:2551;height:2551" coordorigin="6010,-2771" coordsize="2551,2551">
              <v:shape style="position:absolute;left:6010;top:-2771;width:2551;height:2551" coordorigin="6010,-2771" coordsize="2551,2551" path="m6010,-2771l8561,-2771,8561,-219,6010,-219,6010,-2771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95"/>
          <w:sz w:val="16"/>
          <w:szCs w:val="16"/>
        </w:rPr>
        <w:t>#$%--'-)%&amp;8)'&amp;-"+,)%)-*+'&amp;0)-,2*5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 w:lineRule="exact" w:line="180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-2"/>
          <w:w w:val="114"/>
          <w:position w:val="-1"/>
          <w:sz w:val="16"/>
          <w:szCs w:val="16"/>
        </w:rPr>
        <w:t>3</w:t>
      </w:r>
      <w:r>
        <w:rPr>
          <w:rFonts w:cs="Times New Roman" w:hAnsi="Times New Roman" w:eastAsia="Times New Roman" w:ascii="Times New Roman"/>
          <w:color w:val="221F1F"/>
          <w:spacing w:val="0"/>
          <w:w w:val="101"/>
          <w:position w:val="-1"/>
          <w:sz w:val="16"/>
          <w:szCs w:val="16"/>
        </w:rPr>
        <w:t>'0$,"&amp;)-#+"@),2)*7(()-*+'&amp;0)-,2*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40"/>
        <w:sectPr>
          <w:type w:val="continuous"/>
          <w:pgSz w:w="11900" w:h="16840"/>
          <w:pgMar w:top="1420" w:bottom="280" w:left="0" w:right="560"/>
          <w:cols w:num="4" w:equalWidth="off">
            <w:col w:w="3167" w:space="160"/>
            <w:col w:w="2333" w:space="355"/>
            <w:col w:w="2398" w:space="248"/>
            <w:col w:w="2679"/>
          </w:cols>
        </w:sectPr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sz w:val="16"/>
          <w:szCs w:val="16"/>
        </w:rPr>
        <w:t>%#+2--5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12"/>
          <w:szCs w:val="12"/>
        </w:rPr>
        <w:jc w:val="left"/>
        <w:spacing w:before="9" w:lineRule="exact" w:line="120"/>
      </w:pPr>
      <w:r>
        <w:rPr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ind w:left="680" w:right="-56"/>
      </w:pPr>
      <w:hyperlink r:id="rId115">
        <w:r>
          <w:rPr>
            <w:rFonts w:cs="Times New Roman" w:hAnsi="Times New Roman" w:eastAsia="Times New Roman" w:ascii="Times New Roman"/>
            <w:color w:val="221F1F"/>
            <w:spacing w:val="0"/>
            <w:w w:val="97"/>
            <w:sz w:val="24"/>
            <w:szCs w:val="24"/>
          </w:rPr>
          <w:t>&gt;5)G&amp;-,%(()@$""(-)2&amp;,2)@$""()#$%--'-)%--";&lt;(D</w:t>
        </w:r>
        <w:r>
          <w:rPr>
            <w:rFonts w:cs="Times New Roman" w:hAnsi="Times New Roman" w:eastAsia="Times New Roman" w:ascii="Times New Roman"/>
            <w:color w:val="000000"/>
            <w:spacing w:val="0"/>
            <w:w w:val="100"/>
            <w:sz w:val="24"/>
            <w:szCs w:val="24"/>
          </w:rPr>
        </w:r>
      </w:hyperlink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680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D27)@'(()&amp;""8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sz w:val="15"/>
          <w:szCs w:val="15"/>
        </w:rPr>
        <w:jc w:val="left"/>
        <w:spacing w:before="1" w:lineRule="exact" w:line="140"/>
      </w:pPr>
      <w:r>
        <w:br w:type="column"/>
      </w:r>
      <w:r>
        <w:rPr>
          <w:sz w:val="15"/>
          <w:szCs w:val="15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ectPr>
          <w:type w:val="continuous"/>
          <w:pgSz w:w="11900" w:h="16840"/>
          <w:pgMar w:top="1420" w:bottom="280" w:left="0" w:right="560"/>
          <w:cols w:num="2" w:equalWidth="off">
            <w:col w:w="5582" w:space="4602"/>
            <w:col w:w="1156"/>
          </w:cols>
        </w:sectPr>
      </w:pPr>
      <w:r>
        <w:pict>
          <v:group style="position:absolute;margin-left:34.019pt;margin-top:-1.95764pt;width:527.244pt;height:0pt;mso-position-horizontal-relative:page;mso-position-vertical-relative:paragraph;z-index:-2734" coordorigin="680,-39" coordsize="10545,0">
            <v:shape style="position:absolute;left:680;top:-39;width:10545;height:0" coordorigin="680,-39" coordsize="10545,0" path="m680,-39l11225,-39e" filled="f" stroked="t" strokeweight="1pt" strokecolor="#00AACF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16"/>
          <w:sz w:val="24"/>
          <w:szCs w:val="24"/>
        </w:rPr>
        <w:t>L)!'&amp;7,"-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9"/>
        <w:ind w:left="716" w:right="-38"/>
      </w:pPr>
      <w:r>
        <w:rPr>
          <w:rFonts w:cs="Times New Roman" w:hAnsi="Times New Roman" w:eastAsia="Times New Roman" w:ascii="Times New Roman"/>
          <w:color w:val="221F1F"/>
          <w:spacing w:val="0"/>
          <w:w w:val="102"/>
          <w:sz w:val="12"/>
          <w:szCs w:val="12"/>
        </w:rPr>
        <w:t>&amp;)**#%=)'((-(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9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9"/>
          <w:sz w:val="12"/>
          <w:szCs w:val="12"/>
        </w:rPr>
        <w:t>&amp;)**#%&amp;-0)%(,+-!.%(0$,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9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&amp;)**#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9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30"/>
          <w:sz w:val="12"/>
          <w:szCs w:val="12"/>
        </w:rPr>
        <w:t>(,+-!.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9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5"/>
          <w:sz w:val="12"/>
          <w:szCs w:val="12"/>
        </w:rPr>
        <w:t>34%.+A2%(=+*&amp;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4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94"/>
          <w:sz w:val="12"/>
          <w:szCs w:val="12"/>
        </w:rPr>
        <w:t>1J677%'##*!%?*"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66" w:lineRule="exact" w:line="180"/>
      </w:pPr>
      <w:r>
        <w:br w:type="column"/>
      </w:r>
      <w:r>
        <w:rPr>
          <w:rFonts w:cs="Times New Roman" w:hAnsi="Times New Roman" w:eastAsia="Times New Roman" w:ascii="Times New Roman"/>
          <w:b/>
          <w:color w:val="221F1F"/>
          <w:spacing w:val="0"/>
          <w:w w:val="101"/>
          <w:position w:val="-1"/>
          <w:sz w:val="16"/>
          <w:szCs w:val="16"/>
        </w:rPr>
        <w:t>9:";$"(&lt;&amp;/"=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1" w:lineRule="exact" w:line="160"/>
        <w:ind w:right="181"/>
      </w:pPr>
      <w:r>
        <w:pict>
          <v:group style="position:absolute;margin-left:366.878pt;margin-top:-10.6431pt;width:61.4212pt;height:61.369pt;mso-position-horizontal-relative:page;mso-position-vertical-relative:paragraph;z-index:-2723" coordorigin="7338,-213" coordsize="1228,1227">
            <v:shape type="#_x0000_t75" style="position:absolute;left:7347;top:-209;width:1219;height:1214">
              <v:imagedata o:title="" r:id="rId116"/>
            </v:shape>
            <v:group style="position:absolute;left:7342;top:-209;width:1219;height:1219" coordorigin="7342,-209" coordsize="1219,1219">
              <v:shape style="position:absolute;left:7342;top:-209;width:1219;height:1219" coordorigin="7342,-209" coordsize="1219,1219" path="m7342,-209l8561,-209,8561,1010,7342,1010,7342,-209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b/>
          <w:color w:val="221F1F"/>
          <w:spacing w:val="0"/>
          <w:w w:val="94"/>
          <w:sz w:val="16"/>
          <w:szCs w:val="16"/>
        </w:rPr>
        <w:t>1."(+&amp;/(&amp;#%"'/;/%&amp;'F(?2$/(@"($"/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94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0"/>
          <w:sz w:val="16"/>
          <w:szCs w:val="16"/>
        </w:rPr>
        <w:t>B%/.(-#&amp;G"(;/(;(.&amp;#%H&amp;'/;: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right="275"/>
        <w:sectPr>
          <w:type w:val="continuous"/>
          <w:pgSz w:w="11900" w:h="16840"/>
          <w:pgMar w:top="1420" w:bottom="280" w:left="0" w:right="560"/>
          <w:cols w:num="7" w:equalWidth="off">
            <w:col w:w="1439" w:space="610"/>
            <w:col w:w="1149" w:space="183"/>
            <w:col w:w="299" w:space="1032"/>
            <w:col w:w="323" w:space="1039"/>
            <w:col w:w="768" w:space="546"/>
            <w:col w:w="841" w:space="491"/>
            <w:col w:w="2620"/>
          </w:cols>
        </w:sectPr>
      </w:pPr>
      <w:r>
        <w:pict>
          <v:group style="position:absolute;margin-left:433.322pt;margin-top:45.5209pt;width:128.414pt;height:128.153pt;mso-position-horizontal-relative:page;mso-position-vertical-relative:paragraph;z-index:-2753" coordorigin="8666,910" coordsize="2568,2563">
            <v:shape type="#_x0000_t75" style="position:absolute;left:8671;top:914;width:2564;height:2555">
              <v:imagedata o:title="" r:id="rId117"/>
            </v:shape>
            <v:group style="position:absolute;left:8671;top:915;width:2555;height:2555" coordorigin="8671,915" coordsize="2555,2555">
              <v:shape style="position:absolute;left:8671;top:915;width:2555;height:2555" coordorigin="8671,915" coordsize="2555,2555" path="m8671,915l11225,915,11225,3469,8671,3469,8671,915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433.534pt;margin-top:-26.4811pt;width:127.553pt;height:60.945pt;mso-position-horizontal-relative:page;mso-position-vertical-relative:paragraph;z-index:-2721" coordorigin="8671,-530" coordsize="2551,1219">
            <v:shape style="position:absolute;left:8671;top:-530;width:2551;height:1219" coordorigin="8671,-530" coordsize="2551,1219" path="m8671,-530l11222,-530,11222,689,8671,689,8671,-530xe" filled="f" stroked="t" strokeweight="1pt" strokecolor="#EE3E32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b/>
          <w:color w:val="221F1F"/>
          <w:spacing w:val="0"/>
          <w:w w:val="90"/>
          <w:sz w:val="16"/>
          <w:szCs w:val="16"/>
        </w:rPr>
        <w:t>+&amp;$%/%&amp;'F(;:$&amp;(%'$2#"(/."(B."":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90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0"/>
          <w:sz w:val="16"/>
          <w:szCs w:val="16"/>
        </w:rPr>
        <w:t>D:;/(%$(+;#;::":(/&amp;(+&amp;/(-#&amp;G"C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18"/>
          <w:szCs w:val="18"/>
        </w:rPr>
        <w:jc w:val="left"/>
        <w:spacing w:before="1" w:lineRule="exact" w:line="180"/>
      </w:pPr>
      <w:r>
        <w:rPr>
          <w:sz w:val="18"/>
          <w:szCs w:val="18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ind w:left="716"/>
      </w:pPr>
      <w:r>
        <w:pict>
          <v:group style="position:absolute;margin-left:33.807pt;margin-top:-51.7334pt;width:61.6293pt;height:61.369pt;mso-position-horizontal-relative:page;mso-position-vertical-relative:paragraph;z-index:-2750" coordorigin="676,-1035" coordsize="1233,1227">
            <v:shape type="#_x0000_t75" style="position:absolute;left:680;top:-1030;width:1228;height:1221">
              <v:imagedata o:title="" r:id="rId118"/>
            </v:shape>
            <v:group style="position:absolute;left:680;top:-1030;width:1219;height:1219" coordorigin="680,-1030" coordsize="1219,1219">
              <v:shape style="position:absolute;left:680;top:-1030;width:1219;height:1219" coordorigin="680,-1030" coordsize="1219,1219" path="m680,-1030l1899,-1030,1899,188,680,188,680,-1030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83"/>
          <w:sz w:val="12"/>
          <w:szCs w:val="12"/>
        </w:rPr>
        <w:t>/0"%1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75"/>
        <w:ind w:left="680" w:right="-44"/>
      </w:pPr>
      <w:r>
        <w:rPr>
          <w:rFonts w:cs="Times New Roman" w:hAnsi="Times New Roman" w:eastAsia="Times New Roman" w:ascii="Times New Roman"/>
          <w:color w:val="221F1F"/>
          <w:spacing w:val="0"/>
          <w:w w:val="117"/>
          <w:sz w:val="16"/>
          <w:szCs w:val="16"/>
        </w:rPr>
        <w:t>-,"*)4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18"/>
          <w:szCs w:val="18"/>
        </w:rPr>
        <w:jc w:val="left"/>
        <w:spacing w:before="1" w:lineRule="exact" w:line="180"/>
      </w:pPr>
      <w:r>
        <w:br w:type="column"/>
      </w:r>
      <w:r>
        <w:rPr>
          <w:sz w:val="18"/>
          <w:szCs w:val="18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ind w:right="-38"/>
      </w:pPr>
      <w:r>
        <w:pict>
          <v:group style="position:absolute;margin-left:100.421pt;margin-top:-51.7334pt;width:61.5898pt;height:61.369pt;mso-position-horizontal-relative:page;mso-position-vertical-relative:paragraph;z-index:-2749" coordorigin="2008,-1035" coordsize="1232,1227">
            <v:shape type="#_x0000_t75" style="position:absolute;left:2012;top:-1033;width:1229;height:1221">
              <v:imagedata o:title="" r:id="rId119"/>
            </v:shape>
            <v:group style="position:absolute;left:2013;top:-1030;width:1219;height:1219" coordorigin="2013,-1030" coordsize="1219,1219">
              <v:shape style="position:absolute;left:2013;top:-1030;width:1219;height:1219" coordorigin="2013,-1030" coordsize="1219,1219" path="m2013,-1030l3232,-1030,3232,188,2013,188,2013,-1030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83"/>
          <w:sz w:val="12"/>
          <w:szCs w:val="12"/>
        </w:rPr>
        <w:t>/0"%1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br w:type="column"/>
      </w: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10" w:lineRule="exact" w:line="260"/>
      </w:pPr>
      <w:r>
        <w:rPr>
          <w:sz w:val="26"/>
          <w:szCs w:val="26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lineRule="exact" w:line="120"/>
        <w:ind w:right="-38"/>
      </w:pPr>
      <w:r>
        <w:rPr>
          <w:rFonts w:cs="Times New Roman" w:hAnsi="Times New Roman" w:eastAsia="Times New Roman" w:ascii="Times New Roman"/>
          <w:color w:val="221F1F"/>
          <w:spacing w:val="0"/>
          <w:w w:val="94"/>
          <w:sz w:val="12"/>
          <w:szCs w:val="12"/>
        </w:rPr>
        <w:t>!"#$%&amp;'()&amp;&amp;*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lineRule="exact" w:line="120"/>
      </w:pPr>
      <w:r>
        <w:rPr>
          <w:rFonts w:cs="Times New Roman" w:hAnsi="Times New Roman" w:eastAsia="Times New Roman" w:ascii="Times New Roman"/>
          <w:color w:val="221F1F"/>
          <w:spacing w:val="0"/>
          <w:w w:val="110"/>
          <w:sz w:val="12"/>
          <w:szCs w:val="12"/>
        </w:rPr>
        <w:t>+,-./0'+%",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lineRule="exact" w:line="100"/>
      </w:pPr>
      <w:r>
        <w:pict>
          <v:group style="position:absolute;margin-left:33.807pt;margin-top:-16.8021pt;width:128.191pt;height:128.052pt;mso-position-horizontal-relative:page;mso-position-vertical-relative:paragraph;z-index:-2751" coordorigin="676,-336" coordsize="2564,2561">
            <v:shape type="#_x0000_t75" style="position:absolute;left:677;top:-336;width:2563;height:2560">
              <v:imagedata o:title="" r:id="rId120"/>
            </v:shape>
            <v:group style="position:absolute;left:680;top:-330;width:2551;height:2551" coordorigin="680,-330" coordsize="2551,2551">
              <v:shape style="position:absolute;left:680;top:-330;width:2551;height:2551" coordorigin="680,-330" coordsize="2551,2551" path="m680,-330l3232,-330,3232,2221,680,2221,680,-330xe" filled="f" stroked="t" strokeweight="0.424pt" strokecolor="#828080">
                <v:path arrowok="t"/>
              </v:shape>
              <v:group style="position:absolute;left:2508;top:119;width:268;height:1235" coordorigin="2508,119" coordsize="268,1235">
                <v:shape style="position:absolute;left:2508;top:119;width:268;height:1235" coordorigin="2508,119" coordsize="268,1235" path="m2775,119l2508,1354e" filled="f" stroked="t" strokeweight="1pt" strokecolor="#00AACF">
                  <v:path arrowok="t"/>
                </v:shape>
                <v:group style="position:absolute;left:2494;top:1184;width:17;height:157" coordorigin="2494,1184" coordsize="17,157">
                  <v:shape style="position:absolute;left:2494;top:1184;width:17;height:157" coordorigin="2494,1184" coordsize="17,157" path="m2511,1341l2494,1184e" filled="f" stroked="t" strokeweight="1pt" strokecolor="#00AACF">
                    <v:path arrowok="t"/>
                  </v:shape>
                  <v:group style="position:absolute;left:2508;top:1215;width:91;height:139" coordorigin="2508,1215" coordsize="91,139">
                    <v:shape style="position:absolute;left:2508;top:1215;width:91;height:139" coordorigin="2508,1215" coordsize="91,139" path="m2598,1215l2508,1354e" filled="f" stroked="t" strokeweight="1pt" strokecolor="#00AACF">
                      <v:path arrowok="t"/>
                    </v:shape>
                  </v:group>
                </v:group>
              </v:group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)&amp;-&amp;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18"/>
          <w:szCs w:val="18"/>
        </w:rPr>
        <w:jc w:val="left"/>
        <w:spacing w:before="1" w:lineRule="exact" w:line="180"/>
      </w:pPr>
      <w:r>
        <w:br w:type="column"/>
      </w:r>
      <w:r>
        <w:rPr>
          <w:sz w:val="18"/>
          <w:szCs w:val="18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ind w:left="36"/>
      </w:pPr>
      <w:r>
        <w:pict>
          <v:group style="position:absolute;margin-left:167.035pt;margin-top:-51.7334pt;width:61.369pt;height:61.369pt;mso-position-horizontal-relative:page;mso-position-vertical-relative:paragraph;z-index:-2725" coordorigin="3341,-1035" coordsize="1227,1227">
            <v:shape type="#_x0000_t75" style="position:absolute;left:3345;top:-1030;width:1219;height:1219">
              <v:imagedata o:title="" r:id="rId121"/>
            </v:shape>
            <v:group style="position:absolute;left:3345;top:-1030;width:1219;height:1219" coordorigin="3345,-1030" coordsize="1219,1219">
              <v:shape style="position:absolute;left:3345;top:-1030;width:1219;height:1219" coordorigin="3345,-1030" coordsize="1219,1219" path="m3345,-1030l4564,-1030,4564,188,3345,188,3345,-1030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83"/>
          <w:sz w:val="12"/>
          <w:szCs w:val="12"/>
        </w:rPr>
        <w:t>/0"%1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75"/>
        <w:ind w:right="-44"/>
      </w:pPr>
      <w:r>
        <w:pict>
          <v:group style="position:absolute;margin-left:167.035pt;margin-top:13.5328pt;width:127.851pt;height:128.101pt;mso-position-horizontal-relative:page;mso-position-vertical-relative:paragraph;z-index:-2754" coordorigin="3341,271" coordsize="2557,2562">
            <v:shape type="#_x0000_t75" style="position:absolute;left:3345;top:280;width:2553;height:2548">
              <v:imagedata o:title="" r:id="rId122"/>
            </v:shape>
            <v:group style="position:absolute;left:3345;top:275;width:2548;height:2554" coordorigin="3345,275" coordsize="2548,2554">
              <v:shape style="position:absolute;left:3345;top:275;width:2548;height:2554" coordorigin="3345,275" coordsize="2548,2554" path="m3345,275l5893,275,5893,2828,3345,2828,3345,275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7"/>
          <w:sz w:val="16"/>
          <w:szCs w:val="16"/>
        </w:rPr>
        <w:t>-,"*)A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18"/>
          <w:szCs w:val="18"/>
        </w:rPr>
        <w:jc w:val="left"/>
        <w:spacing w:before="1" w:lineRule="exact" w:line="180"/>
      </w:pPr>
      <w:r>
        <w:br w:type="column"/>
      </w:r>
      <w:r>
        <w:rPr>
          <w:sz w:val="18"/>
          <w:szCs w:val="18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ind w:right="-38"/>
      </w:pPr>
      <w:r>
        <w:pict>
          <v:group style="position:absolute;margin-left:233.611pt;margin-top:-51.7334pt;width:61.3958pt;height:61.369pt;mso-position-horizontal-relative:page;mso-position-vertical-relative:paragraph;z-index:-2726" coordorigin="4672,-1035" coordsize="1228,1227">
            <v:shape type="#_x0000_t75" style="position:absolute;left:4680;top:-1025;width:1220;height:1210">
              <v:imagedata o:title="" r:id="rId123"/>
            </v:shape>
            <v:group style="position:absolute;left:4676;top:-1030;width:1219;height:1219" coordorigin="4676,-1030" coordsize="1219,1219">
              <v:shape style="position:absolute;left:4676;top:-1030;width:1219;height:1219" coordorigin="4676,-1030" coordsize="1219,1219" path="m4676,-1030l5895,-1030,5895,188,4676,188,4676,-1030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83"/>
          <w:sz w:val="12"/>
          <w:szCs w:val="12"/>
        </w:rPr>
        <w:t>/0"%1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18"/>
          <w:szCs w:val="18"/>
        </w:rPr>
        <w:jc w:val="left"/>
        <w:spacing w:before="1" w:lineRule="exact" w:line="180"/>
      </w:pPr>
      <w:r>
        <w:br w:type="column"/>
      </w:r>
      <w:r>
        <w:rPr>
          <w:sz w:val="18"/>
          <w:szCs w:val="18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ectPr>
          <w:type w:val="continuous"/>
          <w:pgSz w:w="11900" w:h="16840"/>
          <w:pgMar w:top="1420" w:bottom="280" w:left="0" w:right="560"/>
          <w:cols w:num="6" w:equalWidth="off">
            <w:col w:w="1119" w:space="929"/>
            <w:col w:w="253" w:space="139"/>
            <w:col w:w="708" w:space="196"/>
            <w:col w:w="439" w:space="928"/>
            <w:col w:w="253" w:space="1109"/>
            <w:col w:w="5267"/>
          </w:cols>
        </w:sectPr>
      </w:pPr>
      <w:r>
        <w:pict>
          <v:group style="position:absolute;margin-left:300.081pt;margin-top:20.4806pt;width:128.767pt;height:128.935pt;mso-position-horizontal-relative:page;mso-position-vertical-relative:paragraph;z-index:-2752" coordorigin="6002,410" coordsize="2575,2579">
            <v:shape type="#_x0000_t75" style="position:absolute;left:6002;top:414;width:2575;height:2574">
              <v:imagedata o:title="" r:id="rId124"/>
            </v:shape>
            <v:group style="position:absolute;left:6010;top:414;width:2551;height:2551" coordorigin="6010,414" coordsize="2551,2551">
              <v:shape style="position:absolute;left:6010;top:414;width:2551;height:2551" coordorigin="6010,414" coordsize="2551,2551" path="m6010,414l8561,414,8561,2965,6010,2965,6010,414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300.264pt;margin-top:-51.7334pt;width:63.1445pt;height:61.369pt;mso-position-horizontal-relative:page;mso-position-vertical-relative:paragraph;z-index:-2724" coordorigin="6005,-1035" coordsize="1263,1227">
            <v:shape type="#_x0000_t75" style="position:absolute;left:6050;top:-1030;width:1219;height:1222">
              <v:imagedata o:title="" r:id="rId125"/>
            </v:shape>
            <v:group style="position:absolute;left:6010;top:-1030;width:1219;height:1219" coordorigin="6010,-1030" coordsize="1219,1219">
              <v:shape style="position:absolute;left:6010;top:-1030;width:1219;height:1219" coordorigin="6010,-1030" coordsize="1219,1219" path="m6010,-1030l7228,-1030,7228,188,6010,188,6010,-1030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/0"%;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13"/>
          <w:szCs w:val="13"/>
        </w:rPr>
        <w:jc w:val="left"/>
        <w:spacing w:before="5" w:lineRule="exact" w:line="120"/>
      </w:pPr>
      <w:r>
        <w:rPr>
          <w:sz w:val="13"/>
          <w:szCs w:val="13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  <w:sectPr>
          <w:type w:val="continuous"/>
          <w:pgSz w:w="11900" w:h="16840"/>
          <w:pgMar w:top="1420" w:bottom="280" w:left="0" w:right="560"/>
        </w:sectPr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9"/>
        <w:ind w:left="699" w:right="-44"/>
      </w:pPr>
      <w:r>
        <w:rPr>
          <w:rFonts w:cs="Times New Roman" w:hAnsi="Times New Roman" w:eastAsia="Times New Roman" w:ascii="Times New Roman"/>
          <w:color w:val="221F1F"/>
          <w:spacing w:val="0"/>
          <w:w w:val="90"/>
          <w:sz w:val="16"/>
          <w:szCs w:val="16"/>
        </w:rPr>
        <w:t>G&amp;-,%(()-*+'&amp;0)2?"+)*2,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 w:lineRule="exact" w:line="180"/>
        <w:ind w:right="-44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-3"/>
          <w:w w:val="111"/>
          <w:position w:val="-1"/>
          <w:sz w:val="16"/>
          <w:szCs w:val="16"/>
        </w:rPr>
        <w:t>=</w:t>
      </w:r>
      <w:r>
        <w:rPr>
          <w:rFonts w:cs="Times New Roman" w:hAnsi="Times New Roman" w:eastAsia="Times New Roman" w:ascii="Times New Roman"/>
          <w:color w:val="221F1F"/>
          <w:spacing w:val="0"/>
          <w:w w:val="88"/>
          <w:position w:val="-1"/>
          <w:sz w:val="16"/>
          <w:szCs w:val="16"/>
        </w:rPr>
        <w:t>%+,'%((D)'&amp;-,%(()0+7&lt;)-#+"@)'&amp;,2)&lt;2,$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</w:pPr>
      <w:hyperlink r:id="rId126">
        <w:r>
          <w:rPr>
            <w:rFonts w:cs="Times New Roman" w:hAnsi="Times New Roman" w:eastAsia="Times New Roman" w:ascii="Times New Roman"/>
            <w:color w:val="221F1F"/>
            <w:spacing w:val="0"/>
            <w:w w:val="100"/>
            <w:sz w:val="16"/>
            <w:szCs w:val="16"/>
          </w:rPr>
          <w:t>@$""(-)7-'&amp;0)%((%&amp;)C"D</w:t>
        </w:r>
        <w:r>
          <w:rPr>
            <w:rFonts w:cs="Times New Roman" w:hAnsi="Times New Roman" w:eastAsia="Times New Roman" w:ascii="Times New Roman"/>
            <w:color w:val="000000"/>
            <w:spacing w:val="0"/>
            <w:w w:val="100"/>
            <w:sz w:val="16"/>
            <w:szCs w:val="16"/>
          </w:rPr>
        </w:r>
      </w:hyperlink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6" w:lineRule="exact" w:line="180"/>
      </w:pPr>
      <w:r>
        <w:br w:type="column"/>
      </w:r>
      <w:hyperlink r:id="rId127">
        <w:r>
          <w:rPr>
            <w:rFonts w:cs="Times New Roman" w:hAnsi="Times New Roman" w:eastAsia="Times New Roman" w:ascii="Times New Roman"/>
            <w:color w:val="221F1F"/>
            <w:spacing w:val="0"/>
            <w:w w:val="100"/>
            <w:position w:val="-1"/>
            <w:sz w:val="16"/>
            <w:szCs w:val="16"/>
          </w:rPr>
          <w:t>G&amp;-,%(()@$""(-)2&amp;,2)#$%--'-J</w:t>
        </w:r>
        <w:r>
          <w:rPr>
            <w:rFonts w:cs="Times New Roman" w:hAnsi="Times New Roman" w:eastAsia="Times New Roman" w:ascii="Times New Roman"/>
            <w:color w:val="221F1F"/>
            <w:spacing w:val="0"/>
            <w:w w:val="100"/>
            <w:position w:val="-1"/>
            <w:sz w:val="16"/>
            <w:szCs w:val="16"/>
          </w:rPr>
          <w:t>             </w:t>
        </w:r>
        <w:r>
          <w:rPr>
            <w:rFonts w:cs="Times New Roman" w:hAnsi="Times New Roman" w:eastAsia="Times New Roman" w:ascii="Times New Roman"/>
            <w:color w:val="221F1F"/>
            <w:spacing w:val="16"/>
            <w:w w:val="100"/>
            <w:position w:val="-1"/>
            <w:sz w:val="16"/>
            <w:szCs w:val="16"/>
          </w:rPr>
          <w:t> </w:t>
        </w:r>
        <w:r>
          <w:rPr>
            <w:rFonts w:cs="Times New Roman" w:hAnsi="Times New Roman" w:eastAsia="Times New Roman" w:ascii="Times New Roman"/>
            <w:color w:val="221F1F"/>
            <w:spacing w:val="-2"/>
            <w:w w:val="114"/>
            <w:position w:val="-1"/>
            <w:sz w:val="16"/>
            <w:szCs w:val="16"/>
          </w:rPr>
          <w:t>3</w:t>
        </w:r>
      </w:hyperlink>
      <w:hyperlink r:id="rId128">
        <w:r>
          <w:rPr>
            <w:rFonts w:cs="Times New Roman" w:hAnsi="Times New Roman" w:eastAsia="Times New Roman" w:ascii="Times New Roman"/>
            <w:color w:val="221F1F"/>
            <w:spacing w:val="0"/>
            <w:w w:val="104"/>
            <w:position w:val="-1"/>
            <w:sz w:val="16"/>
            <w:szCs w:val="16"/>
          </w:rPr>
          <w:t>'0$,"&amp;)07&lt;)-#+"@-)9+2;)7&amp;8"+-'8"</w:t>
        </w:r>
        <w:r>
          <w:rPr>
            <w:rFonts w:cs="Times New Roman" w:hAnsi="Times New Roman" w:eastAsia="Times New Roman" w:ascii="Times New Roman"/>
            <w:color w:val="000000"/>
            <w:spacing w:val="0"/>
            <w:w w:val="100"/>
            <w:position w:val="0"/>
            <w:sz w:val="16"/>
            <w:szCs w:val="16"/>
          </w:rPr>
        </w:r>
      </w:hyperlink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2647"/>
        <w:sectPr>
          <w:type w:val="continuous"/>
          <w:pgSz w:w="11900" w:h="16840"/>
          <w:pgMar w:top="1420" w:bottom="280" w:left="0" w:right="560"/>
          <w:cols w:num="3" w:equalWidth="off">
            <w:col w:w="2239" w:space="1112"/>
            <w:col w:w="2531" w:space="151"/>
            <w:col w:w="5307"/>
          </w:cols>
        </w:sectPr>
      </w:pPr>
      <w:r>
        <w:rPr>
          <w:rFonts w:cs="Times New Roman" w:hAnsi="Times New Roman" w:eastAsia="Times New Roman" w:ascii="Times New Roman"/>
          <w:color w:val="221F1F"/>
          <w:spacing w:val="0"/>
          <w:w w:val="106"/>
          <w:sz w:val="16"/>
          <w:szCs w:val="16"/>
        </w:rPr>
        <w:t>29),$")%--";&lt;(D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11"/>
          <w:szCs w:val="11"/>
        </w:rPr>
        <w:jc w:val="left"/>
        <w:spacing w:before="6" w:lineRule="exact" w:line="100"/>
      </w:pPr>
      <w:r>
        <w:rPr>
          <w:sz w:val="11"/>
          <w:szCs w:val="11"/>
        </w:rPr>
      </w:r>
    </w:p>
    <w:p>
      <w:pPr>
        <w:rPr>
          <w:sz w:val="20"/>
          <w:szCs w:val="20"/>
        </w:rPr>
        <w:jc w:val="left"/>
        <w:spacing w:lineRule="exact" w:line="200"/>
        <w:sectPr>
          <w:pgMar w:header="292" w:footer="448" w:top="620" w:bottom="280" w:left="540" w:right="520"/>
          <w:pgSz w:w="11900" w:h="16840"/>
        </w:sectPr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pacing w:before="36"/>
        <w:ind w:left="140" w:right="-56"/>
      </w:pPr>
      <w:r>
        <w:pict>
          <v:group style="position:absolute;margin-left:232.645pt;margin-top:275.329pt;width:61.369pt;height:61.369pt;mso-position-horizontal-relative:page;mso-position-vertical-relative:paragraph;z-index:-2707" coordorigin="4653,5507" coordsize="1227,1227">
            <v:shape type="#_x0000_t75" style="position:absolute;left:4658;top:5512;width:1220;height:1217">
              <v:imagedata o:title="" r:id="rId129"/>
            </v:shape>
            <v:group style="position:absolute;left:4657;top:5511;width:1219;height:1219" coordorigin="4657,5511" coordsize="1219,1219">
              <v:shape style="position:absolute;left:4657;top:5511;width:1219;height:1219" coordorigin="4657,5511" coordsize="1219,1219" path="m4657,5511l5876,5511,5876,6730,4657,6730,4657,5511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95"/>
          <w:sz w:val="24"/>
          <w:szCs w:val="24"/>
        </w:rPr>
        <w:t>H5)G&amp;-,%(();'8')27,):)922,)#2&amp;,+2()'&amp;,2)&lt;%-"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140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D27)@'(()&amp;""8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pacing w:before="36"/>
        <w:sectPr>
          <w:type w:val="continuous"/>
          <w:pgSz w:w="11900" w:h="16840"/>
          <w:pgMar w:top="1420" w:bottom="280" w:left="540" w:right="520"/>
          <w:cols w:num="2" w:equalWidth="off">
            <w:col w:w="4523" w:space="5121"/>
            <w:col w:w="1196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16"/>
          <w:sz w:val="24"/>
          <w:szCs w:val="24"/>
        </w:rPr>
        <w:t>L)!'&amp;7,"-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9" w:lineRule="exact" w:line="120"/>
        <w:ind w:left="176" w:right="-38"/>
      </w:pPr>
      <w:r>
        <w:pict>
          <v:group style="position:absolute;margin-left:33.802pt;margin-top:1.69808pt;width:61.369pt;height:61.369pt;mso-position-horizontal-relative:page;mso-position-vertical-relative:paragraph;z-index:-2705" coordorigin="676,34" coordsize="1227,1227">
            <v:shape type="#_x0000_t75" style="position:absolute;left:693;top:297;width:1181;height:785">
              <v:imagedata o:title="" r:id="rId130"/>
            </v:shape>
            <v:group style="position:absolute;left:680;top:38;width:1219;height:1219" coordorigin="680,38" coordsize="1219,1219">
              <v:shape style="position:absolute;left:680;top:38;width:1219;height:1219" coordorigin="680,38" coordsize="1219,1219" path="m680,38l1899,38,1899,1257,680,1257,680,38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100.25pt;margin-top:1.69808pt;width:61.369pt;height:61.369pt;mso-position-horizontal-relative:page;mso-position-vertical-relative:paragraph;z-index:-2704" coordorigin="2005,34" coordsize="1227,1227">
            <v:shape type="#_x0000_t75" style="position:absolute;left:2009;top:38;width:1219;height:1219">
              <v:imagedata o:title="" r:id="rId131"/>
            </v:shape>
            <v:group style="position:absolute;left:2009;top:38;width:1219;height:1219" coordorigin="2009,38" coordsize="1219,1219">
              <v:shape style="position:absolute;left:2009;top:38;width:1219;height:1219" coordorigin="2009,38" coordsize="1219,1219" path="m2009,38l3228,38,3228,1257,2009,1257,2009,38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232.905pt;margin-top:1.76003pt;width:61.369pt;height:61.369pt;mso-position-horizontal-relative:page;mso-position-vertical-relative:paragraph;z-index:-2703" coordorigin="4658,35" coordsize="1227,1227">
            <v:shape type="#_x0000_t75" style="position:absolute;left:4662;top:38;width:1219;height:1219">
              <v:imagedata o:title="" r:id="rId132"/>
            </v:shape>
            <v:group style="position:absolute;left:4662;top:39;width:1219;height:1219" coordorigin="4662,39" coordsize="1219,1219">
              <v:shape style="position:absolute;left:4662;top:39;width:1219;height:1219" coordorigin="4662,39" coordsize="1219,1219" path="m4662,39l5881,39,5881,1258,4662,1258,4662,39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166.29pt;margin-top:1.76003pt;width:61.369pt;height:61.369pt;mso-position-horizontal-relative:page;mso-position-vertical-relative:paragraph;z-index:-2702" coordorigin="3326,35" coordsize="1227,1227">
            <v:shape type="#_x0000_t75" style="position:absolute;left:3330;top:39;width:1219;height:1219">
              <v:imagedata o:title="" r:id="rId133"/>
            </v:shape>
            <v:group style="position:absolute;left:3330;top:39;width:1219;height:1219" coordorigin="3330,39" coordsize="1219,1219">
              <v:shape style="position:absolute;left:3330;top:39;width:1219;height:1219" coordorigin="3330,39" coordsize="1219,1219" path="m3330,39l4549,39,4549,1258,3330,1258,3330,39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300.101pt;margin-top:73.641pt;width:61.369pt;height:61.369pt;mso-position-horizontal-relative:page;mso-position-vertical-relative:page;z-index:-2696" coordorigin="6002,1473" coordsize="1227,1227">
            <v:shape type="#_x0000_t75" style="position:absolute;left:6006;top:1475;width:1219;height:1218">
              <v:imagedata o:title="" r:id="rId134"/>
            </v:shape>
            <v:group style="position:absolute;left:6006;top:1477;width:1219;height:1219" coordorigin="6006,1477" coordsize="1219,1219">
              <v:shape style="position:absolute;left:6006;top:1477;width:1219;height:1219" coordorigin="6006,1477" coordsize="1219,1219" path="m6006,1477l7225,1477,7225,2696,6006,2696,6006,1477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w w:val="114"/>
          <w:position w:val="-1"/>
          <w:sz w:val="12"/>
          <w:szCs w:val="12"/>
        </w:rPr>
        <w:t>2</w:t>
      </w:r>
      <w:r>
        <w:rPr>
          <w:rFonts w:cs="Times New Roman" w:hAnsi="Times New Roman" w:eastAsia="Times New Roman" w:ascii="Times New Roman"/>
          <w:color w:val="221F1F"/>
          <w:w w:val="296"/>
          <w:position w:val="-1"/>
          <w:sz w:val="12"/>
          <w:szCs w:val="12"/>
        </w:rPr>
        <w:t>'</w:t>
      </w:r>
      <w:r>
        <w:rPr>
          <w:rFonts w:cs="Times New Roman" w:hAnsi="Times New Roman" w:eastAsia="Times New Roman" w:ascii="Times New Roman"/>
          <w:color w:val="221F1F"/>
          <w:w w:val="146"/>
          <w:position w:val="-1"/>
          <w:sz w:val="12"/>
          <w:szCs w:val="12"/>
        </w:rPr>
        <w:t>(</w:t>
      </w:r>
      <w:r>
        <w:rPr>
          <w:rFonts w:cs="Times New Roman" w:hAnsi="Times New Roman" w:eastAsia="Times New Roman" w:ascii="Times New Roman"/>
          <w:color w:val="221F1F"/>
          <w:w w:val="107"/>
          <w:position w:val="-1"/>
          <w:sz w:val="12"/>
          <w:szCs w:val="12"/>
        </w:rPr>
        <w:t>*%'((*72#"</w:t>
      </w:r>
      <w:r>
        <w:rPr>
          <w:rFonts w:cs="Times New Roman" w:hAnsi="Times New Roman" w:eastAsia="Times New Roman" w:ascii="Times New Roman"/>
          <w:color w:val="000000"/>
          <w:w w:val="100"/>
          <w:position w:val="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9" w:lineRule="exact" w:line="120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6"/>
          <w:position w:val="-1"/>
          <w:sz w:val="12"/>
          <w:szCs w:val="12"/>
        </w:rPr>
        <w:t>7-:-%$A0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51" w:lineRule="exact" w:line="120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74"/>
          <w:position w:val="-1"/>
          <w:sz w:val="12"/>
          <w:szCs w:val="12"/>
        </w:rPr>
        <w:t>9$$0%=$!0+$#%1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51" w:lineRule="exact" w:line="120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76"/>
          <w:position w:val="-1"/>
          <w:sz w:val="12"/>
          <w:szCs w:val="12"/>
        </w:rPr>
        <w:t>9$$0%=$!0+$#%;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51" w:lineRule="exact" w:line="120"/>
        <w:sectPr>
          <w:type w:val="continuous"/>
          <w:pgSz w:w="11900" w:h="16840"/>
          <w:pgMar w:top="1420" w:bottom="280" w:left="540" w:right="520"/>
          <w:cols w:num="5" w:equalWidth="off">
            <w:col w:w="958" w:space="548"/>
            <w:col w:w="414" w:space="906"/>
            <w:col w:w="679" w:space="654"/>
            <w:col w:w="679" w:space="665"/>
            <w:col w:w="5337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2"/>
          <w:szCs w:val="12"/>
        </w:rPr>
        <w:t>16B77%':K%&amp;+*!=)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2"/>
          <w:szCs w:val="22"/>
        </w:rPr>
        <w:jc w:val="left"/>
        <w:spacing w:before="18" w:lineRule="exact" w:line="220"/>
        <w:sectPr>
          <w:type w:val="continuous"/>
          <w:pgSz w:w="11900" w:h="16840"/>
          <w:pgMar w:top="1420" w:bottom="280" w:left="540" w:right="520"/>
        </w:sectPr>
      </w:pPr>
      <w:r>
        <w:rPr>
          <w:sz w:val="22"/>
          <w:szCs w:val="22"/>
        </w:rPr>
      </w:r>
    </w:p>
    <w:p>
      <w:pPr>
        <w:rPr>
          <w:sz w:val="26"/>
          <w:szCs w:val="26"/>
        </w:rPr>
        <w:jc w:val="left"/>
        <w:spacing w:before="1" w:lineRule="exact" w:line="260"/>
      </w:pPr>
      <w:r>
        <w:rPr>
          <w:sz w:val="26"/>
          <w:szCs w:val="2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140" w:right="-44"/>
      </w:pPr>
      <w:r>
        <w:pict>
          <v:group style="position:absolute;margin-left:33.802pt;margin-top:9.78275pt;width:395.197pt;height:128.025pt;mso-position-horizontal-relative:page;mso-position-vertical-relative:paragraph;z-index:-2719" coordorigin="676,196" coordsize="7904,2561">
            <v:shape type="#_x0000_t75" style="position:absolute;left:700;top:484;width:7880;height:1879">
              <v:imagedata o:title="" r:id="rId135"/>
            </v:shape>
            <v:group style="position:absolute;left:680;top:200;width:7880;height:2552" coordorigin="680,200" coordsize="7880,2552">
              <v:shape style="position:absolute;left:680;top:200;width:7880;height:2552" coordorigin="680,200" coordsize="7880,2552" path="m680,200l8561,200,8561,2752,680,2752,680,200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99.38pt;margin-top:187.044pt;width:61.7005pt;height:61.369pt;mso-position-horizontal-relative:page;mso-position-vertical-relative:paragraph;z-index:-2716" coordorigin="1988,3741" coordsize="1234,1227">
            <v:shape type="#_x0000_t75" style="position:absolute;left:1993;top:3743;width:1228;height:1220">
              <v:imagedata o:title="" r:id="rId136"/>
            </v:shape>
            <v:group style="position:absolute;left:1992;top:3745;width:1219;height:1219" coordorigin="1992,3745" coordsize="1219,1219">
              <v:shape style="position:absolute;left:1992;top:3745;width:1219;height:1219" coordorigin="1992,3745" coordsize="1219,1219" path="m1992,3745l3211,3745,3211,4964,1992,4964,1992,3745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17"/>
          <w:position w:val="-1"/>
          <w:sz w:val="16"/>
          <w:szCs w:val="16"/>
        </w:rPr>
        <w:t>-,"*)4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3"/>
          <w:sz w:val="12"/>
          <w:szCs w:val="12"/>
        </w:rPr>
        <w:t>/0"%1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9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3"/>
          <w:sz w:val="12"/>
          <w:szCs w:val="12"/>
        </w:rPr>
        <w:t>/0"%1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9"/>
        <w:sectPr>
          <w:type w:val="continuous"/>
          <w:pgSz w:w="11900" w:h="16840"/>
          <w:pgMar w:top="1420" w:bottom="280" w:left="540" w:right="520"/>
          <w:cols w:num="4" w:equalWidth="off">
            <w:col w:w="579" w:space="926"/>
            <w:col w:w="253" w:space="1067"/>
            <w:col w:w="253" w:space="1079"/>
            <w:col w:w="6683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3"/>
          <w:sz w:val="12"/>
          <w:szCs w:val="12"/>
        </w:rPr>
        <w:t>/0"%1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17"/>
          <w:szCs w:val="17"/>
        </w:rPr>
        <w:jc w:val="left"/>
        <w:spacing w:before="5" w:lineRule="exact" w:line="160"/>
      </w:pPr>
      <w:r>
        <w:rPr>
          <w:sz w:val="17"/>
          <w:szCs w:val="17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4"/>
          <w:szCs w:val="14"/>
        </w:rPr>
        <w:jc w:val="left"/>
        <w:spacing w:before="46" w:lineRule="exact" w:line="140"/>
        <w:ind w:left="140"/>
      </w:pPr>
      <w:r>
        <w:pict>
          <v:group style="position:absolute;margin-left:166.096pt;margin-top:49.6282pt;width:61.369pt;height:61.369pt;mso-position-horizontal-relative:page;mso-position-vertical-relative:paragraph;z-index:-2701" coordorigin="3322,993" coordsize="1227,1227">
            <v:shape type="#_x0000_t75" style="position:absolute;left:3325;top:994;width:1219;height:1219">
              <v:imagedata o:title="" r:id="rId137"/>
            </v:shape>
            <v:group style="position:absolute;left:3326;top:997;width:1219;height:1219" coordorigin="3326,997" coordsize="1219,1219">
              <v:shape style="position:absolute;left:3326;top:997;width:1219;height:1219" coordorigin="3326,997" coordsize="1219,1219" path="m3326,997l4545,997,4545,2216,3326,2216,3326,997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33.802pt;margin-top:49.5091pt;width:61.369pt;height:61.369pt;mso-position-horizontal-relative:page;mso-position-vertical-relative:paragraph;z-index:-2700" coordorigin="676,990" coordsize="1227,1227">
            <v:shape type="#_x0000_t75" style="position:absolute;left:693;top:1253;width:1181;height:785">
              <v:imagedata o:title="" r:id="rId138"/>
            </v:shape>
            <v:group style="position:absolute;left:680;top:994;width:1219;height:1219" coordorigin="680,994" coordsize="1219,1219">
              <v:shape style="position:absolute;left:680;top:994;width:1219;height:1219" coordorigin="680,994" coordsize="1219,1219" path="m680,994l1899,994,1899,2213,680,2213,680,994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w w:val="104"/>
          <w:position w:val="-1"/>
          <w:sz w:val="14"/>
          <w:szCs w:val="14"/>
        </w:rPr>
        <w:t>N";2?")&amp;7,)9+2;)#2&amp;&amp;"#,2</w:t>
      </w:r>
      <w:r>
        <w:rPr>
          <w:rFonts w:cs="Times New Roman" w:hAnsi="Times New Roman" w:eastAsia="Times New Roman" w:ascii="Times New Roman"/>
          <w:color w:val="221F1F"/>
          <w:spacing w:val="-11"/>
          <w:w w:val="104"/>
          <w:position w:val="-1"/>
          <w:sz w:val="14"/>
          <w:szCs w:val="14"/>
        </w:rPr>
        <w:t>+</w:t>
      </w:r>
      <w:r>
        <w:rPr>
          <w:rFonts w:cs="Times New Roman" w:hAnsi="Times New Roman" w:eastAsia="Times New Roman" w:ascii="Times New Roman"/>
          <w:color w:val="221F1F"/>
          <w:spacing w:val="0"/>
          <w:w w:val="94"/>
          <w:position w:val="-1"/>
          <w:sz w:val="14"/>
          <w:szCs w:val="14"/>
        </w:rPr>
        <w:t>J)'&amp;-"+,)&lt;28D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4"/>
          <w:szCs w:val="14"/>
        </w:rPr>
      </w:r>
    </w:p>
    <w:tbl>
      <w:tblPr>
        <w:tblW w:w="0" w:type="auto"/>
        <w:tblLook w:val="01E0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268" w:hRule="exact"/>
        </w:trPr>
        <w:tc>
          <w:tcPr>
            <w:tcW w:w="5236" w:type="dxa"/>
            <w:tcBorders>
              <w:top w:val="nil" w:sz="6" w:space="0" w:color="auto"/>
              <w:left w:val="nil" w:sz="6" w:space="0" w:color="auto"/>
              <w:bottom w:val="single" w:sz="8" w:space="0" w:color="00AACF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4"/>
                <w:szCs w:val="14"/>
              </w:rPr>
              <w:jc w:val="left"/>
              <w:spacing w:lineRule="exact" w:line="140"/>
              <w:ind w:left="40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00"/>
                <w:sz w:val="14"/>
                <w:szCs w:val="14"/>
              </w:rPr>
              <w:t>,$+270$)$2("J)+"*(%#")&amp;7,)%&amp;8),'0$,"&amp;5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4"/>
                <w:szCs w:val="14"/>
              </w:rPr>
            </w:r>
          </w:p>
        </w:tc>
        <w:tc>
          <w:tcPr>
            <w:tcW w:w="5388" w:type="dxa"/>
            <w:gridSpan w:val="7"/>
            <w:tcBorders>
              <w:top w:val="nil" w:sz="6" w:space="0" w:color="auto"/>
              <w:left w:val="nil" w:sz="6" w:space="0" w:color="auto"/>
              <w:bottom w:val="single" w:sz="8" w:space="0" w:color="00AACF"/>
              <w:right w:val="nil" w:sz="6" w:space="0" w:color="auto"/>
            </w:tcBorders>
          </w:tcPr>
          <w:p/>
        </w:tc>
      </w:tr>
      <w:tr>
        <w:trPr>
          <w:trHeight w:val="533" w:hRule="exact"/>
        </w:trPr>
        <w:tc>
          <w:tcPr>
            <w:tcW w:w="5236" w:type="dxa"/>
            <w:tcBorders>
              <w:top w:val="single" w:sz="8" w:space="0" w:color="00AACF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24"/>
                <w:szCs w:val="24"/>
              </w:rPr>
              <w:jc w:val="left"/>
              <w:spacing w:before="30"/>
              <w:ind w:left="40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89"/>
                <w:sz w:val="24"/>
                <w:szCs w:val="24"/>
              </w:rPr>
              <w:t>O5)G&amp;-,%(()PB6)%&amp;8)*2@"+)#2&amp;&amp;"#,2+)'&amp;,2)&lt;%-"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24"/>
                <w:szCs w:val="24"/>
              </w:rPr>
            </w:r>
          </w:p>
          <w:p>
            <w:pPr>
              <w:rPr>
                <w:rFonts w:cs="Times New Roman" w:hAnsi="Times New Roman" w:eastAsia="Times New Roman" w:ascii="Times New Roman"/>
                <w:sz w:val="16"/>
                <w:szCs w:val="16"/>
              </w:rPr>
              <w:jc w:val="left"/>
              <w:spacing w:lineRule="exact" w:line="160"/>
              <w:ind w:left="40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00"/>
                <w:sz w:val="16"/>
                <w:szCs w:val="16"/>
              </w:rPr>
              <w:t>D27)@'(()&amp;""8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6"/>
                <w:szCs w:val="16"/>
              </w:rPr>
            </w:r>
          </w:p>
        </w:tc>
        <w:tc>
          <w:tcPr>
            <w:tcW w:w="113" w:type="dxa"/>
            <w:tcBorders>
              <w:top w:val="single" w:sz="8" w:space="0" w:color="00AACF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single" w:sz="8" w:space="0" w:color="00AACF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/>
        </w:tc>
        <w:tc>
          <w:tcPr>
            <w:tcW w:w="113" w:type="dxa"/>
            <w:tcBorders>
              <w:top w:val="single" w:sz="8" w:space="0" w:color="00AACF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single" w:sz="8" w:space="0" w:color="00AACF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/>
        </w:tc>
        <w:tc>
          <w:tcPr>
            <w:tcW w:w="110" w:type="dxa"/>
            <w:tcBorders>
              <w:top w:val="single" w:sz="8" w:space="0" w:color="00AACF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single" w:sz="8" w:space="0" w:color="00AACF"/>
              <w:left w:val="nil" w:sz="6" w:space="0" w:color="auto"/>
              <w:bottom w:val="single" w:sz="3" w:space="0" w:color="828080"/>
              <w:right w:val="nil" w:sz="6" w:space="0" w:color="auto"/>
            </w:tcBorders>
          </w:tcPr>
          <w:p/>
        </w:tc>
        <w:tc>
          <w:tcPr>
            <w:tcW w:w="1394" w:type="dxa"/>
            <w:tcBorders>
              <w:top w:val="single" w:sz="8" w:space="0" w:color="00AACF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24"/>
                <w:szCs w:val="24"/>
              </w:rPr>
              <w:jc w:val="left"/>
              <w:spacing w:before="30"/>
              <w:ind w:left="313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18"/>
                <w:sz w:val="24"/>
                <w:szCs w:val="24"/>
              </w:rPr>
              <w:t>F)!'&amp;7,"-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24"/>
                <w:szCs w:val="24"/>
              </w:rPr>
            </w:r>
          </w:p>
        </w:tc>
      </w:tr>
      <w:tr>
        <w:trPr>
          <w:trHeight w:val="239" w:hRule="exact"/>
        </w:trPr>
        <w:tc>
          <w:tcPr>
            <w:tcW w:w="523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3" w:space="0" w:color="828080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7"/>
              <w:ind w:left="76"/>
            </w:pPr>
            <w:r>
              <w:rPr>
                <w:rFonts w:cs="Times New Roman" w:hAnsi="Times New Roman" w:eastAsia="Times New Roman" w:ascii="Times New Roman"/>
                <w:color w:val="221F1F"/>
                <w:w w:val="114"/>
                <w:sz w:val="12"/>
                <w:szCs w:val="12"/>
              </w:rPr>
              <w:t>2</w:t>
            </w:r>
            <w:r>
              <w:rPr>
                <w:rFonts w:cs="Times New Roman" w:hAnsi="Times New Roman" w:eastAsia="Times New Roman" w:ascii="Times New Roman"/>
                <w:color w:val="221F1F"/>
                <w:w w:val="296"/>
                <w:sz w:val="12"/>
                <w:szCs w:val="12"/>
              </w:rPr>
              <w:t>'</w:t>
            </w:r>
            <w:r>
              <w:rPr>
                <w:rFonts w:cs="Times New Roman" w:hAnsi="Times New Roman" w:eastAsia="Times New Roman" w:ascii="Times New Roman"/>
                <w:color w:val="221F1F"/>
                <w:w w:val="146"/>
                <w:sz w:val="12"/>
                <w:szCs w:val="12"/>
              </w:rPr>
              <w:t>(</w:t>
            </w:r>
            <w:r>
              <w:rPr>
                <w:rFonts w:cs="Times New Roman" w:hAnsi="Times New Roman" w:eastAsia="Times New Roman" w:ascii="Times New Roman"/>
                <w:color w:val="221F1F"/>
                <w:w w:val="107"/>
                <w:sz w:val="12"/>
                <w:szCs w:val="12"/>
              </w:rPr>
              <w:t>*%'((*72#"</w:t>
            </w:r>
            <w:r>
              <w:rPr>
                <w:rFonts w:cs="Times New Roman" w:hAnsi="Times New Roman" w:eastAsia="Times New Roman" w:ascii="Times New Roman"/>
                <w:color w:val="221F1F"/>
                <w:w w:val="100"/>
                <w:sz w:val="12"/>
                <w:szCs w:val="12"/>
              </w:rPr>
              <w:t>                 </w:t>
            </w:r>
            <w:r>
              <w:rPr>
                <w:rFonts w:cs="Times New Roman" w:hAnsi="Times New Roman" w:eastAsia="Times New Roman" w:ascii="Times New Roman"/>
                <w:color w:val="221F1F"/>
                <w:spacing w:val="-9"/>
                <w:w w:val="100"/>
                <w:sz w:val="12"/>
                <w:szCs w:val="12"/>
              </w:rPr>
              <w:t> </w:t>
            </w: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00"/>
                <w:sz w:val="12"/>
                <w:szCs w:val="12"/>
              </w:rPr>
              <w:t>GHI</w:t>
            </w: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00"/>
                <w:sz w:val="12"/>
                <w:szCs w:val="12"/>
              </w:rPr>
              <w:t>                                    </w:t>
            </w:r>
            <w:r>
              <w:rPr>
                <w:rFonts w:cs="Times New Roman" w:hAnsi="Times New Roman" w:eastAsia="Times New Roman" w:ascii="Times New Roman"/>
                <w:color w:val="221F1F"/>
                <w:spacing w:val="9"/>
                <w:w w:val="100"/>
                <w:sz w:val="12"/>
                <w:szCs w:val="12"/>
              </w:rPr>
              <w:t> </w:t>
            </w: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00"/>
                <w:sz w:val="12"/>
                <w:szCs w:val="12"/>
              </w:rPr>
              <w:t>,$&amp;*+%=$!!</w:t>
            </w: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00"/>
                <w:sz w:val="12"/>
                <w:szCs w:val="12"/>
              </w:rPr>
              <w:t>                      </w:t>
            </w:r>
            <w:r>
              <w:rPr>
                <w:rFonts w:cs="Times New Roman" w:hAnsi="Times New Roman" w:eastAsia="Times New Roman" w:ascii="Times New Roman"/>
                <w:color w:val="221F1F"/>
                <w:spacing w:val="21"/>
                <w:w w:val="100"/>
                <w:sz w:val="12"/>
                <w:szCs w:val="12"/>
              </w:rPr>
              <w:t> </w:t>
            </w: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00"/>
                <w:sz w:val="12"/>
                <w:szCs w:val="12"/>
              </w:rPr>
              <w:t>34%!A0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single" w:sz="3" w:space="0" w:color="828080"/>
              <w:left w:val="single" w:sz="3" w:space="0" w:color="828080"/>
              <w:bottom w:val="nil" w:sz="6" w:space="0" w:color="auto"/>
              <w:right w:val="single" w:sz="3" w:space="0" w:color="828080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ind w:left="32"/>
            </w:pPr>
            <w:r>
              <w:rPr>
                <w:rFonts w:cs="Times New Roman" w:hAnsi="Times New Roman" w:eastAsia="Times New Roman" w:ascii="Times New Roman"/>
                <w:color w:val="221F1F"/>
                <w:w w:val="95"/>
                <w:sz w:val="12"/>
                <w:szCs w:val="12"/>
              </w:rPr>
              <w:t>S"#$!%</w:t>
            </w:r>
            <w:r>
              <w:rPr>
                <w:rFonts w:cs="Times New Roman" w:hAnsi="Times New Roman" w:eastAsia="Times New Roman" w:ascii="Times New Roman"/>
                <w:color w:val="221F1F"/>
                <w:spacing w:val="-2"/>
                <w:w w:val="95"/>
                <w:sz w:val="12"/>
                <w:szCs w:val="12"/>
              </w:rPr>
              <w:t>T</w:t>
            </w: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25"/>
                <w:sz w:val="12"/>
                <w:szCs w:val="12"/>
              </w:rPr>
              <w:t>'()*+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single" w:sz="3" w:space="0" w:color="828080"/>
              <w:left w:val="single" w:sz="3" w:space="0" w:color="828080"/>
              <w:bottom w:val="nil" w:sz="6" w:space="0" w:color="auto"/>
              <w:right w:val="single" w:sz="3" w:space="0" w:color="828080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ind w:left="32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79"/>
                <w:sz w:val="12"/>
                <w:szCs w:val="12"/>
              </w:rPr>
              <w:t>34%!A0%:+-&gt;*+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1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219" w:type="dxa"/>
            <w:tcBorders>
              <w:top w:val="single" w:sz="3" w:space="0" w:color="828080"/>
              <w:left w:val="single" w:sz="3" w:space="0" w:color="828080"/>
              <w:bottom w:val="nil" w:sz="6" w:space="0" w:color="auto"/>
              <w:right w:val="single" w:sz="3" w:space="0" w:color="828080"/>
            </w:tcBorders>
          </w:tcPr>
          <w:p>
            <w:pPr>
              <w:rPr>
                <w:rFonts w:cs="Times New Roman" w:hAnsi="Times New Roman" w:eastAsia="Times New Roman" w:ascii="Times New Roman"/>
                <w:sz w:val="12"/>
                <w:szCs w:val="12"/>
              </w:rPr>
              <w:jc w:val="left"/>
              <w:spacing w:before="2"/>
              <w:ind w:left="32"/>
            </w:pPr>
            <w:r>
              <w:rPr>
                <w:rFonts w:cs="Times New Roman" w:hAnsi="Times New Roman" w:eastAsia="Times New Roman" w:ascii="Times New Roman"/>
                <w:color w:val="221F1F"/>
                <w:spacing w:val="0"/>
                <w:w w:val="100"/>
                <w:sz w:val="12"/>
                <w:szCs w:val="12"/>
              </w:rPr>
              <w:t>16B77%':K%&amp;+*!=)</w:t>
            </w:r>
            <w:r>
              <w:rPr>
                <w:rFonts w:cs="Times New Roman" w:hAnsi="Times New Roman" w:eastAsia="Times New Roman" w:ascii="Times New Roman"/>
                <w:color w:val="000000"/>
                <w:spacing w:val="0"/>
                <w:w w:val="100"/>
                <w:sz w:val="12"/>
                <w:szCs w:val="12"/>
              </w:rPr>
            </w:r>
          </w:p>
        </w:tc>
        <w:tc>
          <w:tcPr>
            <w:tcW w:w="1394" w:type="dxa"/>
            <w:tcBorders>
              <w:top w:val="nil" w:sz="6" w:space="0" w:color="auto"/>
              <w:left w:val="single" w:sz="3" w:space="0" w:color="828080"/>
              <w:bottom w:val="nil" w:sz="6" w:space="0" w:color="auto"/>
              <w:right w:val="nil" w:sz="6" w:space="0" w:color="auto"/>
            </w:tcBorders>
          </w:tcPr>
          <w:p/>
        </w:tc>
      </w:tr>
    </w:tbl>
    <w:p>
      <w:pPr>
        <w:rPr>
          <w:sz w:val="13"/>
          <w:szCs w:val="13"/>
        </w:rPr>
        <w:jc w:val="left"/>
        <w:spacing w:before="8" w:lineRule="exact" w:line="120"/>
      </w:pPr>
      <w:r>
        <w:rPr>
          <w:sz w:val="13"/>
          <w:szCs w:val="13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  <w:sectPr>
          <w:type w:val="continuous"/>
          <w:pgSz w:w="11900" w:h="16840"/>
          <w:pgMar w:top="1420" w:bottom="280" w:left="540" w:right="520"/>
        </w:sectPr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1" w:lineRule="exact" w:line="260"/>
      </w:pPr>
      <w:r>
        <w:rPr>
          <w:sz w:val="26"/>
          <w:szCs w:val="2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ind w:left="140" w:right="-44"/>
      </w:pPr>
      <w:r>
        <w:pict>
          <v:group style="position:absolute;margin-left:33.802pt;margin-top:9.78263pt;width:128.105pt;height:128.105pt;mso-position-horizontal-relative:page;mso-position-vertical-relative:paragraph;z-index:-2720" coordorigin="676,196" coordsize="2562,2562">
            <v:shape type="#_x0000_t75" style="position:absolute;left:680;top:202;width:2551;height:2551">
              <v:imagedata o:title="" r:id="rId139"/>
            </v:shape>
            <v:group style="position:absolute;left:680;top:200;width:2554;height:2554" coordorigin="680,200" coordsize="2554,2554">
              <v:shape style="position:absolute;left:680;top:200;width:2554;height:2554" coordorigin="680,200" coordsize="2554,2554" path="m680,200l3234,200,3234,2754,680,2754,680,200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17"/>
          <w:sz w:val="16"/>
          <w:szCs w:val="16"/>
        </w:rPr>
        <w:t>-,"*)4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3"/>
          <w:sz w:val="12"/>
          <w:szCs w:val="12"/>
        </w:rPr>
        <w:t>/0"%1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50"/>
        <w:ind w:left="35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3"/>
          <w:sz w:val="12"/>
          <w:szCs w:val="12"/>
        </w:rPr>
        <w:t>/0"%1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73"/>
        <w:ind w:right="-44"/>
      </w:pPr>
      <w:r>
        <w:pict>
          <v:group style="position:absolute;margin-left:167.03pt;margin-top:13.4326pt;width:127.984pt;height:127.983pt;mso-position-horizontal-relative:page;mso-position-vertical-relative:paragraph;z-index:-2714" coordorigin="3341,269" coordsize="2560,2560">
            <v:shape type="#_x0000_t75" style="position:absolute;left:3345;top:273;width:2547;height:2547">
              <v:imagedata o:title="" r:id="rId140"/>
            </v:shape>
            <v:group style="position:absolute;left:3345;top:273;width:2551;height:2551" coordorigin="3345,273" coordsize="2551,2551">
              <v:shape style="position:absolute;left:3345;top:273;width:2551;height:2551" coordorigin="3345,273" coordsize="2551,2551" path="m3345,273l5896,273,5896,2824,3345,2824,3345,273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7"/>
          <w:sz w:val="16"/>
          <w:szCs w:val="16"/>
        </w:rPr>
        <w:t>-,"*)A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78"/>
          <w:sz w:val="12"/>
          <w:szCs w:val="12"/>
        </w:rPr>
        <w:t>/0"%C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/>
        <w:ind w:left="37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78"/>
          <w:sz w:val="12"/>
          <w:szCs w:val="12"/>
        </w:rPr>
        <w:t>/0"%C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75"/>
        <w:ind w:right="-44"/>
      </w:pPr>
      <w:r>
        <w:pict>
          <v:group style="position:absolute;margin-left:299.259pt;margin-top:-58.6708pt;width:61.6736pt;height:61.4694pt;mso-position-horizontal-relative:page;mso-position-vertical-relative:paragraph;z-index:-2717" coordorigin="5985,-1173" coordsize="1233,1229">
            <v:shape type="#_x0000_t75" style="position:absolute;left:5990;top:-1165;width:1228;height:1221">
              <v:imagedata o:title="" r:id="rId141"/>
            </v:shape>
            <v:group style="position:absolute;left:5989;top:-1169;width:1219;height:1219" coordorigin="5989,-1169" coordsize="1219,1219">
              <v:shape style="position:absolute;left:5989;top:-1169;width:1219;height:1219" coordorigin="5989,-1169" coordsize="1219,1219" path="m5989,-1169l7208,-1169,7208,50,5989,50,5989,-1169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300.096pt;margin-top:13.5332pt;width:127.984pt;height:127.983pt;mso-position-horizontal-relative:page;mso-position-vertical-relative:paragraph;z-index:-2715" coordorigin="6002,271" coordsize="2560,2560">
            <v:shape type="#_x0000_t75" style="position:absolute;left:6009;top:278;width:2551;height:2551">
              <v:imagedata o:title="" r:id="rId142"/>
            </v:shape>
            <v:group style="position:absolute;left:6006;top:275;width:2551;height:2551" coordorigin="6006,275" coordsize="2551,2551">
              <v:shape style="position:absolute;left:6006;top:275;width:2551;height:2551" coordorigin="6006,275" coordsize="2551,2551" path="m6006,275l8557,275,8557,2826,6006,2826,6006,275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12"/>
          <w:sz w:val="16"/>
          <w:szCs w:val="16"/>
        </w:rPr>
        <w:t>-,"*)E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11"/>
          <w:szCs w:val="11"/>
        </w:rPr>
        <w:jc w:val="left"/>
        <w:spacing w:before="1" w:lineRule="exact" w:line="100"/>
      </w:pPr>
      <w:r>
        <w:br w:type="column"/>
      </w:r>
      <w:r>
        <w:rPr>
          <w:sz w:val="11"/>
          <w:szCs w:val="1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right="648"/>
      </w:pPr>
      <w:r>
        <w:pict>
          <v:group style="position:absolute;margin-left:365.873pt;margin-top:-74.9123pt;width:61.5748pt;height:61.369pt;mso-position-horizontal-relative:page;mso-position-vertical-relative:paragraph;z-index:-2706" coordorigin="7317,-1498" coordsize="1231,1227">
            <v:shape type="#_x0000_t75" style="position:absolute;left:7321;top:-1494;width:1228;height:1218">
              <v:imagedata o:title="" r:id="rId143"/>
            </v:shape>
            <v:group style="position:absolute;left:7322;top:-1494;width:1219;height:1219" coordorigin="7322,-1494" coordsize="1219,1219">
              <v:shape style="position:absolute;left:7322;top:-1494;width:1219;height:1219" coordorigin="7322,-1494" coordsize="1219,1219" path="m7322,-1494l8541,-1494,8541,-275,7322,-275,7322,-1494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432.317pt;margin-top:-74.8242pt;width:61.369pt;height:61.369pt;mso-position-horizontal-relative:page;mso-position-vertical-relative:paragraph;z-index:-2695" coordorigin="8646,-1496" coordsize="1227,1227">
            <v:shape type="#_x0000_t75" style="position:absolute;left:8651;top:-1494;width:1219;height:1218">
              <v:imagedata o:title="" r:id="rId144"/>
            </v:shape>
            <v:group style="position:absolute;left:8651;top:-1492;width:1219;height:1219" coordorigin="8651,-1492" coordsize="1219,1219">
              <v:shape style="position:absolute;left:8651;top:-1492;width:1219;height:1219" coordorigin="8651,-1492" coordsize="1219,1219" path="m8651,-1492l9869,-1492,9869,-273,8651,-273,8651,-1492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1"/>
          <w:sz w:val="16"/>
          <w:szCs w:val="16"/>
        </w:rPr>
        <w:t>9:";$"(&lt;&amp;/"=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1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0"/>
          <w:sz w:val="16"/>
          <w:szCs w:val="16"/>
        </w:rPr>
        <w:t>I;#/.(4&amp;''"4/%&amp;'(#"J2%#"$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40"/>
      </w:pPr>
      <w:r>
        <w:rPr>
          <w:rFonts w:cs="Times New Roman" w:hAnsi="Times New Roman" w:eastAsia="Times New Roman" w:ascii="Times New Roman"/>
          <w:b/>
          <w:color w:val="221F1F"/>
          <w:spacing w:val="-1"/>
          <w:w w:val="175"/>
          <w:sz w:val="16"/>
          <w:szCs w:val="16"/>
        </w:rPr>
        <w:t>?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10"/>
          <w:sz w:val="16"/>
          <w:szCs w:val="16"/>
        </w:rPr>
        <w:t>4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240"/>
          <w:sz w:val="16"/>
          <w:szCs w:val="16"/>
        </w:rPr>
        <w:t>.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10"/>
          <w:sz w:val="16"/>
          <w:szCs w:val="16"/>
        </w:rPr>
        <w:t>4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76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14"/>
          <w:sz w:val="16"/>
          <w:szCs w:val="16"/>
        </w:rPr>
        <w:t>B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23"/>
          <w:sz w:val="16"/>
          <w:szCs w:val="16"/>
        </w:rPr>
        <w:t>6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14"/>
          <w:sz w:val="16"/>
          <w:szCs w:val="16"/>
        </w:rPr>
        <w:t>B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72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14"/>
          <w:sz w:val="16"/>
          <w:szCs w:val="16"/>
        </w:rPr>
        <w:t>B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240"/>
          <w:sz w:val="16"/>
          <w:szCs w:val="16"/>
        </w:rPr>
        <w:t>.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76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40"/>
        <w:sectPr>
          <w:type w:val="continuous"/>
          <w:pgSz w:w="11900" w:h="16840"/>
          <w:pgMar w:top="1420" w:bottom="280" w:left="540" w:right="520"/>
          <w:cols w:num="6" w:equalWidth="off">
            <w:col w:w="579" w:space="909"/>
            <w:col w:w="253" w:space="1046"/>
            <w:col w:w="439" w:space="927"/>
            <w:col w:w="253" w:space="1042"/>
            <w:col w:w="439" w:space="2311"/>
            <w:col w:w="2642"/>
          </w:cols>
        </w:sectPr>
      </w:pPr>
      <w:r>
        <w:pict>
          <v:group style="position:absolute;margin-left:434.471pt;margin-top:-25.9321pt;width:127.553pt;height:60.945pt;mso-position-horizontal-relative:page;mso-position-vertical-relative:paragraph;z-index:-2694" coordorigin="8689,-519" coordsize="2551,1219">
            <v:shape style="position:absolute;left:8689;top:-519;width:2551;height:1219" coordorigin="8689,-519" coordsize="2551,1219" path="m8689,-519l11240,-519,11240,700,8689,700,8689,-519xe" filled="f" stroked="t" strokeweight="1pt" strokecolor="#EE3E32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72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b/>
          <w:color w:val="221F1F"/>
          <w:spacing w:val="-8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65"/>
          <w:sz w:val="16"/>
          <w:szCs w:val="16"/>
        </w:rPr>
        <w:t>@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8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23"/>
          <w:sz w:val="16"/>
          <w:szCs w:val="16"/>
        </w:rPr>
        <w:t>6</w:t>
      </w:r>
      <w:r>
        <w:rPr>
          <w:rFonts w:cs="Times New Roman" w:hAnsi="Times New Roman" w:eastAsia="Times New Roman" w:ascii="Times New Roman"/>
          <w:b/>
          <w:color w:val="221F1F"/>
          <w:spacing w:val="-8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72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b/>
          <w:color w:val="221F1F"/>
          <w:spacing w:val="-8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240"/>
          <w:sz w:val="16"/>
          <w:szCs w:val="16"/>
        </w:rPr>
        <w:t>.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76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23"/>
          <w:sz w:val="16"/>
          <w:szCs w:val="16"/>
        </w:rPr>
        <w:t>6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23"/>
          <w:sz w:val="16"/>
          <w:szCs w:val="16"/>
        </w:rPr>
        <w:t>6</w:t>
      </w:r>
      <w:r>
        <w:rPr>
          <w:rFonts w:cs="Times New Roman" w:hAnsi="Times New Roman" w:eastAsia="Times New Roman" w:ascii="Times New Roman"/>
          <w:b/>
          <w:color w:val="221F1F"/>
          <w:spacing w:val="-8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76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5" w:lineRule="exact" w:line="260"/>
        <w:sectPr>
          <w:type w:val="continuous"/>
          <w:pgSz w:w="11900" w:h="16840"/>
          <w:pgMar w:top="1420" w:bottom="280" w:left="540" w:right="520"/>
        </w:sectPr>
      </w:pPr>
      <w:r>
        <w:rPr>
          <w:sz w:val="26"/>
          <w:szCs w:val="2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65" w:lineRule="exact" w:line="160"/>
        <w:ind w:left="140" w:right="-28"/>
      </w:pPr>
      <w:r>
        <w:rPr>
          <w:rFonts w:cs="Times New Roman" w:hAnsi="Times New Roman" w:eastAsia="Times New Roman" w:ascii="Times New Roman"/>
          <w:color w:val="221F1F"/>
          <w:spacing w:val="-1"/>
          <w:w w:val="35"/>
          <w:sz w:val="16"/>
          <w:szCs w:val="16"/>
        </w:rPr>
        <w:t>G</w:t>
      </w:r>
      <w:r>
        <w:rPr>
          <w:rFonts w:cs="Times New Roman" w:hAnsi="Times New Roman" w:eastAsia="Times New Roman" w:ascii="Times New Roman"/>
          <w:color w:val="221F1F"/>
          <w:spacing w:val="-1"/>
          <w:w w:val="73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1"/>
          <w:w w:val="148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1"/>
          <w:w w:val="134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1"/>
          <w:w w:val="58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1"/>
          <w:w w:val="112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3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249"/>
          <w:sz w:val="16"/>
          <w:szCs w:val="16"/>
        </w:rPr>
        <w:t>!</w:t>
      </w:r>
      <w:r>
        <w:rPr>
          <w:rFonts w:cs="Times New Roman" w:hAnsi="Times New Roman" w:eastAsia="Times New Roman" w:ascii="Times New Roman"/>
          <w:color w:val="221F1F"/>
          <w:spacing w:val="-1"/>
          <w:w w:val="90"/>
          <w:sz w:val="16"/>
          <w:szCs w:val="16"/>
        </w:rPr>
        <w:t>E</w:t>
      </w:r>
      <w:r>
        <w:rPr>
          <w:rFonts w:cs="Times New Roman" w:hAnsi="Times New Roman" w:eastAsia="Times New Roman" w:ascii="Times New Roman"/>
          <w:color w:val="221F1F"/>
          <w:spacing w:val="-3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73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1"/>
          <w:w w:val="113"/>
          <w:sz w:val="16"/>
          <w:szCs w:val="16"/>
        </w:rPr>
        <w:t>7</w:t>
      </w:r>
      <w:r>
        <w:rPr>
          <w:rFonts w:cs="Times New Roman" w:hAnsi="Times New Roman" w:eastAsia="Times New Roman" w:ascii="Times New Roman"/>
          <w:color w:val="221F1F"/>
          <w:spacing w:val="-1"/>
          <w:w w:val="112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3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65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1"/>
          <w:w w:val="73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1"/>
          <w:w w:val="118"/>
          <w:sz w:val="16"/>
          <w:szCs w:val="16"/>
        </w:rPr>
        <w:t>8</w:t>
      </w:r>
      <w:r>
        <w:rPr>
          <w:rFonts w:cs="Times New Roman" w:hAnsi="Times New Roman" w:eastAsia="Times New Roman" w:ascii="Times New Roman"/>
          <w:color w:val="221F1F"/>
          <w:spacing w:val="-3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73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1"/>
          <w:w w:val="70"/>
          <w:sz w:val="16"/>
          <w:szCs w:val="16"/>
        </w:rPr>
        <w:t>D</w:t>
      </w:r>
      <w:r>
        <w:rPr>
          <w:rFonts w:cs="Times New Roman" w:hAnsi="Times New Roman" w:eastAsia="Times New Roman" w:ascii="Times New Roman"/>
          <w:color w:val="221F1F"/>
          <w:spacing w:val="-1"/>
          <w:w w:val="67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color w:val="221F1F"/>
          <w:spacing w:val="-1"/>
          <w:w w:val="116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1"/>
          <w:w w:val="73"/>
          <w:sz w:val="16"/>
          <w:szCs w:val="16"/>
        </w:rPr>
        <w:t>&amp;</w:t>
      </w:r>
      <w:hyperlink r:id="rId145">
        <w:r>
          <w:rPr>
            <w:rFonts w:cs="Times New Roman" w:hAnsi="Times New Roman" w:eastAsia="Times New Roman" w:ascii="Times New Roman"/>
            <w:color w:val="221F1F"/>
            <w:spacing w:val="-3"/>
            <w:w w:val="82"/>
            <w:sz w:val="16"/>
            <w:szCs w:val="16"/>
          </w:rPr>
          <w:t>)</w:t>
        </w:r>
        <w:r>
          <w:rPr>
            <w:rFonts w:cs="Times New Roman" w:hAnsi="Times New Roman" w:eastAsia="Times New Roman" w:ascii="Times New Roman"/>
            <w:color w:val="221F1F"/>
            <w:spacing w:val="-1"/>
            <w:w w:val="79"/>
            <w:sz w:val="16"/>
            <w:szCs w:val="16"/>
          </w:rPr>
          <w:t>@</w:t>
        </w:r>
        <w:r>
          <w:rPr>
            <w:rFonts w:cs="Times New Roman" w:hAnsi="Times New Roman" w:eastAsia="Times New Roman" w:ascii="Times New Roman"/>
            <w:color w:val="221F1F"/>
            <w:spacing w:val="-1"/>
            <w:w w:val="65"/>
            <w:sz w:val="16"/>
            <w:szCs w:val="16"/>
          </w:rPr>
          <w:t>%</w:t>
        </w:r>
        <w:r>
          <w:rPr>
            <w:rFonts w:cs="Times New Roman" w:hAnsi="Times New Roman" w:eastAsia="Times New Roman" w:ascii="Times New Roman"/>
            <w:color w:val="221F1F"/>
            <w:spacing w:val="-1"/>
            <w:w w:val="148"/>
            <w:sz w:val="16"/>
            <w:szCs w:val="16"/>
          </w:rPr>
          <w:t>-</w:t>
        </w:r>
        <w:r>
          <w:rPr>
            <w:rFonts w:cs="Times New Roman" w:hAnsi="Times New Roman" w:eastAsia="Times New Roman" w:ascii="Times New Roman"/>
            <w:color w:val="221F1F"/>
            <w:spacing w:val="-1"/>
            <w:w w:val="113"/>
            <w:sz w:val="16"/>
            <w:szCs w:val="16"/>
          </w:rPr>
          <w:t>$</w:t>
        </w:r>
      </w:hyperlink>
      <w:r>
        <w:rPr>
          <w:rFonts w:cs="Times New Roman" w:hAnsi="Times New Roman" w:eastAsia="Times New Roman" w:ascii="Times New Roman"/>
          <w:color w:val="221F1F"/>
          <w:spacing w:val="-1"/>
          <w:w w:val="134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1"/>
          <w:w w:val="58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3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116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1"/>
          <w:w w:val="73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1"/>
          <w:w w:val="112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0"/>
          <w:w w:val="116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0"/>
          <w:w w:val="116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color w:val="221F1F"/>
          <w:spacing w:val="0"/>
          <w:w w:val="105"/>
          <w:sz w:val="16"/>
          <w:szCs w:val="16"/>
        </w:rPr>
        <w:t>"%#$)29),$")PB6);27&amp;,'&amp;0)-,78-5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 w:lineRule="exact" w:line="180"/>
        <w:ind w:right="-44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-3"/>
          <w:w w:val="35"/>
          <w:position w:val="-1"/>
          <w:sz w:val="16"/>
          <w:szCs w:val="16"/>
        </w:rPr>
        <w:t>G</w:t>
      </w:r>
      <w:r>
        <w:rPr>
          <w:rFonts w:cs="Times New Roman" w:hAnsi="Times New Roman" w:eastAsia="Times New Roman" w:ascii="Times New Roman"/>
          <w:color w:val="221F1F"/>
          <w:spacing w:val="-3"/>
          <w:w w:val="73"/>
          <w:position w:val="-1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3"/>
          <w:w w:val="148"/>
          <w:position w:val="-1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3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3"/>
          <w:w w:val="58"/>
          <w:position w:val="-1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3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7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3"/>
          <w:w w:val="127"/>
          <w:position w:val="-1"/>
          <w:sz w:val="16"/>
          <w:szCs w:val="16"/>
        </w:rPr>
        <w:t>P</w:t>
      </w:r>
      <w:r>
        <w:rPr>
          <w:rFonts w:cs="Times New Roman" w:hAnsi="Times New Roman" w:eastAsia="Times New Roman" w:ascii="Times New Roman"/>
          <w:color w:val="221F1F"/>
          <w:spacing w:val="-3"/>
          <w:w w:val="96"/>
          <w:position w:val="-1"/>
          <w:sz w:val="16"/>
          <w:szCs w:val="16"/>
        </w:rPr>
        <w:t>B</w:t>
      </w:r>
      <w:r>
        <w:rPr>
          <w:rFonts w:cs="Times New Roman" w:hAnsi="Times New Roman" w:eastAsia="Times New Roman" w:ascii="Times New Roman"/>
          <w:color w:val="221F1F"/>
          <w:spacing w:val="-3"/>
          <w:w w:val="132"/>
          <w:position w:val="-1"/>
          <w:sz w:val="16"/>
          <w:szCs w:val="16"/>
        </w:rPr>
        <w:t>6</w:t>
      </w:r>
      <w:r>
        <w:rPr>
          <w:rFonts w:cs="Times New Roman" w:hAnsi="Times New Roman" w:eastAsia="Times New Roman" w:ascii="Times New Roman"/>
          <w:color w:val="221F1F"/>
          <w:spacing w:val="-7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3"/>
          <w:w w:val="123"/>
          <w:position w:val="-1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color w:val="221F1F"/>
          <w:spacing w:val="-3"/>
          <w:w w:val="73"/>
          <w:position w:val="-1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3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3"/>
          <w:w w:val="116"/>
          <w:position w:val="-1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7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3"/>
          <w:w w:val="65"/>
          <w:position w:val="-1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3"/>
          <w:w w:val="118"/>
          <w:position w:val="-1"/>
          <w:sz w:val="16"/>
          <w:szCs w:val="16"/>
        </w:rPr>
        <w:t>*</w:t>
      </w:r>
      <w:r>
        <w:rPr>
          <w:rFonts w:cs="Times New Roman" w:hAnsi="Times New Roman" w:eastAsia="Times New Roman" w:ascii="Times New Roman"/>
          <w:color w:val="221F1F"/>
          <w:spacing w:val="-3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3"/>
          <w:w w:val="58"/>
          <w:position w:val="-1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3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3"/>
          <w:w w:val="113"/>
          <w:position w:val="-1"/>
          <w:sz w:val="16"/>
          <w:szCs w:val="16"/>
        </w:rPr>
        <w:t>7</w:t>
      </w:r>
      <w:r>
        <w:rPr>
          <w:rFonts w:cs="Times New Roman" w:hAnsi="Times New Roman" w:eastAsia="Times New Roman" w:ascii="Times New Roman"/>
          <w:color w:val="221F1F"/>
          <w:spacing w:val="-3"/>
          <w:w w:val="58"/>
          <w:position w:val="-1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3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3"/>
          <w:w w:val="70"/>
          <w:position w:val="-1"/>
          <w:sz w:val="16"/>
          <w:szCs w:val="16"/>
        </w:rPr>
        <w:t>J</w:t>
      </w:r>
      <w:r>
        <w:rPr>
          <w:rFonts w:cs="Times New Roman" w:hAnsi="Times New Roman" w:eastAsia="Times New Roman" w:ascii="Times New Roman"/>
          <w:color w:val="221F1F"/>
          <w:spacing w:val="-7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3"/>
          <w:w w:val="123"/>
          <w:position w:val="-1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color w:val="221F1F"/>
          <w:spacing w:val="-3"/>
          <w:w w:val="73"/>
          <w:position w:val="-1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3"/>
          <w:w w:val="148"/>
          <w:position w:val="-1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3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3"/>
          <w:w w:val="58"/>
          <w:position w:val="-1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3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7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3"/>
          <w:w w:val="52"/>
          <w:position w:val="-1"/>
          <w:sz w:val="16"/>
          <w:szCs w:val="16"/>
        </w:rPr>
        <w:t>9</w:t>
      </w:r>
      <w:r>
        <w:rPr>
          <w:rFonts w:cs="Times New Roman" w:hAnsi="Times New Roman" w:eastAsia="Times New Roman" w:ascii="Times New Roman"/>
          <w:color w:val="221F1F"/>
          <w:spacing w:val="-3"/>
          <w:w w:val="123"/>
          <w:position w:val="-1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color w:val="221F1F"/>
          <w:spacing w:val="-3"/>
          <w:w w:val="172"/>
          <w:position w:val="-1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color w:val="221F1F"/>
          <w:spacing w:val="-3"/>
          <w:w w:val="123"/>
          <w:position w:val="-1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color w:val="221F1F"/>
          <w:spacing w:val="-3"/>
          <w:w w:val="73"/>
          <w:position w:val="-1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3"/>
          <w:w w:val="119"/>
          <w:position w:val="-1"/>
          <w:sz w:val="16"/>
          <w:szCs w:val="16"/>
        </w:rPr>
        <w:t>0</w:t>
      </w:r>
      <w:r>
        <w:rPr>
          <w:rFonts w:cs="Times New Roman" w:hAnsi="Times New Roman" w:eastAsia="Times New Roman" w:ascii="Times New Roman"/>
          <w:color w:val="221F1F"/>
          <w:spacing w:val="0"/>
          <w:w w:val="148"/>
          <w:position w:val="-1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40"/>
      </w:pPr>
      <w:r>
        <w:pict>
          <v:group style="position:absolute;margin-left:167.03pt;margin-top:38.3342pt;width:61.369pt;height:61.369pt;mso-position-horizontal-relative:page;mso-position-vertical-relative:paragraph;z-index:-2698" coordorigin="3341,767" coordsize="1227,1227">
            <v:shape type="#_x0000_t75" style="position:absolute;left:3346;top:772;width:1220;height:1217">
              <v:imagedata o:title="" r:id="rId146"/>
            </v:shape>
            <v:group style="position:absolute;left:3345;top:771;width:1219;height:1219" coordorigin="3345,771" coordsize="1219,1219">
              <v:shape style="position:absolute;left:3345;top:771;width:1219;height:1219" coordorigin="3345,771" coordsize="1219,1219" path="m3345,771l4564,771,4564,1990,3345,1990,3345,771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6"/>
          <w:szCs w:val="16"/>
        </w:rPr>
        <w:t>%&amp;8),'0$,"&amp;5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 w:lineRule="exact" w:line="180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-2"/>
          <w:w w:val="91"/>
          <w:position w:val="-1"/>
          <w:sz w:val="16"/>
          <w:szCs w:val="16"/>
        </w:rPr>
        <w:t>N</w:t>
      </w:r>
      <w:r>
        <w:rPr>
          <w:rFonts w:cs="Times New Roman" w:hAnsi="Times New Roman" w:eastAsia="Times New Roman" w:ascii="Times New Roman"/>
          <w:color w:val="221F1F"/>
          <w:spacing w:val="-2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2"/>
          <w:w w:val="309"/>
          <w:position w:val="-1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color w:val="221F1F"/>
          <w:spacing w:val="-2"/>
          <w:w w:val="116"/>
          <w:position w:val="-1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2"/>
          <w:w w:val="108"/>
          <w:position w:val="-1"/>
          <w:sz w:val="16"/>
          <w:szCs w:val="16"/>
        </w:rPr>
        <w:t>?</w:t>
      </w:r>
      <w:r>
        <w:rPr>
          <w:rFonts w:cs="Times New Roman" w:hAnsi="Times New Roman" w:eastAsia="Times New Roman" w:ascii="Times New Roman"/>
          <w:color w:val="221F1F"/>
          <w:spacing w:val="-2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4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2"/>
          <w:w w:val="73"/>
          <w:position w:val="-1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2"/>
          <w:w w:val="113"/>
          <w:position w:val="-1"/>
          <w:sz w:val="16"/>
          <w:szCs w:val="16"/>
        </w:rPr>
        <w:t>7</w:t>
      </w:r>
      <w:r>
        <w:rPr>
          <w:rFonts w:cs="Times New Roman" w:hAnsi="Times New Roman" w:eastAsia="Times New Roman" w:ascii="Times New Roman"/>
          <w:color w:val="221F1F"/>
          <w:spacing w:val="-2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2"/>
          <w:w w:val="70"/>
          <w:position w:val="-1"/>
          <w:sz w:val="16"/>
          <w:szCs w:val="16"/>
        </w:rPr>
        <w:t>J</w:t>
      </w:r>
      <w:r>
        <w:rPr>
          <w:rFonts w:cs="Times New Roman" w:hAnsi="Times New Roman" w:eastAsia="Times New Roman" w:ascii="Times New Roman"/>
          <w:color w:val="221F1F"/>
          <w:spacing w:val="-4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2"/>
          <w:w w:val="123"/>
          <w:position w:val="-1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color w:val="221F1F"/>
          <w:spacing w:val="-2"/>
          <w:w w:val="73"/>
          <w:position w:val="-1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2"/>
          <w:w w:val="148"/>
          <w:position w:val="-1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2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2"/>
          <w:w w:val="58"/>
          <w:position w:val="-1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2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4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2"/>
          <w:w w:val="118"/>
          <w:position w:val="-1"/>
          <w:sz w:val="16"/>
          <w:szCs w:val="16"/>
        </w:rPr>
        <w:t>*</w:t>
      </w:r>
      <w:r>
        <w:rPr>
          <w:rFonts w:cs="Times New Roman" w:hAnsi="Times New Roman" w:eastAsia="Times New Roman" w:ascii="Times New Roman"/>
          <w:color w:val="221F1F"/>
          <w:spacing w:val="-2"/>
          <w:w w:val="116"/>
          <w:position w:val="-1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2"/>
          <w:w w:val="79"/>
          <w:position w:val="-1"/>
          <w:sz w:val="16"/>
          <w:szCs w:val="16"/>
        </w:rPr>
        <w:t>@</w:t>
      </w:r>
      <w:r>
        <w:rPr>
          <w:rFonts w:cs="Times New Roman" w:hAnsi="Times New Roman" w:eastAsia="Times New Roman" w:ascii="Times New Roman"/>
          <w:color w:val="221F1F"/>
          <w:spacing w:val="-2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2"/>
          <w:w w:val="58"/>
          <w:position w:val="-1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4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2"/>
          <w:w w:val="105"/>
          <w:position w:val="-1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color w:val="221F1F"/>
          <w:spacing w:val="-2"/>
          <w:w w:val="116"/>
          <w:position w:val="-1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2"/>
          <w:w w:val="73"/>
          <w:position w:val="-1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2"/>
          <w:w w:val="73"/>
          <w:position w:val="-1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2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2"/>
          <w:w w:val="105"/>
          <w:position w:val="-1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color w:val="221F1F"/>
          <w:spacing w:val="-2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2"/>
          <w:w w:val="116"/>
          <w:position w:val="-1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14"/>
          <w:w w:val="58"/>
          <w:position w:val="-1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0"/>
          <w:w w:val="70"/>
          <w:position w:val="-1"/>
          <w:sz w:val="16"/>
          <w:szCs w:val="16"/>
        </w:rPr>
        <w:t>J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40"/>
        <w:sectPr>
          <w:type w:val="continuous"/>
          <w:pgSz w:w="11900" w:h="16840"/>
          <w:pgMar w:top="1420" w:bottom="280" w:left="540" w:right="520"/>
          <w:cols w:num="3" w:equalWidth="off">
            <w:col w:w="2691" w:space="114"/>
            <w:col w:w="2549" w:space="112"/>
            <w:col w:w="5374"/>
          </w:cols>
        </w:sectPr>
      </w:pPr>
      <w:r>
        <w:pict>
          <v:group style="position:absolute;margin-left:300.068pt;margin-top:38.2278pt;width:61.369pt;height:61.369pt;mso-position-horizontal-relative:page;mso-position-vertical-relative:paragraph;z-index:-2718" coordorigin="6001,765" coordsize="1227,1227">
            <v:shape type="#_x0000_t75" style="position:absolute;left:6009;top:771;width:1219;height:1213">
              <v:imagedata o:title="" r:id="rId147"/>
            </v:shape>
            <v:group style="position:absolute;left:6006;top:769;width:1219;height:1219" coordorigin="6006,769" coordsize="1219,1219">
              <v:shape style="position:absolute;left:6006;top:769;width:1219;height:1219" coordorigin="6006,769" coordsize="1219,1219" path="m6006,769l7225,769,7225,1988,6006,1988,6006,769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234.131pt;margin-top:38.0595pt;width:61.705pt;height:61.3873pt;mso-position-horizontal-relative:page;mso-position-vertical-relative:paragraph;z-index:-2697" coordorigin="4683,761" coordsize="1234,1228">
            <v:shape type="#_x0000_t75" style="position:absolute;left:4688;top:761;width:1228;height:1218">
              <v:imagedata o:title="" r:id="rId148"/>
            </v:shape>
            <v:group style="position:absolute;left:4687;top:766;width:1219;height:1219" coordorigin="4687,766" coordsize="1219,1219">
              <v:shape style="position:absolute;left:4687;top:766;width:1219;height:1219" coordorigin="4687,766" coordsize="1219,1219" path="m4687,766l5906,766,5906,1985,4687,1985,4687,766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6"/>
          <w:szCs w:val="16"/>
        </w:rPr>
        <w:t>+"*(%#")&amp;7,)%&amp;8),'0$,"&amp;5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12"/>
          <w:szCs w:val="12"/>
        </w:rPr>
        <w:jc w:val="left"/>
        <w:spacing w:before="4" w:lineRule="exact" w:line="120"/>
      </w:pPr>
      <w:r>
        <w:rPr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ind w:left="140" w:right="-56"/>
      </w:pPr>
      <w:hyperlink r:id="rId149">
        <w:r>
          <w:rPr>
            <w:rFonts w:cs="Times New Roman" w:hAnsi="Times New Roman" w:eastAsia="Times New Roman" w:ascii="Times New Roman"/>
            <w:color w:val="221F1F"/>
            <w:spacing w:val="0"/>
            <w:w w:val="95"/>
            <w:sz w:val="24"/>
            <w:szCs w:val="24"/>
          </w:rPr>
          <w:t>Q5)G&amp;-,%(()@$""()#$%--'-)%--";&lt;(D)'&amp;,2)&lt;%-"</w:t>
        </w:r>
        <w:r>
          <w:rPr>
            <w:rFonts w:cs="Times New Roman" w:hAnsi="Times New Roman" w:eastAsia="Times New Roman" w:ascii="Times New Roman"/>
            <w:color w:val="000000"/>
            <w:spacing w:val="0"/>
            <w:w w:val="100"/>
            <w:sz w:val="24"/>
            <w:szCs w:val="24"/>
          </w:rPr>
        </w:r>
      </w:hyperlink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140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D27)@'(()&amp;""8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sz w:val="14"/>
          <w:szCs w:val="14"/>
        </w:rPr>
        <w:jc w:val="left"/>
        <w:spacing w:before="6" w:lineRule="exact" w:line="140"/>
      </w:pPr>
      <w:r>
        <w:br w:type="column"/>
      </w:r>
      <w:r>
        <w:rPr>
          <w:sz w:val="14"/>
          <w:szCs w:val="14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ectPr>
          <w:type w:val="continuous"/>
          <w:pgSz w:w="11900" w:h="16840"/>
          <w:pgMar w:top="1420" w:bottom="280" w:left="540" w:right="520"/>
          <w:cols w:num="2" w:equalWidth="off">
            <w:col w:w="4732" w:space="4911"/>
            <w:col w:w="1197"/>
          </w:cols>
        </w:sectPr>
      </w:pPr>
      <w:r>
        <w:pict>
          <v:group style="position:absolute;margin-left:34.014pt;margin-top:-1.95764pt;width:527.244pt;height:0pt;mso-position-horizontal-relative:page;mso-position-vertical-relative:paragraph;z-index:-2708" coordorigin="680,-39" coordsize="10545,0">
            <v:shape style="position:absolute;left:680;top:-39;width:10545;height:0" coordorigin="680,-39" coordsize="10545,0" path="m680,-39l11225,-39e" filled="f" stroked="t" strokeweight="1pt" strokecolor="#00AACF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13"/>
          <w:sz w:val="24"/>
          <w:szCs w:val="24"/>
        </w:rPr>
        <w:t>A)!'&amp;7,"-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9"/>
        <w:ind w:left="176" w:right="-38"/>
      </w:pPr>
      <w:r>
        <w:pict>
          <v:group style="position:absolute;margin-left:33.802pt;margin-top:1.69836pt;width:61.369pt;height:61.369pt;mso-position-horizontal-relative:page;mso-position-vertical-relative:paragraph;z-index:-2699" coordorigin="676,34" coordsize="1227,1227">
            <v:shape type="#_x0000_t75" style="position:absolute;left:693;top:297;width:1181;height:785">
              <v:imagedata o:title="" r:id="rId150"/>
            </v:shape>
            <v:group style="position:absolute;left:680;top:38;width:1219;height:1219" coordorigin="680,38" coordsize="1219,1219">
              <v:shape style="position:absolute;left:680;top:38;width:1219;height:1219" coordorigin="680,38" coordsize="1219,1219" path="m680,38l1899,38,1899,1257,680,1257,680,38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16"/>
          <w:sz w:val="12"/>
          <w:szCs w:val="12"/>
        </w:rPr>
        <w:t>2'(*%'((*72#"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56" w:lineRule="exact" w:line="120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2"/>
          <w:position w:val="-1"/>
          <w:sz w:val="12"/>
          <w:szCs w:val="12"/>
        </w:rPr>
        <w:t>&amp;)**#%=)'((-(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9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34%!A0</w: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                             </w:t>
      </w:r>
      <w:r>
        <w:rPr>
          <w:rFonts w:cs="Times New Roman" w:hAnsi="Times New Roman" w:eastAsia="Times New Roman" w:ascii="Times New Roman"/>
          <w:color w:val="221F1F"/>
          <w:spacing w:val="26"/>
          <w:w w:val="100"/>
          <w:sz w:val="12"/>
          <w:szCs w:val="12"/>
        </w:rPr>
        <w:t> </w:t>
      </w:r>
      <w:r>
        <w:rPr>
          <w:rFonts w:cs="Times New Roman" w:hAnsi="Times New Roman" w:eastAsia="Times New Roman" w:ascii="Times New Roman"/>
          <w:color w:val="221F1F"/>
          <w:spacing w:val="0"/>
          <w:w w:val="79"/>
          <w:sz w:val="12"/>
          <w:szCs w:val="12"/>
        </w:rPr>
        <w:t>34%!A0%:+-&gt;*+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/>
        <w:sectPr>
          <w:type w:val="continuous"/>
          <w:pgSz w:w="11900" w:h="16840"/>
          <w:pgMar w:top="1420" w:bottom="280" w:left="540" w:right="520"/>
          <w:cols w:num="4" w:equalWidth="off">
            <w:col w:w="958" w:space="548"/>
            <w:col w:w="722" w:space="613"/>
            <w:col w:w="2006" w:space="655"/>
            <w:col w:w="5338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3"/>
          <w:sz w:val="12"/>
          <w:szCs w:val="12"/>
        </w:rPr>
        <w:t>34%()'?*,+$$9%&amp;'()*+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2"/>
          <w:szCs w:val="22"/>
        </w:rPr>
        <w:jc w:val="left"/>
        <w:spacing w:before="11" w:lineRule="exact" w:line="220"/>
        <w:sectPr>
          <w:type w:val="continuous"/>
          <w:pgSz w:w="11900" w:h="16840"/>
          <w:pgMar w:top="1420" w:bottom="280" w:left="540" w:right="520"/>
        </w:sectPr>
      </w:pPr>
      <w:r>
        <w:rPr>
          <w:sz w:val="22"/>
          <w:szCs w:val="22"/>
        </w:rPr>
      </w:r>
    </w:p>
    <w:p>
      <w:pPr>
        <w:rPr>
          <w:sz w:val="26"/>
          <w:szCs w:val="26"/>
        </w:rPr>
        <w:jc w:val="left"/>
        <w:spacing w:before="3" w:lineRule="exact" w:line="260"/>
      </w:pPr>
      <w:r>
        <w:rPr>
          <w:sz w:val="26"/>
          <w:szCs w:val="2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140" w:right="-44"/>
      </w:pPr>
      <w:r>
        <w:pict>
          <v:group style="position:absolute;margin-left:33.802pt;margin-top:9.78282pt;width:128.476pt;height:127.983pt;mso-position-horizontal-relative:page;mso-position-vertical-relative:paragraph;z-index:-2711" coordorigin="676,196" coordsize="2570,2560">
            <v:shape type="#_x0000_t75" style="position:absolute;left:680;top:198;width:2565;height:2557">
              <v:imagedata o:title="" r:id="rId151"/>
            </v:shape>
            <v:group style="position:absolute;left:680;top:200;width:2551;height:2551" coordorigin="680,200" coordsize="2551,2551">
              <v:shape style="position:absolute;left:680;top:200;width:2551;height:2551" coordorigin="680,200" coordsize="2551,2551" path="m680,200l3231,200,3231,2751,680,2751,680,200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17"/>
          <w:position w:val="-1"/>
          <w:sz w:val="16"/>
          <w:szCs w:val="16"/>
        </w:rPr>
        <w:t>-,"*)4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56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3"/>
          <w:sz w:val="12"/>
          <w:szCs w:val="12"/>
        </w:rPr>
        <w:t>/0"%1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9"/>
        <w:ind w:left="36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1"/>
          <w:sz w:val="12"/>
          <w:szCs w:val="12"/>
        </w:rPr>
        <w:t>/0"%&lt;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75" w:lineRule="exact" w:line="160"/>
        <w:ind w:right="-44"/>
      </w:pPr>
      <w:r>
        <w:pict>
          <v:group style="position:absolute;margin-left:100.275pt;margin-top:-58.3032pt;width:61.4275pt;height:61.634pt;mso-position-horizontal-relative:page;mso-position-vertical-relative:paragraph;z-index:-2713" coordorigin="2006,-1166" coordsize="1229,1233">
            <v:shape type="#_x0000_t75" style="position:absolute;left:2024;top:-1139;width:1210;height:1205">
              <v:imagedata o:title="" r:id="rId152"/>
            </v:shape>
            <v:group style="position:absolute;left:2010;top:-1162;width:1219;height:1219" coordorigin="2010,-1162" coordsize="1219,1219">
              <v:shape style="position:absolute;left:2010;top:-1162;width:1219;height:1219" coordorigin="2010,-1162" coordsize="1219,1219" path="m2010,-1162l3229,-1162,3229,57,2010,57,2010,-1162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167.03pt;margin-top:13.5328pt;width:128.01pt;height:127.983pt;mso-position-horizontal-relative:page;mso-position-vertical-relative:paragraph;z-index:-2712" coordorigin="3341,271" coordsize="2560,2560">
            <v:shape type="#_x0000_t75" style="position:absolute;left:3345;top:276;width:2556;height:2551">
              <v:imagedata o:title="" r:id="rId153"/>
            </v:shape>
            <v:group style="position:absolute;left:3345;top:275;width:2551;height:2551" coordorigin="3345,275" coordsize="2551,2551">
              <v:shape style="position:absolute;left:3345;top:275;width:2551;height:2551" coordorigin="3345,275" coordsize="2551,2551" path="m3345,275l5896,275,5896,2826,3345,2826,3345,275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7"/>
          <w:position w:val="-1"/>
          <w:sz w:val="16"/>
          <w:szCs w:val="16"/>
        </w:rPr>
        <w:t>-,"*)A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/>
        <w:sectPr>
          <w:type w:val="continuous"/>
          <w:pgSz w:w="11900" w:h="16840"/>
          <w:pgMar w:top="1420" w:bottom="280" w:left="540" w:right="520"/>
          <w:cols w:num="4" w:equalWidth="off">
            <w:col w:w="579" w:space="926"/>
            <w:col w:w="253" w:space="1046"/>
            <w:col w:w="439" w:space="2258"/>
            <w:col w:w="5339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1"/>
          <w:sz w:val="12"/>
          <w:szCs w:val="12"/>
        </w:rPr>
        <w:t>/0"%&lt;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17"/>
          <w:szCs w:val="17"/>
        </w:rPr>
        <w:jc w:val="left"/>
        <w:spacing w:before="4" w:lineRule="exact" w:line="160"/>
      </w:pPr>
      <w:r>
        <w:rPr>
          <w:sz w:val="17"/>
          <w:szCs w:val="17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  <w:sectPr>
          <w:type w:val="continuous"/>
          <w:pgSz w:w="11900" w:h="16840"/>
          <w:pgMar w:top="1420" w:bottom="280" w:left="540" w:right="520"/>
        </w:sectPr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 w:lineRule="exact" w:line="180"/>
        <w:ind w:left="140" w:right="-44"/>
      </w:pPr>
      <w:r>
        <w:pict>
          <v:group style="position:absolute;margin-left:-0.001404pt;margin-top:42.5779pt;width:561.259pt;height:0pt;mso-position-horizontal-relative:page;mso-position-vertical-relative:page;z-index:-2709" coordorigin="0,852" coordsize="11225,0">
            <v:shape style="position:absolute;left:0;top:852;width:11225;height:0" coordorigin="0,852" coordsize="11225,0" path="m11225,852l1,852e" filled="f" stroked="t" strokeweight="1.417pt" strokecolor="#828080">
              <v:path arrowok="t"/>
            </v:shape>
            <v:shape style="position:absolute;left:0;top:852;width:11225;height:0" coordorigin="0,852" coordsize="11225,0" path="m1,852l11225,852e" filled="f" stroked="t" strokeweight="1.417pt" strokecolor="#828080">
              <v:path arrowok="t"/>
            </v:shape>
            <w10:wrap type="none"/>
          </v:group>
        </w:pict>
      </w:r>
      <w:r>
        <w:pict>
          <v:group style="position:absolute;margin-left:-0.001404pt;margin-top:798.905pt;width:561.259pt;height:0pt;mso-position-horizontal-relative:page;mso-position-vertical-relative:page;z-index:-2710" coordorigin="0,15978" coordsize="11225,0">
            <v:shape style="position:absolute;left:0;top:15978;width:11225;height:0" coordorigin="0,15978" coordsize="11225,0" path="m11225,15978l1,15978e" filled="f" stroked="t" strokeweight="1.417pt" strokecolor="#828080">
              <v:path arrowok="t"/>
            </v:shape>
            <v:shape style="position:absolute;left:0;top:15978;width:11225;height:0" coordorigin="0,15978" coordsize="11225,0" path="m1,15978l11225,15978e" filled="f" stroked="t" strokeweight="1.417pt" strokecolor="#828080">
              <v:path arrowok="t"/>
            </v:shape>
            <w10:wrap type="none"/>
          </v:group>
        </w:pict>
      </w:r>
      <w:hyperlink r:id="rId154">
        <w:r>
          <w:rPr>
            <w:rFonts w:cs="Times New Roman" w:hAnsi="Times New Roman" w:eastAsia="Times New Roman" w:ascii="Times New Roman"/>
            <w:color w:val="221F1F"/>
            <w:spacing w:val="0"/>
            <w:w w:val="100"/>
            <w:position w:val="-1"/>
            <w:sz w:val="16"/>
            <w:szCs w:val="16"/>
          </w:rPr>
          <w:t>G&amp;-,%((),$")@$""()#$%--'-)%--";&lt;(D</w:t>
        </w:r>
        <w:r>
          <w:rPr>
            <w:rFonts w:cs="Times New Roman" w:hAnsi="Times New Roman" w:eastAsia="Times New Roman" w:ascii="Times New Roman"/>
            <w:color w:val="000000"/>
            <w:spacing w:val="0"/>
            <w:w w:val="100"/>
            <w:position w:val="0"/>
            <w:sz w:val="16"/>
            <w:szCs w:val="16"/>
          </w:rPr>
        </w:r>
      </w:hyperlink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140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sz w:val="16"/>
          <w:szCs w:val="16"/>
        </w:rPr>
        <w:t>2&amp;,2),$")&lt;%-"5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 w:lineRule="exact" w:line="180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R**(D)%)!E)&amp;7,-)%&amp;8)-$%C"*+229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sectPr>
          <w:type w:val="continuous"/>
          <w:pgSz w:w="11900" w:h="16840"/>
          <w:pgMar w:top="1420" w:bottom="280" w:left="540" w:right="520"/>
          <w:cols w:num="2" w:equalWidth="off">
            <w:col w:w="2592" w:space="212"/>
            <w:col w:w="8036"/>
          </w:cols>
        </w:sectPr>
      </w:pPr>
      <w:hyperlink r:id="rId155">
        <w:r>
          <w:rPr>
            <w:rFonts w:cs="Times New Roman" w:hAnsi="Times New Roman" w:eastAsia="Times New Roman" w:ascii="Times New Roman"/>
            <w:color w:val="221F1F"/>
            <w:spacing w:val="0"/>
            <w:w w:val="100"/>
            <w:sz w:val="16"/>
            <w:szCs w:val="16"/>
          </w:rPr>
          <w:t>@%-$"+-),2)"%#$)-,78)%&amp;8),'0$,"&amp;5</w:t>
        </w:r>
        <w:r>
          <w:rPr>
            <w:rFonts w:cs="Times New Roman" w:hAnsi="Times New Roman" w:eastAsia="Times New Roman" w:ascii="Times New Roman"/>
            <w:color w:val="000000"/>
            <w:spacing w:val="0"/>
            <w:w w:val="100"/>
            <w:sz w:val="16"/>
            <w:szCs w:val="16"/>
          </w:rPr>
        </w:r>
      </w:hyperlink>
    </w:p>
    <w:p>
      <w:pPr>
        <w:rPr>
          <w:sz w:val="10"/>
          <w:szCs w:val="10"/>
        </w:rPr>
        <w:jc w:val="left"/>
        <w:spacing w:before="7" w:lineRule="exact" w:line="100"/>
      </w:pPr>
      <w:r>
        <w:rPr>
          <w:sz w:val="10"/>
          <w:szCs w:val="10"/>
        </w:rPr>
      </w:r>
    </w:p>
    <w:p>
      <w:pPr>
        <w:rPr>
          <w:sz w:val="20"/>
          <w:szCs w:val="20"/>
        </w:rPr>
        <w:jc w:val="left"/>
        <w:spacing w:lineRule="exact" w:line="200"/>
        <w:sectPr>
          <w:pgMar w:header="292" w:footer="448" w:top="620" w:bottom="280" w:left="0" w:right="560"/>
          <w:pgSz w:w="11900" w:h="16840"/>
        </w:sectPr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pacing w:before="39"/>
        <w:ind w:left="680" w:right="-56"/>
      </w:pPr>
      <w:r>
        <w:pict>
          <v:group style="position:absolute;margin-left:0.004211pt;margin-top:42.5779pt;width:561.26pt;height:0pt;mso-position-horizontal-relative:page;mso-position-vertical-relative:page;z-index:-2678" coordorigin="0,852" coordsize="11225,0">
            <v:shape style="position:absolute;left:0;top:852;width:11225;height:0" coordorigin="0,852" coordsize="11225,0" path="m11225,852l1,852e" filled="f" stroked="t" strokeweight="1.417pt" strokecolor="#828080">
              <v:path arrowok="t"/>
            </v:shape>
            <v:shape style="position:absolute;left:0;top:852;width:11225;height:0" coordorigin="0,852" coordsize="11225,0" path="m1,852l11225,852e" filled="f" stroked="t" strokeweight="1.417pt" strokecolor="#828080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87"/>
          <w:sz w:val="24"/>
          <w:szCs w:val="24"/>
        </w:rPr>
        <w:t>4M5)G&amp;-,%(()#'+#7',)&lt;2%+8)%&amp;8)-,%&amp;8299-)'&amp;,2)&lt;%-"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680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D27)@'(()&amp;""8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pacing w:before="36"/>
        <w:sectPr>
          <w:type w:val="continuous"/>
          <w:pgSz w:w="11900" w:h="16840"/>
          <w:pgMar w:top="1420" w:bottom="280" w:left="0" w:right="560"/>
          <w:cols w:num="2" w:equalWidth="off">
            <w:col w:w="5681" w:space="4502"/>
            <w:col w:w="1157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16"/>
          <w:sz w:val="24"/>
          <w:szCs w:val="24"/>
        </w:rPr>
        <w:t>L)!'&amp;7,"-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9"/>
        <w:ind w:left="716" w:right="-38"/>
      </w:pPr>
      <w:r>
        <w:pict>
          <v:group style="position:absolute;margin-left:33.808pt;margin-top:2.16591pt;width:61.369pt;height:61.369pt;mso-position-horizontal-relative:page;mso-position-vertical-relative:paragraph;z-index:-2675" coordorigin="676,43" coordsize="1227,1227">
            <v:shape type="#_x0000_t75" style="position:absolute;left:693;top:297;width:1181;height:785">
              <v:imagedata o:title="" r:id="rId156"/>
            </v:shape>
            <v:group style="position:absolute;left:680;top:48;width:1219;height:1219" coordorigin="680,48" coordsize="1219,1219">
              <v:shape style="position:absolute;left:680;top:48;width:1219;height:1219" coordorigin="680,48" coordsize="1219,1219" path="m680,48l1899,48,1899,1266,680,1266,680,48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w w:val="114"/>
          <w:sz w:val="12"/>
          <w:szCs w:val="12"/>
        </w:rPr>
        <w:t>2</w:t>
      </w:r>
      <w:r>
        <w:rPr>
          <w:rFonts w:cs="Times New Roman" w:hAnsi="Times New Roman" w:eastAsia="Times New Roman" w:ascii="Times New Roman"/>
          <w:color w:val="221F1F"/>
          <w:w w:val="296"/>
          <w:sz w:val="12"/>
          <w:szCs w:val="12"/>
        </w:rPr>
        <w:t>'</w:t>
      </w:r>
      <w:r>
        <w:rPr>
          <w:rFonts w:cs="Times New Roman" w:hAnsi="Times New Roman" w:eastAsia="Times New Roman" w:ascii="Times New Roman"/>
          <w:color w:val="221F1F"/>
          <w:w w:val="146"/>
          <w:sz w:val="12"/>
          <w:szCs w:val="12"/>
        </w:rPr>
        <w:t>(</w:t>
      </w:r>
      <w:r>
        <w:rPr>
          <w:rFonts w:cs="Times New Roman" w:hAnsi="Times New Roman" w:eastAsia="Times New Roman" w:ascii="Times New Roman"/>
          <w:color w:val="221F1F"/>
          <w:w w:val="107"/>
          <w:sz w:val="12"/>
          <w:szCs w:val="12"/>
        </w:rPr>
        <w:t>*%'((*72#"</w:t>
      </w:r>
      <w:r>
        <w:rPr>
          <w:rFonts w:cs="Times New Roman" w:hAnsi="Times New Roman" w:eastAsia="Times New Roman" w:ascii="Times New Roman"/>
          <w:color w:val="00000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9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3"/>
          <w:sz w:val="12"/>
          <w:szCs w:val="12"/>
        </w:rPr>
        <w:t>=-+=A-0%2$'+: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10"/>
          <w:szCs w:val="10"/>
        </w:rPr>
        <w:jc w:val="left"/>
        <w:spacing w:before="2" w:lineRule="exact" w:line="100"/>
      </w:pPr>
      <w:r>
        <w:rPr>
          <w:sz w:val="10"/>
          <w:szCs w:val="1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lineRule="exact" w:line="120"/>
      </w:pPr>
      <w:r>
        <w:pict>
          <v:group style="position:absolute;margin-left:100.297pt;margin-top:-52.2591pt;width:61.369pt;height:61.369pt;mso-position-horizontal-relative:page;mso-position-vertical-relative:paragraph;z-index:-2674" coordorigin="2006,-1045" coordsize="1227,1227">
            <v:group style="position:absolute;left:2010;top:-1041;width:1219;height:1219" coordorigin="2010,-1041" coordsize="1219,1219">
              <v:shape style="position:absolute;left:2010;top:-1041;width:1219;height:1219" coordorigin="2010,-1041" coordsize="1219,1219" path="m2010,-1041l3229,-1041,3229,178,2010,178,2010,-1041xe" filled="f" stroked="t" strokeweight="0.424pt" strokecolor="#828080">
                <v:path arrowok="t"/>
              </v:shape>
              <v:shape type="#_x0000_t75" style="position:absolute;left:2046;top:-895;width:1152;height:962">
                <v:imagedata o:title="" r:id="rId157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83"/>
          <w:position w:val="-1"/>
          <w:sz w:val="12"/>
          <w:szCs w:val="12"/>
        </w:rPr>
        <w:t>/0"%1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1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1"/>
          <w:sz w:val="12"/>
          <w:szCs w:val="12"/>
        </w:rPr>
        <w:t>!"#$!%&amp;'()*+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8"/>
          <w:szCs w:val="28"/>
        </w:rPr>
        <w:jc w:val="left"/>
        <w:spacing w:before="2" w:lineRule="exact" w:line="280"/>
      </w:pPr>
      <w:r>
        <w:rPr>
          <w:sz w:val="28"/>
          <w:szCs w:val="28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</w:pPr>
      <w:r>
        <w:pict>
          <v:group style="position:absolute;margin-left:166.705pt;margin-top:21.1301pt;width:128.01pt;height:128.153pt;mso-position-horizontal-relative:page;mso-position-vertical-relative:paragraph;z-index:-2692" coordorigin="3334,423" coordsize="2560,2563">
            <v:shape type="#_x0000_t75" style="position:absolute;left:3338;top:430;width:2556;height:2551">
              <v:imagedata o:title="" r:id="rId158"/>
            </v:shape>
            <v:group style="position:absolute;left:3338;top:427;width:2551;height:2555" coordorigin="3338,427" coordsize="2551,2555">
              <v:shape style="position:absolute;left:3338;top:427;width:2551;height:2555" coordorigin="3338,427" coordsize="2551,2555" path="m3338,427l5889,427,5889,2981,3338,2981,3338,427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166.705pt;margin-top:-51.502pt;width:61.6216pt;height:61.9991pt;mso-position-horizontal-relative:page;mso-position-vertical-relative:paragraph;z-index:-2679" coordorigin="3334,-1030" coordsize="1232,1240">
            <v:shape type="#_x0000_t75" style="position:absolute;left:3338;top:-1030;width:1228;height:1221">
              <v:imagedata o:title="" r:id="rId159"/>
            </v:shape>
            <v:group style="position:absolute;left:3338;top:-1013;width:1219;height:1219" coordorigin="3338,-1013" coordsize="1219,1219">
              <v:shape style="position:absolute;left:3338;top:-1013;width:1219;height:1219" coordorigin="3338,-1013" coordsize="1219,1219" path="m3338,-1013l4557,-1013,4557,206,3338,206,3338,-1013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/0"%;B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56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0"/>
          <w:sz w:val="12"/>
          <w:szCs w:val="12"/>
        </w:rPr>
        <w:t>34%5%1;%989%(0'!:$99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8"/>
          <w:szCs w:val="28"/>
        </w:rPr>
        <w:jc w:val="left"/>
        <w:spacing w:before="1" w:lineRule="exact" w:line="280"/>
      </w:pPr>
      <w:r>
        <w:rPr>
          <w:sz w:val="28"/>
          <w:szCs w:val="28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</w:pPr>
      <w:r>
        <w:pict>
          <v:group style="position:absolute;margin-left:300.186pt;margin-top:-51.5687pt;width:61.9322pt;height:61.369pt;mso-position-horizontal-relative:page;mso-position-vertical-relative:paragraph;z-index:-2681" coordorigin="6004,-1031" coordsize="1239,1227">
            <v:shape type="#_x0000_t75" style="position:absolute;left:6014;top:-1024;width:1228;height:1218">
              <v:imagedata o:title="" r:id="rId160"/>
            </v:shape>
            <v:group style="position:absolute;left:6008;top:-1027;width:1222;height:1219" coordorigin="6008,-1027" coordsize="1222,1219">
              <v:shape style="position:absolute;left:6008;top:-1027;width:1222;height:1219" coordorigin="6008,-1027" coordsize="1222,1219" path="m6008,-1027l7230,-1027,7230,192,6008,192,6008,-1027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233.113pt;margin-top:-51.5687pt;width:61.534pt;height:61.369pt;mso-position-horizontal-relative:page;mso-position-vertical-relative:paragraph;z-index:-2680" coordorigin="4662,-1031" coordsize="1231,1227">
            <v:shape type="#_x0000_t75" style="position:absolute;left:4666;top:-1029;width:1219;height:1219">
              <v:imagedata o:title="" r:id="rId161"/>
            </v:shape>
            <v:group style="position:absolute;left:4667;top:-1027;width:1222;height:1219" coordorigin="4667,-1027" coordsize="1222,1219">
              <v:shape style="position:absolute;left:4667;top:-1027;width:1222;height:1219" coordorigin="4667,-1027" coordsize="1222,1219" path="m4667,-1027l5889,-1027,5889,192,4667,192,4667,-1027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/0"%;B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62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79"/>
          <w:sz w:val="12"/>
          <w:szCs w:val="12"/>
        </w:rPr>
        <w:t>34%!A0%:+-&gt;*+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88" w:lineRule="exact" w:line="160"/>
        <w:ind w:right="135"/>
      </w:pPr>
      <w:r>
        <w:br w:type="column"/>
      </w:r>
      <w:r>
        <w:rPr>
          <w:rFonts w:cs="Times New Roman" w:hAnsi="Times New Roman" w:eastAsia="Times New Roman" w:ascii="Times New Roman"/>
          <w:b/>
          <w:color w:val="221F1F"/>
          <w:spacing w:val="0"/>
          <w:w w:val="101"/>
          <w:sz w:val="16"/>
          <w:szCs w:val="16"/>
        </w:rPr>
        <w:t>9:";$"(&lt;&amp;/"=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1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1"/>
          <w:sz w:val="16"/>
          <w:szCs w:val="16"/>
        </w:rPr>
        <w:t>I'$2#"(/.;/(/."(D&amp;2#($/;'6&amp;DD$(%'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40"/>
      </w:pPr>
      <w:hyperlink r:id="rId162">
        <w:r>
          <w:rPr>
            <w:rFonts w:cs="Times New Roman" w:hAnsi="Times New Roman" w:eastAsia="Times New Roman" w:ascii="Times New Roman"/>
            <w:b/>
            <w:color w:val="221F1F"/>
            <w:spacing w:val="0"/>
            <w:w w:val="101"/>
            <w:sz w:val="16"/>
            <w:szCs w:val="16"/>
          </w:rPr>
          <w:t>/."(4"'/#"(&amp;D(/."(@&amp;;#6(;#"('&amp;/</w:t>
        </w:r>
        <w:r>
          <w:rPr>
            <w:rFonts w:cs="Times New Roman" w:hAnsi="Times New Roman" w:eastAsia="Times New Roman" w:ascii="Times New Roman"/>
            <w:color w:val="000000"/>
            <w:spacing w:val="0"/>
            <w:w w:val="100"/>
            <w:sz w:val="16"/>
            <w:szCs w:val="16"/>
          </w:rPr>
        </w:r>
      </w:hyperlink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</w:pPr>
      <w:r>
        <w:pict>
          <v:group style="position:absolute;margin-left:434.202pt;margin-top:-25.9316pt;width:127.553pt;height:60.945pt;mso-position-horizontal-relative:page;mso-position-vertical-relative:paragraph;z-index:-2672" coordorigin="8684,-519" coordsize="2551,1219">
            <v:shape style="position:absolute;left:8684;top:-519;width:2551;height:1219" coordorigin="8684,-519" coordsize="2551,1219" path="m8684,-519l11235,-519,11235,700,8684,700,8684,-519xe" filled="f" stroked="t" strokeweight="1pt" strokecolor="#EE3E32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0"/>
          <w:sz w:val="16"/>
          <w:szCs w:val="16"/>
        </w:rPr>
        <w:t>%'$/;::"6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15"/>
          <w:szCs w:val="15"/>
        </w:rPr>
        <w:jc w:val="left"/>
        <w:spacing w:before="7" w:lineRule="exact" w:line="140"/>
      </w:pPr>
      <w:r>
        <w:rPr>
          <w:sz w:val="15"/>
          <w:szCs w:val="15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right="134"/>
        <w:sectPr>
          <w:type w:val="continuous"/>
          <w:pgSz w:w="11900" w:h="16840"/>
          <w:pgMar w:top="1420" w:bottom="280" w:left="0" w:right="560"/>
          <w:cols w:num="6" w:equalWidth="off">
            <w:col w:w="1498" w:space="551"/>
            <w:col w:w="645" w:space="681"/>
            <w:col w:w="678" w:space="652"/>
            <w:col w:w="987" w:space="358"/>
            <w:col w:w="673" w:space="2009"/>
            <w:col w:w="2608"/>
          </w:cols>
        </w:sectPr>
      </w:pPr>
      <w:r>
        <w:rPr>
          <w:rFonts w:cs="Times New Roman" w:hAnsi="Times New Roman" w:eastAsia="Times New Roman" w:ascii="Times New Roman"/>
          <w:b/>
          <w:color w:val="221F1F"/>
          <w:spacing w:val="-5"/>
          <w:w w:val="187"/>
          <w:sz w:val="16"/>
          <w:szCs w:val="16"/>
        </w:rPr>
        <w:t>!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19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214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b/>
          <w:color w:val="221F1F"/>
          <w:spacing w:val="-8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07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10"/>
          <w:sz w:val="16"/>
          <w:szCs w:val="16"/>
        </w:rPr>
        <w:t>4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8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240"/>
          <w:sz w:val="16"/>
          <w:szCs w:val="16"/>
        </w:rPr>
        <w:t>.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8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33"/>
          <w:sz w:val="16"/>
          <w:szCs w:val="16"/>
        </w:rPr>
        <w:t>9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48"/>
          <w:sz w:val="16"/>
          <w:szCs w:val="16"/>
        </w:rPr>
        <w:t>*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05"/>
          <w:sz w:val="16"/>
          <w:szCs w:val="16"/>
        </w:rPr>
        <w:t>E</w:t>
      </w:r>
      <w:r>
        <w:rPr>
          <w:rFonts w:cs="Times New Roman" w:hAnsi="Times New Roman" w:eastAsia="Times New Roman" w:ascii="Times New Roman"/>
          <w:b/>
          <w:color w:val="221F1F"/>
          <w:spacing w:val="-8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-8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83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83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92"/>
          <w:sz w:val="16"/>
          <w:szCs w:val="16"/>
        </w:rPr>
        <w:t>D:;/(K(.&amp;#%H&amp;'/;:(&amp;'(/."($/;'6&amp;DD$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61" w:lineRule="exact" w:line="160"/>
        <w:ind w:left="680" w:right="-44"/>
      </w:pPr>
      <w:r>
        <w:pict>
          <v:group style="position:absolute;margin-left:33.808pt;margin-top:13.1187pt;width:127.753pt;height:128.174pt;mso-position-horizontal-relative:page;mso-position-vertical-relative:paragraph;z-index:-2685" coordorigin="676,262" coordsize="2555,2563">
            <v:shape type="#_x0000_t75" style="position:absolute;left:680;top:262;width:2551;height:2546">
              <v:imagedata o:title="" r:id="rId163"/>
            </v:shape>
            <v:group style="position:absolute;left:680;top:267;width:2546;height:2555" coordorigin="680,267" coordsize="2546,2555">
              <v:shape style="position:absolute;left:680;top:267;width:2546;height:2555" coordorigin="680,267" coordsize="2546,2555" path="m680,267l3227,267,3227,2822,680,2822,680,267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17"/>
          <w:position w:val="-1"/>
          <w:sz w:val="16"/>
          <w:szCs w:val="16"/>
        </w:rPr>
        <w:t>-,"*)4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61" w:lineRule="exact" w:line="160"/>
        <w:sectPr>
          <w:type w:val="continuous"/>
          <w:pgSz w:w="11900" w:h="16840"/>
          <w:pgMar w:top="1420" w:bottom="280" w:left="0" w:right="560"/>
          <w:cols w:num="2" w:equalWidth="off">
            <w:col w:w="1119" w:space="2219"/>
            <w:col w:w="8002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-,"*)A</w: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                                                       </w:t>
      </w:r>
      <w:r>
        <w:rPr>
          <w:rFonts w:cs="Times New Roman" w:hAnsi="Times New Roman" w:eastAsia="Times New Roman" w:ascii="Times New Roman"/>
          <w:color w:val="221F1F"/>
          <w:spacing w:val="7"/>
          <w:w w:val="100"/>
          <w:position w:val="-1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color w:val="221F1F"/>
          <w:spacing w:val="0"/>
          <w:w w:val="112"/>
          <w:position w:val="-1"/>
          <w:sz w:val="16"/>
          <w:szCs w:val="16"/>
        </w:rPr>
        <w:t>-,"*)E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sz w:val="18"/>
          <w:szCs w:val="18"/>
        </w:rPr>
        <w:jc w:val="left"/>
        <w:spacing w:before="1" w:lineRule="exact" w:line="180"/>
      </w:pPr>
      <w:r>
        <w:rPr>
          <w:sz w:val="18"/>
          <w:szCs w:val="18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  <w:sectPr>
          <w:type w:val="continuous"/>
          <w:pgSz w:w="11900" w:h="16840"/>
          <w:pgMar w:top="1420" w:bottom="280" w:left="0" w:right="560"/>
        </w:sectPr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7" w:lineRule="exact" w:line="180"/>
        <w:ind w:left="680" w:right="-44"/>
      </w:pPr>
      <w:r>
        <w:pict>
          <v:group style="position:absolute;margin-left:300.186pt;margin-top:-127.473pt;width:128.45pt;height:127.838pt;mso-position-horizontal-relative:page;mso-position-vertical-relative:paragraph;z-index:-2693" coordorigin="6004,-2549" coordsize="2569,2557">
            <v:shape type="#_x0000_t75" style="position:absolute;left:6008;top:-2545;width:2565;height:2548">
              <v:imagedata o:title="" r:id="rId164"/>
            </v:shape>
            <v:group style="position:absolute;left:6008;top:-2545;width:2556;height:2548" coordorigin="6008,-2545" coordsize="2556,2548">
              <v:shape style="position:absolute;left:6008;top:-2545;width:2556;height:2548" coordorigin="6008,-2545" coordsize="2556,2548" path="m6008,-2545l8564,-2545,8564,3,6008,3,6008,-2545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34.02pt;margin-top:22.5555pt;width:527.244pt;height:0pt;mso-position-horizontal-relative:page;mso-position-vertical-relative:paragraph;z-index:-2677" coordorigin="680,451" coordsize="10545,0">
            <v:shape style="position:absolute;left:680;top:451;width:10545;height:0" coordorigin="680,451" coordsize="10545,0" path="m680,451l11225,451e" filled="f" stroked="t" strokeweight="1pt" strokecolor="#00AACF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w w:val="55"/>
          <w:position w:val="-1"/>
          <w:sz w:val="16"/>
          <w:szCs w:val="16"/>
        </w:rPr>
        <w:t>G&amp;</w:t>
      </w:r>
      <w:r>
        <w:rPr>
          <w:rFonts w:cs="Times New Roman" w:hAnsi="Times New Roman" w:eastAsia="Times New Roman" w:ascii="Times New Roman"/>
          <w:color w:val="221F1F"/>
          <w:w w:val="133"/>
          <w:position w:val="-1"/>
          <w:sz w:val="16"/>
          <w:szCs w:val="16"/>
        </w:rPr>
        <w:t>-,</w:t>
      </w:r>
      <w:r>
        <w:rPr>
          <w:rFonts w:cs="Times New Roman" w:hAnsi="Times New Roman" w:eastAsia="Times New Roman" w:ascii="Times New Roman"/>
          <w:color w:val="221F1F"/>
          <w:w w:val="69"/>
          <w:position w:val="-1"/>
          <w:sz w:val="16"/>
          <w:szCs w:val="16"/>
        </w:rPr>
        <w:t>%(()</w:t>
      </w:r>
      <w:r>
        <w:rPr>
          <w:rFonts w:cs="Times New Roman" w:hAnsi="Times New Roman" w:eastAsia="Times New Roman" w:ascii="Times New Roman"/>
          <w:color w:val="221F1F"/>
          <w:w w:val="96"/>
          <w:position w:val="-1"/>
          <w:sz w:val="16"/>
          <w:szCs w:val="16"/>
        </w:rPr>
        <w:t>#'+#7</w:t>
      </w:r>
      <w:r>
        <w:rPr>
          <w:rFonts w:cs="Times New Roman" w:hAnsi="Times New Roman" w:eastAsia="Times New Roman" w:ascii="Times New Roman"/>
          <w:color w:val="221F1F"/>
          <w:w w:val="116"/>
          <w:position w:val="-1"/>
          <w:sz w:val="16"/>
          <w:szCs w:val="16"/>
        </w:rPr>
        <w:t>',</w:t>
      </w:r>
      <w:r>
        <w:rPr>
          <w:rFonts w:cs="Times New Roman" w:hAnsi="Times New Roman" w:eastAsia="Times New Roman" w:ascii="Times New Roman"/>
          <w:color w:val="221F1F"/>
          <w:w w:val="82"/>
          <w:position w:val="-1"/>
          <w:sz w:val="16"/>
          <w:szCs w:val="16"/>
        </w:rPr>
        <w:t>)'&amp;</w:t>
      </w:r>
      <w:r>
        <w:rPr>
          <w:rFonts w:cs="Times New Roman" w:hAnsi="Times New Roman" w:eastAsia="Times New Roman" w:ascii="Times New Roman"/>
          <w:color w:val="221F1F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w w:val="102"/>
          <w:position w:val="-1"/>
          <w:sz w:val="16"/>
          <w:szCs w:val="16"/>
        </w:rPr>
        <w:t>2)&lt;%-"</w:t>
      </w:r>
      <w:r>
        <w:rPr>
          <w:rFonts w:cs="Times New Roman" w:hAnsi="Times New Roman" w:eastAsia="Times New Roman" w:ascii="Times New Roman"/>
          <w:color w:val="221F1F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w w:val="109"/>
          <w:position w:val="-1"/>
          <w:sz w:val="16"/>
          <w:szCs w:val="16"/>
        </w:rPr>
        <w:t>%--"</w:t>
      </w:r>
      <w:r>
        <w:rPr>
          <w:rFonts w:cs="Times New Roman" w:hAnsi="Times New Roman" w:eastAsia="Times New Roman" w:ascii="Times New Roman"/>
          <w:color w:val="221F1F"/>
          <w:w w:val="115"/>
          <w:position w:val="-1"/>
          <w:sz w:val="16"/>
          <w:szCs w:val="16"/>
        </w:rPr>
        <w:t>;&lt;(D</w:t>
      </w:r>
      <w:r>
        <w:rPr>
          <w:rFonts w:cs="Times New Roman" w:hAnsi="Times New Roman" w:eastAsia="Times New Roman" w:ascii="Times New Roman"/>
          <w:color w:val="221F1F"/>
          <w:w w:val="100"/>
          <w:position w:val="-1"/>
          <w:sz w:val="16"/>
          <w:szCs w:val="16"/>
        </w:rPr>
        <w:t>       </w:t>
      </w:r>
      <w:r>
        <w:rPr>
          <w:rFonts w:cs="Times New Roman" w:hAnsi="Times New Roman" w:eastAsia="Times New Roman" w:ascii="Times New Roman"/>
          <w:color w:val="221F1F"/>
          <w:spacing w:val="11"/>
          <w:w w:val="100"/>
          <w:position w:val="-1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color w:val="221F1F"/>
          <w:spacing w:val="0"/>
          <w:w w:val="55"/>
          <w:position w:val="-1"/>
          <w:sz w:val="16"/>
          <w:szCs w:val="16"/>
        </w:rPr>
        <w:t>G&amp;</w:t>
      </w:r>
      <w:r>
        <w:rPr>
          <w:rFonts w:cs="Times New Roman" w:hAnsi="Times New Roman" w:eastAsia="Times New Roman" w:ascii="Times New Roman"/>
          <w:color w:val="221F1F"/>
          <w:spacing w:val="0"/>
          <w:w w:val="133"/>
          <w:position w:val="-1"/>
          <w:sz w:val="16"/>
          <w:szCs w:val="16"/>
        </w:rPr>
        <w:t>-,</w:t>
      </w:r>
      <w:r>
        <w:rPr>
          <w:rFonts w:cs="Times New Roman" w:hAnsi="Times New Roman" w:eastAsia="Times New Roman" w:ascii="Times New Roman"/>
          <w:color w:val="221F1F"/>
          <w:spacing w:val="0"/>
          <w:w w:val="69"/>
          <w:position w:val="-1"/>
          <w:sz w:val="16"/>
          <w:szCs w:val="16"/>
        </w:rPr>
        <w:t>%(()</w:t>
      </w:r>
      <w:r>
        <w:rPr>
          <w:rFonts w:cs="Times New Roman" w:hAnsi="Times New Roman" w:eastAsia="Times New Roman" w:ascii="Times New Roman"/>
          <w:color w:val="221F1F"/>
          <w:spacing w:val="0"/>
          <w:w w:val="73"/>
          <w:position w:val="-1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0"/>
          <w:w w:val="80"/>
          <w:position w:val="-1"/>
          <w:sz w:val="16"/>
          <w:szCs w:val="16"/>
        </w:rPr>
        <w:t>D(2&amp;</w:t>
      </w:r>
      <w:hyperlink r:id="rId165">
        <w:r>
          <w:rPr>
            <w:rFonts w:cs="Times New Roman" w:hAnsi="Times New Roman" w:eastAsia="Times New Roman" w:ascii="Times New Roman"/>
            <w:color w:val="221F1F"/>
            <w:spacing w:val="0"/>
            <w:w w:val="82"/>
            <w:position w:val="-1"/>
            <w:sz w:val="16"/>
            <w:szCs w:val="16"/>
          </w:rPr>
          <w:t>)</w:t>
        </w:r>
        <w:r>
          <w:rPr>
            <w:rFonts w:cs="Times New Roman" w:hAnsi="Times New Roman" w:eastAsia="Times New Roman" w:ascii="Times New Roman"/>
            <w:color w:val="221F1F"/>
            <w:spacing w:val="0"/>
            <w:w w:val="79"/>
            <w:position w:val="-1"/>
            <w:sz w:val="16"/>
            <w:szCs w:val="16"/>
          </w:rPr>
          <w:t>@</w:t>
        </w:r>
        <w:r>
          <w:rPr>
            <w:rFonts w:cs="Times New Roman" w:hAnsi="Times New Roman" w:eastAsia="Times New Roman" w:ascii="Times New Roman"/>
            <w:color w:val="221F1F"/>
            <w:spacing w:val="0"/>
            <w:w w:val="96"/>
            <w:position w:val="-1"/>
            <w:sz w:val="16"/>
            <w:szCs w:val="16"/>
          </w:rPr>
          <w:t>%-$</w:t>
        </w:r>
      </w:hyperlink>
      <w:r>
        <w:rPr>
          <w:rFonts w:cs="Times New Roman" w:hAnsi="Times New Roman" w:eastAsia="Times New Roman" w:ascii="Times New Roman"/>
          <w:color w:val="221F1F"/>
          <w:spacing w:val="0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0"/>
          <w:w w:val="85"/>
          <w:position w:val="-1"/>
          <w:sz w:val="16"/>
          <w:szCs w:val="16"/>
        </w:rPr>
        <w:t>+-J</w:t>
      </w:r>
      <w:r>
        <w:rPr>
          <w:rFonts w:cs="Times New Roman" w:hAnsi="Times New Roman" w:eastAsia="Times New Roman" w:ascii="Times New Roman"/>
          <w:color w:val="221F1F"/>
          <w:spacing w:val="0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0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0"/>
          <w:w w:val="111"/>
          <w:position w:val="-1"/>
          <w:sz w:val="16"/>
          <w:szCs w:val="16"/>
        </w:rPr>
        <w:t>/#(7</w:t>
      </w:r>
      <w:r>
        <w:rPr>
          <w:rFonts w:cs="Times New Roman" w:hAnsi="Times New Roman" w:eastAsia="Times New Roman" w:ascii="Times New Roman"/>
          <w:color w:val="221F1F"/>
          <w:spacing w:val="0"/>
          <w:w w:val="95"/>
          <w:position w:val="-1"/>
          <w:sz w:val="16"/>
          <w:szCs w:val="16"/>
        </w:rPr>
        <w:t>8'&amp;</w:t>
      </w:r>
      <w:r>
        <w:rPr>
          <w:rFonts w:cs="Times New Roman" w:hAnsi="Times New Roman" w:eastAsia="Times New Roman" w:ascii="Times New Roman"/>
          <w:color w:val="221F1F"/>
          <w:spacing w:val="0"/>
          <w:w w:val="104"/>
          <w:position w:val="-1"/>
          <w:sz w:val="16"/>
          <w:szCs w:val="16"/>
        </w:rPr>
        <w:t>0)</w:t>
      </w:r>
      <w:r>
        <w:rPr>
          <w:rFonts w:cs="Times New Roman" w:hAnsi="Times New Roman" w:eastAsia="Times New Roman" w:ascii="Times New Roman"/>
          <w:color w:val="221F1F"/>
          <w:spacing w:val="0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0"/>
          <w:w w:val="113"/>
          <w:position w:val="-1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color w:val="221F1F"/>
          <w:spacing w:val="0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3327" w:right="-44"/>
      </w:pPr>
      <w:r>
        <w:rPr>
          <w:rFonts w:cs="Times New Roman" w:hAnsi="Times New Roman" w:eastAsia="Times New Roman" w:ascii="Times New Roman"/>
          <w:color w:val="221F1F"/>
          <w:spacing w:val="-1"/>
          <w:w w:val="52"/>
          <w:sz w:val="16"/>
          <w:szCs w:val="16"/>
        </w:rPr>
        <w:t>9</w:t>
      </w:r>
      <w:r>
        <w:rPr>
          <w:rFonts w:cs="Times New Roman" w:hAnsi="Times New Roman" w:eastAsia="Times New Roman" w:ascii="Times New Roman"/>
          <w:color w:val="221F1F"/>
          <w:spacing w:val="-1"/>
          <w:w w:val="116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1"/>
          <w:w w:val="113"/>
          <w:sz w:val="16"/>
          <w:szCs w:val="16"/>
        </w:rPr>
        <w:t>7</w:t>
      </w:r>
      <w:r>
        <w:rPr>
          <w:rFonts w:cs="Times New Roman" w:hAnsi="Times New Roman" w:eastAsia="Times New Roman" w:ascii="Times New Roman"/>
          <w:color w:val="221F1F"/>
          <w:spacing w:val="-1"/>
          <w:w w:val="58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1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148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1"/>
          <w:w w:val="112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1"/>
          <w:w w:val="65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1"/>
          <w:w w:val="73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1"/>
          <w:w w:val="118"/>
          <w:sz w:val="16"/>
          <w:szCs w:val="16"/>
        </w:rPr>
        <w:t>8</w:t>
      </w:r>
      <w:r>
        <w:rPr>
          <w:rFonts w:cs="Times New Roman" w:hAnsi="Times New Roman" w:eastAsia="Times New Roman" w:ascii="Times New Roman"/>
          <w:color w:val="221F1F"/>
          <w:spacing w:val="-1"/>
          <w:w w:val="116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1"/>
          <w:w w:val="52"/>
          <w:sz w:val="16"/>
          <w:szCs w:val="16"/>
        </w:rPr>
        <w:t>9</w:t>
      </w:r>
      <w:r>
        <w:rPr>
          <w:rFonts w:cs="Times New Roman" w:hAnsi="Times New Roman" w:eastAsia="Times New Roman" w:ascii="Times New Roman"/>
          <w:color w:val="221F1F"/>
          <w:spacing w:val="-1"/>
          <w:w w:val="52"/>
          <w:sz w:val="16"/>
          <w:szCs w:val="16"/>
        </w:rPr>
        <w:t>9</w:t>
      </w:r>
      <w:r>
        <w:rPr>
          <w:rFonts w:cs="Times New Roman" w:hAnsi="Times New Roman" w:eastAsia="Times New Roman" w:ascii="Times New Roman"/>
          <w:color w:val="221F1F"/>
          <w:spacing w:val="-1"/>
          <w:w w:val="148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1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123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color w:val="221F1F"/>
          <w:spacing w:val="-1"/>
          <w:w w:val="73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1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105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color w:val="221F1F"/>
          <w:spacing w:val="-1"/>
          <w:w w:val="134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1"/>
          <w:w w:val="73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1"/>
          <w:w w:val="112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1"/>
          <w:w w:val="134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1"/>
          <w:w w:val="58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1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116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1"/>
          <w:w w:val="52"/>
          <w:sz w:val="16"/>
          <w:szCs w:val="16"/>
        </w:rPr>
        <w:t>9</w:t>
      </w:r>
      <w:r>
        <w:rPr>
          <w:rFonts w:cs="Times New Roman" w:hAnsi="Times New Roman" w:eastAsia="Times New Roman" w:ascii="Times New Roman"/>
          <w:color w:val="221F1F"/>
          <w:spacing w:val="-1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112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1"/>
          <w:w w:val="113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color w:val="221F1F"/>
          <w:spacing w:val="-1"/>
          <w:w w:val="134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1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105"/>
          <w:sz w:val="16"/>
          <w:szCs w:val="16"/>
        </w:rPr>
        <w:t>&lt;</w:t>
      </w:r>
      <w:r>
        <w:rPr>
          <w:rFonts w:cs="Times New Roman" w:hAnsi="Times New Roman" w:eastAsia="Times New Roman" w:ascii="Times New Roman"/>
          <w:color w:val="221F1F"/>
          <w:spacing w:val="-1"/>
          <w:w w:val="116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1"/>
          <w:w w:val="65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1"/>
          <w:w w:val="58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0"/>
          <w:w w:val="118"/>
          <w:sz w:val="16"/>
          <w:szCs w:val="16"/>
        </w:rPr>
        <w:t>8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11"/>
          <w:szCs w:val="11"/>
        </w:rPr>
        <w:jc w:val="left"/>
        <w:spacing w:before="1" w:lineRule="exact" w:line="100"/>
      </w:pPr>
      <w:r>
        <w:rPr>
          <w:sz w:val="11"/>
          <w:szCs w:val="11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ind w:left="680"/>
      </w:pPr>
      <w:r>
        <w:rPr>
          <w:rFonts w:cs="Times New Roman" w:hAnsi="Times New Roman" w:eastAsia="Times New Roman" w:ascii="Times New Roman"/>
          <w:color w:val="221F1F"/>
          <w:spacing w:val="0"/>
          <w:w w:val="92"/>
          <w:sz w:val="24"/>
          <w:szCs w:val="24"/>
        </w:rPr>
        <w:t>445)G&amp;-,%(('&amp;0)C"D*%8)-,+'*-),2),$")#'+#7',)&lt;2%+8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680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D27)@'(()&amp;""8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 w:lineRule="exact" w:line="180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0"/>
          <w:position w:val="-1"/>
          <w:sz w:val="16"/>
          <w:szCs w:val="16"/>
        </w:rPr>
        <w:t>G&amp;-,%(()9S9)-,%&amp;8299-)T9'&amp;0"+),'0$,U5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right="-44"/>
      </w:pPr>
      <w:r>
        <w:rPr>
          <w:rFonts w:cs="Times New Roman" w:hAnsi="Times New Roman" w:eastAsia="Times New Roman" w:ascii="Times New Roman"/>
          <w:color w:val="221F1F"/>
          <w:w w:val="92"/>
          <w:sz w:val="16"/>
          <w:szCs w:val="16"/>
        </w:rPr>
        <w:t>V("%&amp;)=V6)#2&amp;&amp;"#,2+-)@',$)G</w:t>
      </w:r>
      <w:r>
        <w:rPr>
          <w:rFonts w:cs="Times New Roman" w:hAnsi="Times New Roman" w:eastAsia="Times New Roman" w:ascii="Times New Roman"/>
          <w:color w:val="221F1F"/>
          <w:spacing w:val="-9"/>
          <w:w w:val="92"/>
          <w:sz w:val="16"/>
          <w:szCs w:val="16"/>
        </w:rPr>
        <w:t>=</w:t>
      </w:r>
      <w:r>
        <w:rPr>
          <w:rFonts w:cs="Times New Roman" w:hAnsi="Times New Roman" w:eastAsia="Times New Roman" w:ascii="Times New Roman"/>
          <w:color w:val="221F1F"/>
          <w:spacing w:val="0"/>
          <w:w w:val="88"/>
          <w:sz w:val="16"/>
          <w:szCs w:val="16"/>
        </w:rPr>
        <w:t>R)T'-2*+2*D()%(#2$2(U5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10"/>
          <w:szCs w:val="10"/>
        </w:rPr>
        <w:jc w:val="left"/>
        <w:spacing w:before="2" w:lineRule="exact" w:line="100"/>
      </w:pPr>
      <w:r>
        <w:br w:type="column"/>
      </w:r>
      <w:r>
        <w:rPr>
          <w:sz w:val="10"/>
          <w:szCs w:val="1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ectPr>
          <w:type w:val="continuous"/>
          <w:pgSz w:w="11900" w:h="16840"/>
          <w:pgMar w:top="1420" w:bottom="280" w:left="0" w:right="560"/>
          <w:cols w:num="3" w:equalWidth="off">
            <w:col w:w="5859" w:space="156"/>
            <w:col w:w="3657" w:space="512"/>
            <w:col w:w="1156"/>
          </w:cols>
        </w:sectPr>
      </w:pPr>
      <w:r>
        <w:rPr>
          <w:rFonts w:cs="Times New Roman" w:hAnsi="Times New Roman" w:eastAsia="Times New Roman" w:ascii="Times New Roman"/>
          <w:color w:val="221F1F"/>
          <w:spacing w:val="0"/>
          <w:w w:val="116"/>
          <w:sz w:val="24"/>
          <w:szCs w:val="24"/>
        </w:rPr>
        <w:t>L)!'&amp;7,"-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9"/>
        <w:ind w:left="716" w:right="-38"/>
      </w:pPr>
      <w:r>
        <w:pict>
          <v:group style="position:absolute;margin-left:33.808pt;margin-top:1.69772pt;width:61.369pt;height:61.369pt;mso-position-horizontal-relative:page;mso-position-vertical-relative:paragraph;z-index:-2687" coordorigin="676,34" coordsize="1227,1227">
            <v:shape type="#_x0000_t75" style="position:absolute;left:689;top:54;width:1210;height:1202">
              <v:imagedata o:title="" r:id="rId166"/>
            </v:shape>
            <v:group style="position:absolute;left:680;top:38;width:1219;height:1219" coordorigin="680,38" coordsize="1219,1219">
              <v:shape style="position:absolute;left:680;top:38;width:1219;height:1219" coordorigin="680,38" coordsize="1219,1219" path="m680,38l1899,38,1899,1257,680,1257,680,38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w w:val="114"/>
          <w:sz w:val="12"/>
          <w:szCs w:val="12"/>
        </w:rPr>
        <w:t>2</w:t>
      </w:r>
      <w:r>
        <w:rPr>
          <w:rFonts w:cs="Times New Roman" w:hAnsi="Times New Roman" w:eastAsia="Times New Roman" w:ascii="Times New Roman"/>
          <w:color w:val="221F1F"/>
          <w:w w:val="296"/>
          <w:sz w:val="12"/>
          <w:szCs w:val="12"/>
        </w:rPr>
        <w:t>'</w:t>
      </w:r>
      <w:r>
        <w:rPr>
          <w:rFonts w:cs="Times New Roman" w:hAnsi="Times New Roman" w:eastAsia="Times New Roman" w:ascii="Times New Roman"/>
          <w:color w:val="221F1F"/>
          <w:w w:val="146"/>
          <w:sz w:val="12"/>
          <w:szCs w:val="12"/>
        </w:rPr>
        <w:t>(</w:t>
      </w:r>
      <w:r>
        <w:rPr>
          <w:rFonts w:cs="Times New Roman" w:hAnsi="Times New Roman" w:eastAsia="Times New Roman" w:ascii="Times New Roman"/>
          <w:color w:val="221F1F"/>
          <w:w w:val="107"/>
          <w:sz w:val="12"/>
          <w:szCs w:val="12"/>
        </w:rPr>
        <w:t>*%'((*72#"</w:t>
      </w:r>
      <w:r>
        <w:rPr>
          <w:rFonts w:cs="Times New Roman" w:hAnsi="Times New Roman" w:eastAsia="Times New Roman" w:ascii="Times New Roman"/>
          <w:color w:val="00000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10"/>
          <w:sz w:val="12"/>
          <w:szCs w:val="12"/>
        </w:rPr>
        <w:t>?*",':%(0+-,(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58" w:lineRule="exact" w:line="180"/>
      </w:pPr>
      <w:r>
        <w:br w:type="column"/>
      </w:r>
      <w:r>
        <w:rPr>
          <w:rFonts w:cs="Times New Roman" w:hAnsi="Times New Roman" w:eastAsia="Times New Roman" w:ascii="Times New Roman"/>
          <w:b/>
          <w:color w:val="221F1F"/>
          <w:spacing w:val="0"/>
          <w:w w:val="101"/>
          <w:position w:val="-1"/>
          <w:sz w:val="16"/>
          <w:szCs w:val="16"/>
        </w:rPr>
        <w:t>9:";$"(&lt;&amp;/"=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</w:pPr>
      <w:r>
        <w:rPr>
          <w:rFonts w:cs="Times New Roman" w:hAnsi="Times New Roman" w:eastAsia="Times New Roman" w:ascii="Times New Roman"/>
          <w:b/>
          <w:color w:val="221F1F"/>
          <w:spacing w:val="-1"/>
          <w:w w:val="187"/>
          <w:sz w:val="16"/>
          <w:szCs w:val="16"/>
        </w:rPr>
        <w:t>!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19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82"/>
          <w:sz w:val="16"/>
          <w:szCs w:val="16"/>
        </w:rPr>
        <w:t>::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214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7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10"/>
          <w:sz w:val="16"/>
          <w:szCs w:val="16"/>
        </w:rPr>
        <w:t>4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240"/>
          <w:sz w:val="16"/>
          <w:szCs w:val="16"/>
        </w:rPr>
        <w:t>.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240"/>
          <w:sz w:val="16"/>
          <w:szCs w:val="16"/>
        </w:rPr>
        <w:t>.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7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10"/>
          <w:sz w:val="16"/>
          <w:szCs w:val="16"/>
        </w:rPr>
        <w:t>4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83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40"/>
        <w:sectPr>
          <w:type w:val="continuous"/>
          <w:pgSz w:w="11900" w:h="16840"/>
          <w:pgMar w:top="1420" w:bottom="280" w:left="0" w:right="560"/>
          <w:cols w:num="3" w:equalWidth="off">
            <w:col w:w="1498" w:space="545"/>
            <w:col w:w="693" w:space="5998"/>
            <w:col w:w="2606"/>
          </w:cols>
        </w:sectPr>
      </w:pPr>
      <w:r>
        <w:pict>
          <v:group style="position:absolute;margin-left:434.202pt;margin-top:-17.9318pt;width:127.553pt;height:60.945pt;mso-position-horizontal-relative:page;mso-position-vertical-relative:paragraph;z-index:-2670" coordorigin="8684,-359" coordsize="2551,1219">
            <v:shape style="position:absolute;left:8684;top:-359;width:2551;height:1219" coordorigin="8684,-359" coordsize="2551,1219" path="m8684,-359l11235,-359,11235,860,8684,860,8684,-359xe" filled="f" stroked="t" strokeweight="1pt" strokecolor="#EE3E32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6"/>
          <w:sz w:val="16"/>
          <w:szCs w:val="16"/>
        </w:rPr>
        <w:t>@"/B""'(/."(A",+;6$C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4" w:lineRule="exact" w:line="260"/>
      </w:pPr>
      <w:r>
        <w:rPr>
          <w:sz w:val="26"/>
          <w:szCs w:val="26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center"/>
        <w:spacing w:before="47"/>
        <w:ind w:left="2013" w:right="8952"/>
      </w:pPr>
      <w:r>
        <w:pict>
          <v:group style="position:absolute;margin-left:100.386pt;margin-top:-49.2692pt;width:61.5538pt;height:61.369pt;mso-position-horizontal-relative:page;mso-position-vertical-relative:paragraph;z-index:-2682" coordorigin="2008,-985" coordsize="1231,1227">
            <v:shape type="#_x0000_t75" style="position:absolute;left:2010;top:-980;width:1229;height:1221">
              <v:imagedata o:title="" r:id="rId167"/>
            </v:shape>
            <v:group style="position:absolute;left:2012;top:-981;width:1219;height:1219" coordorigin="2012,-981" coordsize="1219,1219">
              <v:shape style="position:absolute;left:2012;top:-981;width:1219;height:1219" coordorigin="2012,-981" coordsize="1219,1219" path="m2012,-981l3231,-981,3231,238,2012,238,2012,-981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94"/>
          <w:sz w:val="12"/>
          <w:szCs w:val="12"/>
        </w:rPr>
        <w:t>/0"%;1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center"/>
        <w:spacing w:before="77" w:lineRule="exact" w:line="160"/>
        <w:ind w:left="648" w:right="7542"/>
      </w:pPr>
      <w:r>
        <w:pict>
          <v:group style="position:absolute;margin-left:166.705pt;margin-top:14.1038pt;width:127.942pt;height:127.263pt;mso-position-horizontal-relative:page;mso-position-vertical-relative:paragraph;z-index:-2684" coordorigin="3334,282" coordsize="2559,2545">
            <v:shape type="#_x0000_t75" style="position:absolute;left:3338;top:286;width:2545;height:2521">
              <v:imagedata o:title="" r:id="rId168"/>
            </v:shape>
            <v:group style="position:absolute;left:3338;top:286;width:2550;height:2537" coordorigin="3338,286" coordsize="2550,2537">
              <v:shape style="position:absolute;left:3338;top:286;width:2550;height:2537" coordorigin="3338,286" coordsize="2550,2537" path="m3338,286l5889,286,5889,2823,3338,2823,3338,286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33.808pt;margin-top:13.9868pt;width:127.753pt;height:127.38pt;mso-position-horizontal-relative:page;mso-position-vertical-relative:paragraph;z-index:-2683" coordorigin="676,280" coordsize="2555,2548">
            <v:shape type="#_x0000_t75" style="position:absolute;left:680;top:284;width:2551;height:2539">
              <v:imagedata o:title="" r:id="rId169"/>
            </v:shape>
            <v:group style="position:absolute;left:680;top:284;width:2546;height:2539" coordorigin="680,284" coordsize="2546,2539">
              <v:shape style="position:absolute;left:680;top:284;width:2546;height:2539" coordorigin="680,284" coordsize="2546,2539" path="m680,284l3227,284,3227,2823,680,2823,680,284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7"/>
          <w:position w:val="-1"/>
          <w:sz w:val="16"/>
          <w:szCs w:val="16"/>
        </w:rPr>
        <w:t>-,"*)4</w:t>
      </w:r>
      <w:r>
        <w:rPr>
          <w:rFonts w:cs="Times New Roman" w:hAnsi="Times New Roman" w:eastAsia="Times New Roman" w:ascii="Times New Roman"/>
          <w:color w:val="221F1F"/>
          <w:spacing w:val="0"/>
          <w:w w:val="107"/>
          <w:position w:val="-1"/>
          <w:sz w:val="16"/>
          <w:szCs w:val="16"/>
        </w:rPr>
        <w:t>                                                   </w:t>
      </w:r>
      <w:r>
        <w:rPr>
          <w:rFonts w:cs="Times New Roman" w:hAnsi="Times New Roman" w:eastAsia="Times New Roman" w:ascii="Times New Roman"/>
          <w:color w:val="221F1F"/>
          <w:spacing w:val="20"/>
          <w:w w:val="107"/>
          <w:position w:val="-1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color w:val="221F1F"/>
          <w:spacing w:val="0"/>
          <w:w w:val="107"/>
          <w:position w:val="-1"/>
          <w:sz w:val="16"/>
          <w:szCs w:val="16"/>
        </w:rPr>
        <w:t>-,"*)A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sz w:val="18"/>
          <w:szCs w:val="18"/>
        </w:rPr>
        <w:jc w:val="left"/>
        <w:spacing w:before="2" w:lineRule="exact" w:line="180"/>
      </w:pPr>
      <w:r>
        <w:rPr>
          <w:sz w:val="18"/>
          <w:szCs w:val="18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 w:lineRule="exact" w:line="160"/>
        <w:ind w:left="680"/>
      </w:pPr>
      <w:r>
        <w:pict>
          <v:group style="position:absolute;margin-left:34.02pt;margin-top:24.1969pt;width:527.244pt;height:0pt;mso-position-horizontal-relative:page;mso-position-vertical-relative:paragraph;z-index:-2676" coordorigin="680,484" coordsize="10545,0">
            <v:shape style="position:absolute;left:680;top:484;width:10545;height:0" coordorigin="680,484" coordsize="10545,0" path="m680,484l11225,484e" filled="f" stroked="t" strokeweight="1pt" strokecolor="#00AACF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G&amp;-,%(()C"D*%8)-,+'*-</w: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                        </w:t>
      </w:r>
      <w:r>
        <w:rPr>
          <w:rFonts w:cs="Times New Roman" w:hAnsi="Times New Roman" w:eastAsia="Times New Roman" w:ascii="Times New Roman"/>
          <w:color w:val="221F1F"/>
          <w:spacing w:val="35"/>
          <w:w w:val="100"/>
          <w:position w:val="-1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color w:val="221F1F"/>
          <w:spacing w:val="0"/>
          <w:w w:val="112"/>
          <w:position w:val="-1"/>
          <w:sz w:val="16"/>
          <w:szCs w:val="16"/>
        </w:rPr>
        <w:t>V2;*(","8)-,%0"5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sz w:val="24"/>
          <w:szCs w:val="24"/>
        </w:rPr>
        <w:jc w:val="left"/>
        <w:spacing w:before="5" w:lineRule="exact" w:line="240"/>
        <w:sectPr>
          <w:type w:val="continuous"/>
          <w:pgSz w:w="11900" w:h="16840"/>
          <w:pgMar w:top="1420" w:bottom="280" w:left="0" w:right="560"/>
        </w:sectPr>
      </w:pPr>
      <w:r>
        <w:rPr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pacing w:before="36"/>
        <w:ind w:left="680" w:right="-56"/>
      </w:pPr>
      <w:r>
        <w:rPr>
          <w:rFonts w:cs="Times New Roman" w:hAnsi="Times New Roman" w:eastAsia="Times New Roman" w:ascii="Times New Roman"/>
          <w:color w:val="221F1F"/>
          <w:spacing w:val="0"/>
          <w:w w:val="87"/>
          <w:sz w:val="24"/>
          <w:szCs w:val="24"/>
        </w:rPr>
        <w:t>4A5)G&amp;-,%(()C"D)#2((%+-)'&amp;,2)#$%--'-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680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D27)@'(()&amp;""8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pacing w:before="58"/>
        <w:sectPr>
          <w:type w:val="continuous"/>
          <w:pgSz w:w="11900" w:h="16840"/>
          <w:pgMar w:top="1420" w:bottom="280" w:left="0" w:right="560"/>
          <w:cols w:num="2" w:equalWidth="off">
            <w:col w:w="4243" w:space="5810"/>
            <w:col w:w="1287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15"/>
          <w:sz w:val="24"/>
          <w:szCs w:val="24"/>
        </w:rPr>
        <w:t>4L)!'&amp;7,"-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/>
        <w:ind w:left="715" w:right="-38"/>
      </w:pPr>
      <w:r>
        <w:rPr>
          <w:rFonts w:cs="Times New Roman" w:hAnsi="Times New Roman" w:eastAsia="Times New Roman" w:ascii="Times New Roman"/>
          <w:color w:val="221F1F"/>
          <w:spacing w:val="0"/>
          <w:w w:val="92"/>
          <w:sz w:val="12"/>
          <w:szCs w:val="12"/>
        </w:rPr>
        <w:t>?*"%=$##'+%=)'((-(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50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1"/>
          <w:sz w:val="12"/>
          <w:szCs w:val="12"/>
        </w:rPr>
        <w:t>?*"%=$##'+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61" w:lineRule="exact" w:line="180"/>
      </w:pPr>
      <w:r>
        <w:br w:type="column"/>
      </w:r>
      <w:r>
        <w:rPr>
          <w:rFonts w:cs="Times New Roman" w:hAnsi="Times New Roman" w:eastAsia="Times New Roman" w:ascii="Times New Roman"/>
          <w:b/>
          <w:color w:val="221F1F"/>
          <w:spacing w:val="0"/>
          <w:w w:val="101"/>
          <w:position w:val="-1"/>
          <w:sz w:val="16"/>
          <w:szCs w:val="16"/>
        </w:rPr>
        <w:t>9:";$"(&lt;&amp;/"=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</w:pPr>
      <w:r>
        <w:rPr>
          <w:rFonts w:cs="Times New Roman" w:hAnsi="Times New Roman" w:eastAsia="Times New Roman" w:ascii="Times New Roman"/>
          <w:b/>
          <w:color w:val="221F1F"/>
          <w:spacing w:val="-1"/>
          <w:w w:val="187"/>
          <w:sz w:val="16"/>
          <w:szCs w:val="16"/>
        </w:rPr>
        <w:t>!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19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82"/>
          <w:sz w:val="16"/>
          <w:szCs w:val="16"/>
        </w:rPr>
        <w:t>::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214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7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10"/>
          <w:sz w:val="16"/>
          <w:szCs w:val="16"/>
        </w:rPr>
        <w:t>4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240"/>
          <w:sz w:val="16"/>
          <w:szCs w:val="16"/>
        </w:rPr>
        <w:t>.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240"/>
          <w:sz w:val="16"/>
          <w:szCs w:val="16"/>
        </w:rPr>
        <w:t>.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7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10"/>
          <w:sz w:val="16"/>
          <w:szCs w:val="16"/>
        </w:rPr>
        <w:t>4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83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1" w:lineRule="exact" w:line="160"/>
        <w:ind w:right="133"/>
      </w:pPr>
      <w:r>
        <w:rPr>
          <w:rFonts w:cs="Times New Roman" w:hAnsi="Times New Roman" w:eastAsia="Times New Roman" w:ascii="Times New Roman"/>
          <w:b/>
          <w:color w:val="221F1F"/>
          <w:spacing w:val="-1"/>
          <w:w w:val="65"/>
          <w:sz w:val="16"/>
          <w:szCs w:val="16"/>
        </w:rPr>
        <w:t>@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14"/>
          <w:sz w:val="16"/>
          <w:szCs w:val="16"/>
        </w:rPr>
        <w:t>B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240"/>
          <w:sz w:val="16"/>
          <w:szCs w:val="16"/>
        </w:rPr>
        <w:t>.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10"/>
          <w:sz w:val="16"/>
          <w:szCs w:val="16"/>
        </w:rPr>
        <w:t>4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72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76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07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07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76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68"/>
          <w:sz w:val="16"/>
          <w:szCs w:val="16"/>
        </w:rPr>
        <w:t>G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215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40"/>
          <w:sz w:val="16"/>
          <w:szCs w:val="16"/>
        </w:rPr>
        <w:t>K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76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83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19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76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23"/>
          <w:sz w:val="16"/>
          <w:szCs w:val="16"/>
        </w:rPr>
        <w:t>6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240"/>
          <w:sz w:val="16"/>
          <w:szCs w:val="16"/>
        </w:rPr>
        <w:t>.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76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10"/>
          <w:sz w:val="16"/>
          <w:szCs w:val="16"/>
        </w:rPr>
        <w:t>4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72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76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76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10"/>
          <w:sz w:val="16"/>
          <w:szCs w:val="16"/>
        </w:rPr>
        <w:t>4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214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40"/>
        <w:sectPr>
          <w:type w:val="continuous"/>
          <w:pgSz w:w="11900" w:h="16840"/>
          <w:pgMar w:top="1420" w:bottom="280" w:left="0" w:right="560"/>
          <w:cols w:num="3" w:equalWidth="off">
            <w:col w:w="1626" w:space="416"/>
            <w:col w:w="488" w:space="6204"/>
            <w:col w:w="2606"/>
          </w:cols>
        </w:sectPr>
      </w:pPr>
      <w:r>
        <w:pict>
          <v:group style="position:absolute;margin-left:434.202pt;margin-top:-34.0002pt;width:127.553pt;height:60.945pt;mso-position-horizontal-relative:page;mso-position-vertical-relative:paragraph;z-index:-2671" coordorigin="8684,-680" coordsize="2551,1219">
            <v:shape style="position:absolute;left:8684;top:-680;width:2551;height:1219" coordorigin="8684,-680" coordsize="2551,1219" path="m8684,-680l11235,-680,11235,539,8684,539,8684,-680xe" filled="f" stroked="t" strokeweight="1pt" strokecolor="#EE3E32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0"/>
          <w:sz w:val="16"/>
          <w:szCs w:val="16"/>
        </w:rPr>
        <w:t>$';++"6(%'/&amp;(+&amp;$%/%&amp;'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14"/>
          <w:szCs w:val="14"/>
        </w:rPr>
        <w:jc w:val="left"/>
        <w:spacing w:before="2" w:lineRule="exact" w:line="140"/>
        <w:sectPr>
          <w:type w:val="continuous"/>
          <w:pgSz w:w="11900" w:h="16840"/>
          <w:pgMar w:top="1420" w:bottom="280" w:left="0" w:right="560"/>
        </w:sectPr>
      </w:pPr>
      <w:r>
        <w:rPr>
          <w:sz w:val="14"/>
          <w:szCs w:val="14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/>
        <w:ind w:left="715"/>
      </w:pPr>
      <w:r>
        <w:pict>
          <v:group style="position:absolute;margin-left:33.808pt;margin-top:-49.3022pt;width:61.369pt;height:61.369pt;mso-position-horizontal-relative:page;mso-position-vertical-relative:paragraph;z-index:-2691" coordorigin="676,-986" coordsize="1227,1227">
            <v:shape type="#_x0000_t75" style="position:absolute;left:682;top:-980;width:1219;height:1216">
              <v:imagedata o:title="" r:id="rId170"/>
            </v:shape>
            <v:group style="position:absolute;left:680;top:-982;width:1219;height:1219" coordorigin="680,-982" coordsize="1219,1219">
              <v:shape style="position:absolute;left:680;top:-982;width:1219;height:1219" coordorigin="680,-982" coordsize="1219,1219" path="m680,-982l1899,-982,1899,237,680,237,680,-982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w w:val="208"/>
          <w:sz w:val="12"/>
          <w:szCs w:val="12"/>
        </w:rPr>
        <w:t>/</w:t>
      </w:r>
      <w:r>
        <w:rPr>
          <w:rFonts w:cs="Times New Roman" w:hAnsi="Times New Roman" w:eastAsia="Times New Roman" w:ascii="Times New Roman"/>
          <w:color w:val="221F1F"/>
          <w:w w:val="53"/>
          <w:sz w:val="12"/>
          <w:szCs w:val="12"/>
        </w:rPr>
        <w:t>0</w:t>
      </w:r>
      <w:r>
        <w:rPr>
          <w:rFonts w:cs="Times New Roman" w:hAnsi="Times New Roman" w:eastAsia="Times New Roman" w:ascii="Times New Roman"/>
          <w:color w:val="221F1F"/>
          <w:w w:val="113"/>
          <w:sz w:val="12"/>
          <w:szCs w:val="12"/>
        </w:rPr>
        <w:t>"</w:t>
      </w:r>
      <w:r>
        <w:rPr>
          <w:rFonts w:cs="Times New Roman" w:hAnsi="Times New Roman" w:eastAsia="Times New Roman" w:ascii="Times New Roman"/>
          <w:color w:val="221F1F"/>
          <w:w w:val="59"/>
          <w:sz w:val="12"/>
          <w:szCs w:val="12"/>
        </w:rPr>
        <w:t>%1</w:t>
      </w:r>
      <w:r>
        <w:rPr>
          <w:rFonts w:cs="Times New Roman" w:hAnsi="Times New Roman" w:eastAsia="Times New Roman" w:ascii="Times New Roman"/>
          <w:color w:val="00000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77" w:lineRule="exact" w:line="160"/>
        <w:ind w:left="680" w:right="-44"/>
      </w:pPr>
      <w:r>
        <w:pict>
          <v:group style="position:absolute;margin-left:33.808pt;margin-top:13.2348pt;width:127.729pt;height:128.424pt;mso-position-horizontal-relative:page;mso-position-vertical-relative:paragraph;z-index:-2688" coordorigin="676,265" coordsize="2555,2568">
            <v:shape type="#_x0000_t75" style="position:absolute;left:686;top:281;width:2526;height:2517">
              <v:imagedata o:title="" r:id="rId171"/>
            </v:shape>
            <v:group style="position:absolute;left:680;top:269;width:2546;height:2560" coordorigin="680,269" coordsize="2546,2560">
              <v:shape style="position:absolute;left:680;top:269;width:2546;height:2560" coordorigin="680,269" coordsize="2546,2560" path="m680,269l3227,269,3227,2829,680,2829,680,269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17"/>
          <w:position w:val="-1"/>
          <w:sz w:val="16"/>
          <w:szCs w:val="16"/>
        </w:rPr>
        <w:t>-,"*)4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54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7"/>
          <w:sz w:val="12"/>
          <w:szCs w:val="12"/>
        </w:rPr>
        <w:t>/0"%;BC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6"/>
          <w:szCs w:val="26"/>
        </w:rPr>
        <w:jc w:val="left"/>
        <w:spacing w:before="3" w:lineRule="exact" w:line="260"/>
      </w:pPr>
      <w:r>
        <w:br w:type="column"/>
      </w:r>
      <w:r>
        <w:rPr>
          <w:sz w:val="26"/>
          <w:szCs w:val="2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right="-44"/>
      </w:pPr>
      <w:r>
        <w:pict>
          <v:group style="position:absolute;margin-left:166.705pt;margin-top:9.38483pt;width:128.534pt;height:128.424pt;mso-position-horizontal-relative:page;mso-position-vertical-relative:paragraph;z-index:-2689" coordorigin="3334,188" coordsize="2571,2568">
            <v:shape type="#_x0000_t75" style="position:absolute;left:3344;top:203;width:2561;height:2552">
              <v:imagedata o:title="" r:id="rId172"/>
            </v:shape>
            <v:group style="position:absolute;left:3338;top:192;width:2551;height:2560" coordorigin="3338,192" coordsize="2551,2560">
              <v:shape style="position:absolute;left:3338;top:192;width:2551;height:2560" coordorigin="3338,192" coordsize="2551,2560" path="m3338,192l5890,192,5890,2752,3338,2752,3338,192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100.281pt;margin-top:-62.0532pt;width:61.369pt;height:61.369pt;mso-position-horizontal-relative:page;mso-position-vertical-relative:paragraph;z-index:-2686" coordorigin="2006,-1241" coordsize="1227,1227">
            <v:shape type="#_x0000_t75" style="position:absolute;left:2008;top:-1239;width:1220;height:1219">
              <v:imagedata o:title="" r:id="rId173"/>
            </v:shape>
            <v:group style="position:absolute;left:2010;top:-1237;width:1219;height:1219" coordorigin="2010,-1237" coordsize="1219,1219">
              <v:shape style="position:absolute;left:2010;top:-1237;width:1219;height:1219" coordorigin="2010,-1237" coordsize="1219,1219" path="m2010,-1237l3229,-1237,3229,-18,2010,-18,2010,-1237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7"/>
          <w:position w:val="-1"/>
          <w:sz w:val="16"/>
          <w:szCs w:val="16"/>
        </w:rPr>
        <w:t>-,"*)A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sz w:val="26"/>
          <w:szCs w:val="26"/>
        </w:rPr>
        <w:jc w:val="left"/>
        <w:spacing w:before="3" w:lineRule="exact" w:line="260"/>
      </w:pPr>
      <w:r>
        <w:br w:type="column"/>
      </w:r>
      <w:r>
        <w:rPr>
          <w:sz w:val="26"/>
          <w:szCs w:val="2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sectPr>
          <w:type w:val="continuous"/>
          <w:pgSz w:w="11900" w:h="16840"/>
          <w:pgMar w:top="1420" w:bottom="280" w:left="0" w:right="560"/>
          <w:cols w:num="4" w:equalWidth="off">
            <w:col w:w="1119" w:space="929"/>
            <w:col w:w="381" w:space="916"/>
            <w:col w:w="439" w:space="2224"/>
            <w:col w:w="5332"/>
          </w:cols>
        </w:sectPr>
      </w:pPr>
      <w:r>
        <w:pict>
          <v:group style="position:absolute;margin-left:433.273pt;margin-top:9.38483pt;width:128.822pt;height:128.424pt;mso-position-horizontal-relative:page;mso-position-vertical-relative:paragraph;z-index:-2690" coordorigin="8665,188" coordsize="2576,2568">
            <v:shape type="#_x0000_t75" style="position:absolute;left:8665;top:192;width:2563;height:2560">
              <v:imagedata o:title="" r:id="rId174"/>
            </v:shape>
            <v:group style="position:absolute;left:8684;top:192;width:2554;height:2560" coordorigin="8684,192" coordsize="2554,2560">
              <v:shape style="position:absolute;left:8684;top:192;width:2554;height:2560" coordorigin="8684,192" coordsize="2554,2560" path="m8684,192l11238,192,11238,2752,8684,2752,8684,192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300.186pt;margin-top:9.38982pt;width:128.415pt;height:128.415pt;mso-position-horizontal-relative:page;mso-position-vertical-relative:paragraph;z-index:-2673" coordorigin="6004,188" coordsize="2568,2568">
            <v:shape type="#_x0000_t75" style="position:absolute;left:6008;top:192;width:2563;height:2560">
              <v:imagedata o:title="" r:id="rId175"/>
            </v:shape>
            <v:group style="position:absolute;left:6008;top:192;width:2560;height:2560" coordorigin="6008,192" coordsize="2560,2560">
              <v:shape style="position:absolute;left:6008;top:192;width:2560;height:2560" coordorigin="6008,192" coordsize="2560,2560" path="m6008,192l8568,192,8568,2752,6008,2752,6008,192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-,"*)E</w: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                                                        </w:t>
      </w:r>
      <w:r>
        <w:rPr>
          <w:rFonts w:cs="Times New Roman" w:hAnsi="Times New Roman" w:eastAsia="Times New Roman" w:ascii="Times New Roman"/>
          <w:color w:val="221F1F"/>
          <w:spacing w:val="5"/>
          <w:w w:val="100"/>
          <w:position w:val="-1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color w:val="221F1F"/>
          <w:spacing w:val="0"/>
          <w:w w:val="115"/>
          <w:position w:val="-1"/>
          <w:sz w:val="16"/>
          <w:szCs w:val="16"/>
        </w:rPr>
        <w:t>-,"*)F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sz w:val="17"/>
          <w:szCs w:val="17"/>
        </w:rPr>
        <w:jc w:val="left"/>
        <w:spacing w:before="10" w:lineRule="exact" w:line="160"/>
      </w:pPr>
      <w:r>
        <w:rPr>
          <w:sz w:val="17"/>
          <w:szCs w:val="17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  <w:sectPr>
          <w:type w:val="continuous"/>
          <w:pgSz w:w="11900" w:h="16840"/>
          <w:pgMar w:top="1420" w:bottom="280" w:left="0" w:right="560"/>
        </w:sectPr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7" w:lineRule="exact" w:line="180"/>
        <w:ind w:left="680" w:right="-44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G&amp;-,%(()C"D)#2((%+-),2),$")#$%--'-</w: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   </w:t>
      </w:r>
      <w:r>
        <w:rPr>
          <w:rFonts w:cs="Times New Roman" w:hAnsi="Times New Roman" w:eastAsia="Times New Roman" w:ascii="Times New Roman"/>
          <w:color w:val="221F1F"/>
          <w:spacing w:val="14"/>
          <w:w w:val="100"/>
          <w:position w:val="-1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color w:val="221F1F"/>
          <w:spacing w:val="-3"/>
          <w:w w:val="76"/>
          <w:position w:val="-1"/>
          <w:sz w:val="16"/>
          <w:szCs w:val="16"/>
        </w:rPr>
        <w:t>W</w:t>
      </w:r>
      <w:r>
        <w:rPr>
          <w:rFonts w:cs="Times New Roman" w:hAnsi="Times New Roman" w:eastAsia="Times New Roman" w:ascii="Times New Roman"/>
          <w:color w:val="221F1F"/>
          <w:spacing w:val="-3"/>
          <w:w w:val="116"/>
          <w:position w:val="-1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3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3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3"/>
          <w:w w:val="41"/>
          <w:position w:val="-1"/>
          <w:sz w:val="16"/>
          <w:szCs w:val="16"/>
        </w:rPr>
        <w:t>X</w:t>
      </w:r>
      <w:r>
        <w:rPr>
          <w:rFonts w:cs="Times New Roman" w:hAnsi="Times New Roman" w:eastAsia="Times New Roman" w:ascii="Times New Roman"/>
          <w:color w:val="221F1F"/>
          <w:spacing w:val="-7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3"/>
          <w:w w:val="107"/>
          <w:position w:val="-1"/>
          <w:sz w:val="16"/>
          <w:szCs w:val="16"/>
        </w:rPr>
        <w:t>Y</w:t>
      </w:r>
      <w:r>
        <w:rPr>
          <w:rFonts w:cs="Times New Roman" w:hAnsi="Times New Roman" w:eastAsia="Times New Roman" w:ascii="Times New Roman"/>
          <w:color w:val="221F1F"/>
          <w:spacing w:val="-3"/>
          <w:w w:val="58"/>
          <w:position w:val="-1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3"/>
          <w:w w:val="123"/>
          <w:position w:val="-1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color w:val="221F1F"/>
          <w:spacing w:val="-3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3"/>
          <w:w w:val="73"/>
          <w:position w:val="-1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3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3"/>
          <w:w w:val="65"/>
          <w:position w:val="-1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3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3"/>
          <w:w w:val="123"/>
          <w:position w:val="-1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color w:val="221F1F"/>
          <w:spacing w:val="-3"/>
          <w:w w:val="116"/>
          <w:position w:val="-1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3"/>
          <w:w w:val="73"/>
          <w:position w:val="-1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7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3"/>
          <w:w w:val="116"/>
          <w:position w:val="-1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3"/>
          <w:w w:val="52"/>
          <w:position w:val="-1"/>
          <w:sz w:val="16"/>
          <w:szCs w:val="16"/>
        </w:rPr>
        <w:t>9</w:t>
      </w:r>
      <w:r>
        <w:rPr>
          <w:rFonts w:cs="Times New Roman" w:hAnsi="Times New Roman" w:eastAsia="Times New Roman" w:ascii="Times New Roman"/>
          <w:color w:val="221F1F"/>
          <w:spacing w:val="-7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3"/>
          <w:w w:val="105"/>
          <w:position w:val="-1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color w:val="221F1F"/>
          <w:spacing w:val="-3"/>
          <w:w w:val="116"/>
          <w:position w:val="-1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3"/>
          <w:w w:val="67"/>
          <w:position w:val="-1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color w:val="221F1F"/>
          <w:spacing w:val="-3"/>
          <w:w w:val="67"/>
          <w:position w:val="-1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color w:val="221F1F"/>
          <w:spacing w:val="-3"/>
          <w:w w:val="65"/>
          <w:position w:val="-1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3"/>
          <w:w w:val="58"/>
          <w:position w:val="-1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3"/>
          <w:w w:val="148"/>
          <w:position w:val="-1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3"/>
          <w:w w:val="70"/>
          <w:position w:val="-1"/>
          <w:sz w:val="16"/>
          <w:szCs w:val="16"/>
        </w:rPr>
        <w:t>J</w:t>
      </w:r>
      <w:r>
        <w:rPr>
          <w:rFonts w:cs="Times New Roman" w:hAnsi="Times New Roman" w:eastAsia="Times New Roman" w:ascii="Times New Roman"/>
          <w:color w:val="221F1F"/>
          <w:spacing w:val="-7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3"/>
          <w:w w:val="58"/>
          <w:position w:val="-1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3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3"/>
          <w:w w:val="52"/>
          <w:position w:val="-1"/>
          <w:sz w:val="16"/>
          <w:szCs w:val="16"/>
        </w:rPr>
        <w:t>9</w:t>
      </w:r>
      <w:r>
        <w:rPr>
          <w:rFonts w:cs="Times New Roman" w:hAnsi="Times New Roman" w:eastAsia="Times New Roman" w:ascii="Times New Roman"/>
          <w:color w:val="221F1F"/>
          <w:spacing w:val="-3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3"/>
          <w:w w:val="58"/>
          <w:position w:val="-1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3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3"/>
          <w:w w:val="73"/>
          <w:position w:val="-1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3"/>
          <w:w w:val="105"/>
          <w:position w:val="-1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color w:val="221F1F"/>
          <w:spacing w:val="0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3327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sz w:val="16"/>
          <w:szCs w:val="16"/>
        </w:rPr>
        <w:t>&amp;"/,)*%0"5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 w:lineRule="exact" w:line="180"/>
        <w:ind w:right="-44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-3"/>
          <w:w w:val="35"/>
          <w:position w:val="-1"/>
          <w:sz w:val="16"/>
          <w:szCs w:val="16"/>
        </w:rPr>
        <w:t>G</w:t>
      </w:r>
      <w:r>
        <w:rPr>
          <w:rFonts w:cs="Times New Roman" w:hAnsi="Times New Roman" w:eastAsia="Times New Roman" w:ascii="Times New Roman"/>
          <w:color w:val="221F1F"/>
          <w:spacing w:val="-3"/>
          <w:w w:val="73"/>
          <w:position w:val="-1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3"/>
          <w:w w:val="148"/>
          <w:position w:val="-1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3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3"/>
          <w:w w:val="65"/>
          <w:position w:val="-1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3"/>
          <w:w w:val="67"/>
          <w:position w:val="-1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color w:val="221F1F"/>
          <w:spacing w:val="-3"/>
          <w:w w:val="67"/>
          <w:position w:val="-1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color w:val="221F1F"/>
          <w:spacing w:val="-6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3"/>
          <w:w w:val="105"/>
          <w:position w:val="-1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color w:val="221F1F"/>
          <w:spacing w:val="-3"/>
          <w:w w:val="116"/>
          <w:position w:val="-1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3"/>
          <w:w w:val="67"/>
          <w:position w:val="-1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color w:val="221F1F"/>
          <w:spacing w:val="-3"/>
          <w:w w:val="67"/>
          <w:position w:val="-1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color w:val="221F1F"/>
          <w:spacing w:val="-3"/>
          <w:w w:val="65"/>
          <w:position w:val="-1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3"/>
          <w:w w:val="58"/>
          <w:position w:val="-1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3"/>
          <w:w w:val="148"/>
          <w:position w:val="-1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6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3"/>
          <w:w w:val="65"/>
          <w:position w:val="-1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3"/>
          <w:w w:val="119"/>
          <w:position w:val="-1"/>
          <w:sz w:val="16"/>
          <w:szCs w:val="16"/>
        </w:rPr>
        <w:t>0</w:t>
      </w:r>
      <w:r>
        <w:rPr>
          <w:rFonts w:cs="Times New Roman" w:hAnsi="Times New Roman" w:eastAsia="Times New Roman" w:ascii="Times New Roman"/>
          <w:color w:val="221F1F"/>
          <w:spacing w:val="-3"/>
          <w:w w:val="65"/>
          <w:position w:val="-1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3"/>
          <w:w w:val="123"/>
          <w:position w:val="-1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color w:val="221F1F"/>
          <w:spacing w:val="-3"/>
          <w:w w:val="73"/>
          <w:position w:val="-1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6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3"/>
          <w:w w:val="58"/>
          <w:position w:val="-1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3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3"/>
          <w:w w:val="52"/>
          <w:position w:val="-1"/>
          <w:sz w:val="16"/>
          <w:szCs w:val="16"/>
        </w:rPr>
        <w:t>9</w:t>
      </w:r>
      <w:r>
        <w:rPr>
          <w:rFonts w:cs="Times New Roman" w:hAnsi="Times New Roman" w:eastAsia="Times New Roman" w:ascii="Times New Roman"/>
          <w:color w:val="221F1F"/>
          <w:spacing w:val="-3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3"/>
          <w:w w:val="73"/>
          <w:position w:val="-1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3"/>
          <w:w w:val="105"/>
          <w:position w:val="-1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color w:val="221F1F"/>
          <w:spacing w:val="-3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6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3"/>
          <w:w w:val="77"/>
          <w:position w:val="-1"/>
          <w:sz w:val="16"/>
          <w:szCs w:val="16"/>
        </w:rPr>
        <w:t>C</w:t>
      </w:r>
      <w:r>
        <w:rPr>
          <w:rFonts w:cs="Times New Roman" w:hAnsi="Times New Roman" w:eastAsia="Times New Roman" w:ascii="Times New Roman"/>
          <w:color w:val="221F1F"/>
          <w:spacing w:val="-3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3"/>
          <w:w w:val="70"/>
          <w:position w:val="-1"/>
          <w:sz w:val="16"/>
          <w:szCs w:val="16"/>
        </w:rPr>
        <w:t>D</w:t>
      </w:r>
      <w:r>
        <w:rPr>
          <w:rFonts w:cs="Times New Roman" w:hAnsi="Times New Roman" w:eastAsia="Times New Roman" w:ascii="Times New Roman"/>
          <w:color w:val="221F1F"/>
          <w:spacing w:val="-6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3"/>
          <w:w w:val="105"/>
          <w:position w:val="-1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color w:val="221F1F"/>
          <w:spacing w:val="-3"/>
          <w:w w:val="116"/>
          <w:position w:val="-1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3"/>
          <w:w w:val="67"/>
          <w:position w:val="-1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color w:val="221F1F"/>
          <w:spacing w:val="-3"/>
          <w:w w:val="67"/>
          <w:position w:val="-1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color w:val="221F1F"/>
          <w:spacing w:val="-3"/>
          <w:w w:val="65"/>
          <w:position w:val="-1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0"/>
          <w:w w:val="58"/>
          <w:position w:val="-1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sz w:val="16"/>
          <w:szCs w:val="16"/>
        </w:rPr>
        <w:t>2+'"&amp;,%,'2&amp;)8'%0+%;5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5"/>
        <w:sectPr>
          <w:type w:val="continuous"/>
          <w:pgSz w:w="11900" w:h="16840"/>
          <w:pgMar w:top="1420" w:bottom="280" w:left="0" w:right="560"/>
          <w:cols w:num="3" w:equalWidth="off">
            <w:col w:w="5859" w:space="157"/>
            <w:col w:w="2531" w:space="137"/>
            <w:col w:w="2656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w w:val="116"/>
          <w:sz w:val="16"/>
          <w:szCs w:val="16"/>
        </w:rPr>
        <w:t>V2;*(","8)-7&lt;)%--";&lt;(</w:t>
      </w:r>
      <w:r>
        <w:rPr>
          <w:rFonts w:cs="Times New Roman" w:hAnsi="Times New Roman" w:eastAsia="Times New Roman" w:ascii="Times New Roman"/>
          <w:color w:val="221F1F"/>
          <w:spacing w:val="-10"/>
          <w:w w:val="116"/>
          <w:sz w:val="16"/>
          <w:szCs w:val="16"/>
        </w:rPr>
        <w:t>D</w:t>
      </w:r>
      <w:r>
        <w:rPr>
          <w:rFonts w:cs="Times New Roman" w:hAnsi="Times New Roman" w:eastAsia="Times New Roman" w:ascii="Times New Roman"/>
          <w:color w:val="221F1F"/>
          <w:spacing w:val="0"/>
          <w:w w:val="54"/>
          <w:sz w:val="16"/>
          <w:szCs w:val="16"/>
        </w:rPr>
        <w:t>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18"/>
          <w:szCs w:val="18"/>
        </w:rPr>
        <w:jc w:val="left"/>
        <w:spacing w:before="7" w:lineRule="exact" w:line="180"/>
      </w:pPr>
      <w:r>
        <w:rPr>
          <w:sz w:val="18"/>
          <w:szCs w:val="18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20"/>
          <w:szCs w:val="20"/>
        </w:rPr>
        <w:jc w:val="left"/>
        <w:ind w:left="680"/>
        <w:sectPr>
          <w:pgMar w:footer="184" w:header="292" w:top="620" w:bottom="0" w:left="0" w:right="560"/>
          <w:footerReference w:type="default" r:id="rId176"/>
          <w:pgSz w:w="11900" w:h="16840"/>
        </w:sectPr>
      </w:pPr>
      <w:r>
        <w:pict>
          <v:group style="position:absolute;margin-left:-0.000458pt;margin-top:42.5779pt;width:561.259pt;height:0pt;mso-position-horizontal-relative:page;mso-position-vertical-relative:page;z-index:-2669" coordorigin="0,852" coordsize="11225,0">
            <v:shape style="position:absolute;left:0;top:852;width:11225;height:0" coordorigin="0,852" coordsize="11225,0" path="m11225,852l1,852e" filled="f" stroked="t" strokeweight="1.417pt" strokecolor="#828080">
              <v:path arrowok="t"/>
            </v:shape>
            <v:shape style="position:absolute;left:0;top:852;width:11225;height:0" coordorigin="0,852" coordsize="11225,0" path="m1,852l11225,852e" filled="f" stroked="t" strokeweight="1.417pt" strokecolor="#828080">
              <v:path arrowok="t"/>
            </v:shape>
            <w10:wrap type="none"/>
          </v:group>
        </w:pict>
      </w:r>
      <w:r>
        <w:pict>
          <v:shape type="#_x0000_t75" style="width:527.545pt;height:708.775pt">
            <v:imagedata o:title="" r:id="rId177"/>
          </v:shape>
        </w:pict>
      </w:r>
      <w:r>
        <w:rPr>
          <w:rFonts w:cs="Times New Roman" w:hAnsi="Times New Roman" w:eastAsia="Times New Roman" w:ascii="Times New Roman"/>
          <w:sz w:val="20"/>
          <w:szCs w:val="20"/>
        </w:rPr>
      </w:r>
    </w:p>
    <w:p>
      <w:pPr>
        <w:rPr>
          <w:sz w:val="10"/>
          <w:szCs w:val="10"/>
        </w:rPr>
        <w:jc w:val="left"/>
        <w:spacing w:before="7" w:lineRule="exact" w:line="100"/>
      </w:pPr>
      <w:r>
        <w:rPr>
          <w:sz w:val="10"/>
          <w:szCs w:val="10"/>
        </w:rPr>
      </w:r>
    </w:p>
    <w:p>
      <w:pPr>
        <w:rPr>
          <w:sz w:val="20"/>
          <w:szCs w:val="20"/>
        </w:rPr>
        <w:jc w:val="left"/>
        <w:spacing w:lineRule="exact" w:line="200"/>
        <w:sectPr>
          <w:pgMar w:footer="0" w:header="292" w:top="620" w:bottom="280" w:left="580" w:right="560"/>
          <w:footerReference w:type="default" r:id="rId178"/>
          <w:pgSz w:w="11900" w:h="16840"/>
        </w:sectPr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pacing w:before="39"/>
        <w:ind w:left="100" w:right="-56"/>
      </w:pPr>
      <w:r>
        <w:rPr>
          <w:rFonts w:cs="Times New Roman" w:hAnsi="Times New Roman" w:eastAsia="Times New Roman" w:ascii="Times New Roman"/>
          <w:color w:val="221F1F"/>
          <w:spacing w:val="0"/>
          <w:w w:val="90"/>
          <w:sz w:val="24"/>
          <w:szCs w:val="24"/>
        </w:rPr>
        <w:t>4E5)G&amp;-,%(()C"D-)'&amp;,2)#$%--'-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100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D27)@'(()&amp;""8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pacing w:before="36"/>
        <w:sectPr>
          <w:type w:val="continuous"/>
          <w:pgSz w:w="11900" w:h="16840"/>
          <w:pgMar w:top="1420" w:bottom="280" w:left="580" w:right="560"/>
          <w:cols w:num="2" w:equalWidth="off">
            <w:col w:w="3013" w:space="6461"/>
            <w:col w:w="1286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8"/>
          <w:sz w:val="24"/>
          <w:szCs w:val="24"/>
        </w:rPr>
        <w:t>4M)!'&amp;7,"-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60"/>
        <w:ind w:left="126" w:right="-38"/>
      </w:pPr>
      <w:r>
        <w:pict>
          <v:group style="position:absolute;margin-left:33.799pt;margin-top:1.71921pt;width:61.369pt;height:61.369pt;mso-position-horizontal-relative:page;mso-position-vertical-relative:paragraph;z-index:-2657" coordorigin="676,34" coordsize="1227,1227">
            <v:shape type="#_x0000_t75" style="position:absolute;left:680;top:46;width:1210;height:1207">
              <v:imagedata o:title="" r:id="rId179"/>
            </v:shape>
            <v:group style="position:absolute;left:680;top:39;width:1219;height:1219" coordorigin="680,39" coordsize="1219,1219">
              <v:shape style="position:absolute;left:680;top:39;width:1219;height:1219" coordorigin="680,39" coordsize="1219,1219" path="m680,39l1899,39,1899,1258,680,1258,680,39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8"/>
          <w:sz w:val="12"/>
          <w:szCs w:val="12"/>
        </w:rPr>
        <w:t>?*"%=)'((-(%'((*72#"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9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92"/>
          <w:sz w:val="12"/>
          <w:szCs w:val="12"/>
        </w:rPr>
        <w:t>2#'=?%?*"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8"/>
          <w:szCs w:val="28"/>
        </w:rPr>
        <w:jc w:val="left"/>
        <w:spacing w:before="2" w:lineRule="exact" w:line="280"/>
      </w:pPr>
      <w:r>
        <w:rPr>
          <w:sz w:val="28"/>
          <w:szCs w:val="28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</w:pPr>
      <w:r>
        <w:pict>
          <v:group style="position:absolute;margin-left:100.247pt;margin-top:-51.7278pt;width:61.6635pt;height:61.369pt;mso-position-horizontal-relative:page;mso-position-vertical-relative:paragraph;z-index:-2659" coordorigin="2005,-1035" coordsize="1233,1227">
            <v:shape type="#_x0000_t75" style="position:absolute;left:2010;top:-1031;width:1228;height:1224">
              <v:imagedata o:title="" r:id="rId180"/>
            </v:shape>
            <v:group style="position:absolute;left:2009;top:-1030;width:1219;height:1219" coordorigin="2009,-1030" coordsize="1219,1219">
              <v:shape style="position:absolute;left:2009;top:-1030;width:1219;height:1219" coordorigin="2009,-1030" coordsize="1219,1219" path="m2009,-1030l3228,-1030,3228,189,2009,189,2009,-1030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77"/>
          <w:sz w:val="12"/>
          <w:szCs w:val="12"/>
        </w:rPr>
        <w:t>/0"%VC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1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1"/>
          <w:sz w:val="12"/>
          <w:szCs w:val="12"/>
        </w:rPr>
        <w:t>2#A*%?*"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8"/>
          <w:szCs w:val="28"/>
        </w:rPr>
        <w:jc w:val="left"/>
        <w:spacing w:before="2" w:lineRule="exact" w:line="280"/>
      </w:pPr>
      <w:r>
        <w:rPr>
          <w:sz w:val="28"/>
          <w:szCs w:val="28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</w:pPr>
      <w:r>
        <w:pict>
          <v:group style="position:absolute;margin-left:166.861pt;margin-top:-51.3399pt;width:61.369pt;height:61.369pt;mso-position-horizontal-relative:page;mso-position-vertical-relative:paragraph;z-index:-2660" coordorigin="3337,-1027" coordsize="1227,1227">
            <v:shape type="#_x0000_t75" style="position:absolute;left:3338;top:-1024;width:1220;height:1224">
              <v:imagedata o:title="" r:id="rId181"/>
            </v:shape>
            <v:group style="position:absolute;left:3341;top:-1023;width:1219;height:1219" coordorigin="3341,-1023" coordsize="1219,1219">
              <v:shape style="position:absolute;left:3341;top:-1023;width:1219;height:1219" coordorigin="3341,-1023" coordsize="1219,1219" path="m3341,-1023l4560,-1023,4560,196,3341,196,3341,-1023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/0"%16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56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5"/>
          <w:sz w:val="12"/>
          <w:szCs w:val="12"/>
        </w:rPr>
        <w:t>&amp;)-0*%?*"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8"/>
          <w:szCs w:val="28"/>
        </w:rPr>
        <w:jc w:val="left"/>
        <w:spacing w:before="1" w:lineRule="exact" w:line="280"/>
      </w:pPr>
      <w:r>
        <w:rPr>
          <w:sz w:val="28"/>
          <w:szCs w:val="28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lineRule="exact" w:line="120"/>
      </w:pPr>
      <w:r>
        <w:pict>
          <v:group style="position:absolute;margin-left:233.315pt;margin-top:-52.0367pt;width:61.5291pt;height:61.369pt;mso-position-horizontal-relative:page;mso-position-vertical-relative:paragraph;z-index:-2661" coordorigin="4666,-1041" coordsize="1231,1227">
            <v:shape type="#_x0000_t75" style="position:absolute;left:4666;top:-1038;width:1219;height:1217">
              <v:imagedata o:title="" r:id="rId182"/>
            </v:shape>
            <v:group style="position:absolute;left:4674;top:-1036;width:1219;height:1219" coordorigin="4674,-1036" coordsize="1219,1219">
              <v:shape style="position:absolute;left:4674;top:-1036;width:1219;height:1219" coordorigin="4674,-1036" coordsize="1219,1219" path="m4674,-1036l5893,-1036,5893,182,4674,182,4674,-1036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76"/>
          <w:position w:val="-1"/>
          <w:sz w:val="12"/>
          <w:szCs w:val="12"/>
        </w:rPr>
        <w:t>/0"%UU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61"/>
        <w:ind w:left="13"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(0$!*%</w:t>
      </w:r>
      <w:r>
        <w:rPr>
          <w:rFonts w:cs="Times New Roman" w:hAnsi="Times New Roman" w:eastAsia="Times New Roman" w:ascii="Times New Roman"/>
          <w:color w:val="221F1F"/>
          <w:spacing w:val="-2"/>
          <w:w w:val="100"/>
          <w:sz w:val="12"/>
          <w:szCs w:val="12"/>
        </w:rPr>
        <w:t>R</w: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*"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4" w:lineRule="exact" w:line="260"/>
      </w:pPr>
      <w:r>
        <w:rPr>
          <w:sz w:val="26"/>
          <w:szCs w:val="26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</w:pPr>
      <w:r>
        <w:pict>
          <v:group style="position:absolute;margin-left:298.861pt;margin-top:-51.5111pt;width:61.369pt;height:61.369pt;mso-position-horizontal-relative:page;mso-position-vertical-relative:paragraph;z-index:-2651" coordorigin="5977,-1030" coordsize="1227,1227">
            <v:shape type="#_x0000_t75" style="position:absolute;left:5981;top:-1025;width:1220;height:1219">
              <v:imagedata o:title="" r:id="rId183"/>
            </v:shape>
            <v:group style="position:absolute;left:5981;top:-1026;width:1219;height:1219" coordorigin="5981,-1026" coordsize="1219,1219">
              <v:shape style="position:absolute;left:5981;top:-1026;width:1219;height:1219" coordorigin="5981,-1026" coordsize="1219,1219" path="m5981,-1026l7200,-1026,7200,193,5981,193,5981,-1026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83"/>
          <w:sz w:val="12"/>
          <w:szCs w:val="12"/>
        </w:rPr>
        <w:t>/0"%&lt;&lt;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9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78"/>
          <w:sz w:val="12"/>
          <w:szCs w:val="12"/>
        </w:rPr>
        <w:t>#-.)0%2#A*%?*"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2" w:lineRule="exact" w:line="260"/>
      </w:pPr>
      <w:r>
        <w:rPr>
          <w:sz w:val="26"/>
          <w:szCs w:val="26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</w:pPr>
      <w:r>
        <w:pict>
          <v:group style="position:absolute;margin-left:365.475pt;margin-top:-50.7801pt;width:61.369pt;height:61.369pt;mso-position-horizontal-relative:page;mso-position-vertical-relative:paragraph;z-index:-2652" coordorigin="7310,-1016" coordsize="1227,1227">
            <v:shape type="#_x0000_t75" style="position:absolute;left:7315;top:-1008;width:1220;height:1219">
              <v:imagedata o:title="" r:id="rId184"/>
            </v:shape>
            <v:group style="position:absolute;left:7314;top:-1011;width:1219;height:1219" coordorigin="7314,-1011" coordsize="1219,1219">
              <v:shape style="position:absolute;left:7314;top:-1011;width:1219;height:1219" coordorigin="7314,-1011" coordsize="1219,1219" path="m7314,-1011l8533,-1011,8533,208,7314,208,7314,-1011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/0"%16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55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?*"%,#A.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1" w:lineRule="exact" w:line="260"/>
      </w:pPr>
      <w:r>
        <w:rPr>
          <w:sz w:val="26"/>
          <w:szCs w:val="26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ind w:left="3"/>
        <w:sectPr>
          <w:type w:val="continuous"/>
          <w:pgSz w:w="11900" w:h="16840"/>
          <w:pgMar w:top="1420" w:bottom="280" w:left="580" w:right="560"/>
          <w:cols w:num="7" w:equalWidth="off">
            <w:col w:w="1252" w:space="217"/>
            <w:col w:w="486" w:space="840"/>
            <w:col w:w="431" w:space="900"/>
            <w:col w:w="477" w:space="855"/>
            <w:col w:w="524" w:space="791"/>
            <w:col w:w="678" w:space="693"/>
            <w:col w:w="2616"/>
          </w:cols>
        </w:sectPr>
      </w:pPr>
      <w:r>
        <w:pict>
          <v:group style="position:absolute;margin-left:433.861pt;margin-top:-51.0958pt;width:61.369pt;height:61.4735pt;mso-position-horizontal-relative:page;mso-position-vertical-relative:paragraph;z-index:-2658" coordorigin="8677,-1022" coordsize="1227,1229">
            <v:shape type="#_x0000_t75" style="position:absolute;left:8694;top:-1022;width:1181;height:1219">
              <v:imagedata o:title="" r:id="rId185"/>
            </v:shape>
            <v:group style="position:absolute;left:8681;top:-1016;width:1219;height:1219" coordorigin="8681,-1016" coordsize="1219,1219">
              <v:shape style="position:absolute;left:8681;top:-1016;width:1219;height:1219" coordorigin="8681,-1016" coordsize="1219,1219" path="m8681,-1016l9900,-1016,9900,203,8681,203,8681,-1016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/0"%1U;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75"/>
        <w:ind w:left="100" w:right="-44"/>
      </w:pPr>
      <w:r>
        <w:rPr>
          <w:rFonts w:cs="Times New Roman" w:hAnsi="Times New Roman" w:eastAsia="Times New Roman" w:ascii="Times New Roman"/>
          <w:color w:val="221F1F"/>
          <w:spacing w:val="0"/>
          <w:w w:val="117"/>
          <w:sz w:val="16"/>
          <w:szCs w:val="16"/>
        </w:rPr>
        <w:t>-,"*)4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75"/>
        <w:ind w:right="-44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6"/>
          <w:szCs w:val="16"/>
        </w:rPr>
        <w:t>-,"*)A</w: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6"/>
          <w:szCs w:val="16"/>
        </w:rPr>
        <w:t>                                                      </w:t>
      </w:r>
      <w:r>
        <w:rPr>
          <w:rFonts w:cs="Times New Roman" w:hAnsi="Times New Roman" w:eastAsia="Times New Roman" w:ascii="Times New Roman"/>
          <w:color w:val="221F1F"/>
          <w:spacing w:val="33"/>
          <w:w w:val="100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color w:val="221F1F"/>
          <w:spacing w:val="0"/>
          <w:w w:val="112"/>
          <w:sz w:val="16"/>
          <w:szCs w:val="16"/>
        </w:rPr>
        <w:t>-,"*)E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11"/>
          <w:szCs w:val="11"/>
        </w:rPr>
        <w:jc w:val="left"/>
        <w:spacing w:before="6" w:lineRule="exact" w:line="100"/>
      </w:pPr>
      <w:r>
        <w:br w:type="column"/>
      </w:r>
      <w:r>
        <w:rPr>
          <w:sz w:val="11"/>
          <w:szCs w:val="1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right="193"/>
      </w:pPr>
      <w:r>
        <w:pict>
          <v:group style="position:absolute;margin-left:298.861pt;margin-top:-2.21184pt;width:128.009pt;height:128.205pt;mso-position-horizontal-relative:page;mso-position-vertical-relative:paragraph;z-index:-2653" coordorigin="5977,-44" coordsize="2560,2564">
            <v:shape type="#_x0000_t75" style="position:absolute;left:5981;top:-40;width:2556;height:2560">
              <v:imagedata o:title="" r:id="rId186"/>
            </v:shape>
            <v:group style="position:absolute;left:5981;top:-40;width:2551;height:2551" coordorigin="5981,-40" coordsize="2551,2551">
              <v:shape style="position:absolute;left:5981;top:-40;width:2551;height:2551" coordorigin="5981,-40" coordsize="2551,2551" path="m5981,-40l8533,-40,8533,2511,5981,2511,5981,-40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1"/>
          <w:sz w:val="16"/>
          <w:szCs w:val="16"/>
        </w:rPr>
        <w:t>9:";$"(&lt;&amp;/"=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1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16"/>
          <w:sz w:val="16"/>
          <w:szCs w:val="16"/>
        </w:rPr>
        <w:t>L'4"(;::(/."(A",$(;'6(+:2-$(;#"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40"/>
      </w:pPr>
      <w:r>
        <w:rPr>
          <w:rFonts w:cs="Times New Roman" w:hAnsi="Times New Roman" w:eastAsia="Times New Roman" w:ascii="Times New Roman"/>
          <w:b/>
          <w:color w:val="221F1F"/>
          <w:spacing w:val="-4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23"/>
          <w:sz w:val="16"/>
          <w:szCs w:val="16"/>
        </w:rPr>
        <w:t>6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46"/>
          <w:sz w:val="16"/>
          <w:szCs w:val="16"/>
        </w:rPr>
        <w:t>F</w:t>
      </w:r>
      <w:r>
        <w:rPr>
          <w:rFonts w:cs="Times New Roman" w:hAnsi="Times New Roman" w:eastAsia="Times New Roman" w:ascii="Times New Roman"/>
          <w:b/>
          <w:color w:val="221F1F"/>
          <w:spacing w:val="-7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7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7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-7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76"/>
          <w:sz w:val="16"/>
          <w:szCs w:val="16"/>
        </w:rPr>
        <w:t>A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214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-7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75"/>
          <w:sz w:val="16"/>
          <w:szCs w:val="16"/>
        </w:rPr>
        <w:t>?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72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68"/>
          <w:sz w:val="16"/>
          <w:szCs w:val="16"/>
        </w:rPr>
        <w:t>G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7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19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23"/>
          <w:sz w:val="16"/>
          <w:szCs w:val="16"/>
        </w:rPr>
        <w:t>6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76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</w:pPr>
      <w:r>
        <w:pict>
          <v:group style="position:absolute;margin-left:433.953pt;margin-top:-25.9317pt;width:127.553pt;height:60.945pt;mso-position-horizontal-relative:page;mso-position-vertical-relative:paragraph;z-index:-2650" coordorigin="8679,-519" coordsize="2551,1219">
            <v:shape style="position:absolute;left:8679;top:-519;width:2551;height:1219" coordorigin="8679,-519" coordsize="2551,1219" path="m8679,-519l11230,-519,11230,700,8679,700,8679,-519xe" filled="f" stroked="t" strokeweight="1pt" strokecolor="#EE3E32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240"/>
          <w:sz w:val="16"/>
          <w:szCs w:val="16"/>
        </w:rPr>
        <w:t>.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76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72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14"/>
          <w:sz w:val="16"/>
          <w:szCs w:val="16"/>
        </w:rPr>
        <w:t>B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14"/>
          <w:sz w:val="16"/>
          <w:szCs w:val="16"/>
        </w:rPr>
        <w:t>B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83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240"/>
          <w:sz w:val="16"/>
          <w:szCs w:val="16"/>
        </w:rPr>
        <w:t>.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66"/>
          <w:sz w:val="16"/>
          <w:szCs w:val="16"/>
        </w:rPr>
        <w:t>0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44"/>
          <w:sz w:val="16"/>
          <w:szCs w:val="16"/>
        </w:rPr>
        <w:t>D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07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240"/>
          <w:sz w:val="16"/>
          <w:szCs w:val="16"/>
        </w:rPr>
        <w:t>.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10"/>
          <w:sz w:val="16"/>
          <w:szCs w:val="16"/>
        </w:rPr>
        <w:t>4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240"/>
          <w:sz w:val="16"/>
          <w:szCs w:val="16"/>
        </w:rPr>
        <w:t>.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1" w:lineRule="exact" w:line="160"/>
        <w:ind w:right="107"/>
      </w:pPr>
      <w:r>
        <w:rPr>
          <w:rFonts w:cs="Times New Roman" w:hAnsi="Times New Roman" w:eastAsia="Times New Roman" w:ascii="Times New Roman"/>
          <w:b/>
          <w:color w:val="221F1F"/>
          <w:spacing w:val="-3"/>
          <w:w w:val="76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107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123"/>
          <w:sz w:val="16"/>
          <w:szCs w:val="16"/>
        </w:rPr>
        <w:t>6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214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b/>
          <w:color w:val="221F1F"/>
          <w:spacing w:val="-7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119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76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183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b/>
          <w:color w:val="221F1F"/>
          <w:spacing w:val="-7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-7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76"/>
          <w:sz w:val="16"/>
          <w:szCs w:val="16"/>
        </w:rPr>
        <w:t>A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214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-7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175"/>
          <w:sz w:val="16"/>
          <w:szCs w:val="16"/>
        </w:rPr>
        <w:t>?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72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68"/>
          <w:sz w:val="16"/>
          <w:szCs w:val="16"/>
        </w:rPr>
        <w:t>G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2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91"/>
          <w:sz w:val="16"/>
          <w:szCs w:val="16"/>
        </w:rPr>
        <w:t>D#"":</w:t>
      </w:r>
      <w:r>
        <w:rPr>
          <w:rFonts w:cs="Times New Roman" w:hAnsi="Times New Roman" w:eastAsia="Times New Roman" w:ascii="Times New Roman"/>
          <w:b/>
          <w:color w:val="221F1F"/>
          <w:spacing w:val="-9"/>
          <w:w w:val="9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85"/>
          <w:sz w:val="16"/>
          <w:szCs w:val="16"/>
        </w:rPr>
        <w:t>F(%D(;',($/%4A(&amp;#(6&amp;'/(?&amp;G"F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40"/>
        <w:sectPr>
          <w:type w:val="continuous"/>
          <w:pgSz w:w="11900" w:h="16840"/>
          <w:pgMar w:top="1420" w:bottom="280" w:left="580" w:right="560"/>
          <w:cols w:num="3" w:equalWidth="off">
            <w:col w:w="539" w:space="2219"/>
            <w:col w:w="3082" w:space="2307"/>
            <w:col w:w="2613"/>
          </w:cols>
        </w:sectPr>
      </w:pPr>
      <w:r>
        <w:rPr>
          <w:rFonts w:cs="Times New Roman" w:hAnsi="Times New Roman" w:eastAsia="Times New Roman" w:ascii="Times New Roman"/>
          <w:b/>
          <w:color w:val="221F1F"/>
          <w:spacing w:val="0"/>
          <w:w w:val="100"/>
          <w:sz w:val="16"/>
          <w:szCs w:val="16"/>
        </w:rPr>
        <w:t>#"+:;4"C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before="19" w:lineRule="exact" w:line="200"/>
        <w:sectPr>
          <w:type w:val="continuous"/>
          <w:pgSz w:w="11900" w:h="16840"/>
          <w:pgMar w:top="1420" w:bottom="280" w:left="580" w:right="560"/>
        </w:sectPr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7" w:lineRule="exact" w:line="180"/>
        <w:ind w:left="100" w:right="-44"/>
      </w:pPr>
      <w:r>
        <w:rPr>
          <w:rFonts w:cs="Times New Roman" w:hAnsi="Times New Roman" w:eastAsia="Times New Roman" w:ascii="Times New Roman"/>
          <w:color w:val="221F1F"/>
          <w:spacing w:val="0"/>
          <w:w w:val="86"/>
          <w:position w:val="-1"/>
          <w:sz w:val="16"/>
          <w:szCs w:val="16"/>
        </w:rPr>
        <w:t>G&amp;-,%(()C"D-J)+"9"+"&amp;#")C"D)*%,,"+&amp;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40"/>
        <w:ind w:left="100"/>
      </w:pPr>
      <w:hyperlink r:id="rId187">
        <w:r>
          <w:rPr>
            <w:rFonts w:cs="Times New Roman" w:hAnsi="Times New Roman" w:eastAsia="Times New Roman" w:ascii="Times New Roman"/>
            <w:color w:val="221F1F"/>
            <w:w w:val="98"/>
            <w:sz w:val="16"/>
            <w:szCs w:val="16"/>
          </w:rPr>
          <w:t>8'%0+%;)&lt;"(2</w:t>
        </w:r>
        <w:r>
          <w:rPr>
            <w:rFonts w:cs="Times New Roman" w:hAnsi="Times New Roman" w:eastAsia="Times New Roman" w:ascii="Times New Roman"/>
            <w:color w:val="221F1F"/>
            <w:spacing w:val="-8"/>
            <w:w w:val="98"/>
            <w:sz w:val="16"/>
            <w:szCs w:val="16"/>
          </w:rPr>
          <w:t>@</w:t>
        </w:r>
        <w:r>
          <w:rPr>
            <w:rFonts w:cs="Times New Roman" w:hAnsi="Times New Roman" w:eastAsia="Times New Roman" w:ascii="Times New Roman"/>
            <w:color w:val="221F1F"/>
            <w:spacing w:val="0"/>
            <w:w w:val="54"/>
            <w:sz w:val="16"/>
            <w:szCs w:val="16"/>
          </w:rPr>
          <w:t>5</w:t>
        </w:r>
        <w:r>
          <w:rPr>
            <w:rFonts w:cs="Times New Roman" w:hAnsi="Times New Roman" w:eastAsia="Times New Roman" w:ascii="Times New Roman"/>
            <w:color w:val="000000"/>
            <w:spacing w:val="0"/>
            <w:w w:val="100"/>
            <w:sz w:val="16"/>
            <w:szCs w:val="16"/>
          </w:rPr>
        </w:r>
      </w:hyperlink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7" w:lineRule="exact" w:line="180"/>
        <w:ind w:right="-44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94"/>
          <w:position w:val="-1"/>
          <w:sz w:val="16"/>
          <w:szCs w:val="16"/>
        </w:rPr>
        <w:t>.('*)C"D)#$%--'-)2?"+)%&amp;8)'&amp;-,%(()C"D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40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sz w:val="16"/>
          <w:szCs w:val="16"/>
        </w:rPr>
        <w:t>*(70-),2)%((),$")C"D-5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/>
        <w:sectPr>
          <w:type w:val="continuous"/>
          <w:pgSz w:w="11900" w:h="16840"/>
          <w:pgMar w:top="1420" w:bottom="280" w:left="580" w:right="560"/>
          <w:cols w:num="3" w:equalWidth="off">
            <w:col w:w="2495" w:space="252"/>
            <w:col w:w="2555" w:space="133"/>
            <w:col w:w="5325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12"/>
          <w:sz w:val="16"/>
          <w:szCs w:val="16"/>
        </w:rPr>
        <w:t>V2;*(","8)-,%0"5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10"/>
          <w:szCs w:val="10"/>
        </w:rPr>
        <w:jc w:val="left"/>
        <w:spacing w:before="2" w:lineRule="exact" w:line="100"/>
      </w:pPr>
      <w:r>
        <w:rPr>
          <w:sz w:val="10"/>
          <w:szCs w:val="10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ind w:left="100" w:right="-56"/>
      </w:pPr>
      <w:r>
        <w:rPr>
          <w:rFonts w:cs="Times New Roman" w:hAnsi="Times New Roman" w:eastAsia="Times New Roman" w:ascii="Times New Roman"/>
          <w:color w:val="221F1F"/>
          <w:spacing w:val="0"/>
          <w:w w:val="90"/>
          <w:sz w:val="24"/>
          <w:szCs w:val="24"/>
        </w:rPr>
        <w:t>4F5)G&amp;-,%(()#2&amp;,+2()C"D-)'&amp;,2)#$%--'-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100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D27)@'(()&amp;""8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sz w:val="10"/>
          <w:szCs w:val="10"/>
        </w:rPr>
        <w:jc w:val="left"/>
        <w:spacing w:before="2" w:lineRule="exact" w:line="100"/>
      </w:pPr>
      <w:r>
        <w:br w:type="column"/>
      </w:r>
      <w:r>
        <w:rPr>
          <w:sz w:val="10"/>
          <w:szCs w:val="10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ectPr>
          <w:type w:val="continuous"/>
          <w:pgSz w:w="11900" w:h="16840"/>
          <w:pgMar w:top="1420" w:bottom="280" w:left="580" w:right="560"/>
          <w:cols w:num="2" w:equalWidth="off">
            <w:col w:w="3821" w:space="5782"/>
            <w:col w:w="1157"/>
          </w:cols>
        </w:sectPr>
      </w:pPr>
      <w:r>
        <w:pict>
          <v:group style="position:absolute;margin-left:34.011pt;margin-top:-2.53003pt;width:527.244pt;height:0pt;mso-position-horizontal-relative:page;mso-position-vertical-relative:paragraph;z-index:-2655" coordorigin="680,-51" coordsize="10545,0">
            <v:shape style="position:absolute;left:680;top:-51;width:10545;height:0" coordorigin="680,-51" coordsize="10545,0" path="m680,-51l11225,-51e" filled="f" stroked="t" strokeweight="1pt" strokecolor="#00AACF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16"/>
          <w:sz w:val="24"/>
          <w:szCs w:val="24"/>
        </w:rPr>
        <w:t>L)!'&amp;7,"-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53"/>
        <w:ind w:left="128" w:right="-38"/>
      </w:pPr>
      <w:r>
        <w:pict>
          <v:group style="position:absolute;margin-left:33.799pt;margin-top:1.68141pt;width:61.369pt;height:61.369pt;mso-position-horizontal-relative:page;mso-position-vertical-relative:paragraph;z-index:-2665" coordorigin="676,34" coordsize="1227,1227">
            <v:shape type="#_x0000_t75" style="position:absolute;left:680;top:34;width:1219;height:1218">
              <v:imagedata o:title="" r:id="rId188"/>
            </v:shape>
            <v:group style="position:absolute;left:680;top:38;width:1219;height:1219" coordorigin="680,38" coordsize="1219,1219">
              <v:shape style="position:absolute;left:680;top:38;width:1219;height:1219" coordorigin="680,38" coordsize="1219,1219" path="m680,38l1899,38,1899,1257,680,1257,680,38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8"/>
          <w:sz w:val="12"/>
          <w:szCs w:val="12"/>
        </w:rPr>
        <w:t>?*"%=)'((-(%'((*72#"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8"/>
          <w:szCs w:val="28"/>
        </w:rPr>
        <w:jc w:val="left"/>
        <w:spacing w:before="11" w:lineRule="exact" w:line="280"/>
      </w:pPr>
      <w:r>
        <w:rPr>
          <w:sz w:val="28"/>
          <w:szCs w:val="28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100"/>
      </w:pPr>
      <w:r>
        <w:pict>
          <v:group style="position:absolute;margin-left:33.4428pt;margin-top:9.78281pt;width:128.462pt;height:128.541pt;mso-position-horizontal-relative:page;mso-position-vertical-relative:paragraph;z-index:-2663" coordorigin="669,196" coordsize="2569,2571">
            <v:shape type="#_x0000_t75" style="position:absolute;left:669;top:204;width:2566;height:2563">
              <v:imagedata o:title="" r:id="rId189"/>
            </v:shape>
            <v:group style="position:absolute;left:680;top:200;width:2554;height:2554" coordorigin="680,200" coordsize="2554,2554">
              <v:shape style="position:absolute;left:680;top:200;width:2554;height:2554" coordorigin="680,200" coordsize="2554,2554" path="m680,200l3234,200,3234,2754,680,2754,680,200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17"/>
          <w:position w:val="-1"/>
          <w:sz w:val="16"/>
          <w:szCs w:val="16"/>
        </w:rPr>
        <w:t>-,"*)4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37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2"/>
          <w:sz w:val="12"/>
          <w:szCs w:val="12"/>
        </w:rPr>
        <w:t>=$!0+$#%?*"(%(*0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8"/>
          <w:szCs w:val="28"/>
        </w:rPr>
        <w:jc w:val="left"/>
        <w:spacing w:before="2" w:lineRule="exact" w:line="280"/>
      </w:pPr>
      <w:r>
        <w:rPr>
          <w:sz w:val="28"/>
          <w:szCs w:val="28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</w:pPr>
      <w:r>
        <w:pict>
          <v:group style="position:absolute;margin-left:100.377pt;margin-top:-51.1614pt;width:61.369pt;height:61.369pt;mso-position-horizontal-relative:page;mso-position-vertical-relative:paragraph;z-index:-2662" coordorigin="2008,-1023" coordsize="1227,1227">
            <v:shape type="#_x0000_t75" style="position:absolute;left:2010;top:-1019;width:1219;height:1219">
              <v:imagedata o:title="" r:id="rId190"/>
            </v:shape>
            <v:group style="position:absolute;left:2012;top:-1019;width:1219;height:1219" coordorigin="2012,-1019" coordsize="1219,1219">
              <v:shape style="position:absolute;left:2012;top:-1019;width:1219;height:1219" coordorigin="2012,-1019" coordsize="1219,1219" path="m2012,-1019l3231,-1019,3231,200,2012,200,2012,-1019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83"/>
          <w:sz w:val="12"/>
          <w:szCs w:val="12"/>
        </w:rPr>
        <w:t>/0"%1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54"/>
        <w:ind w:left="54"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?*"%,#A.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1" w:lineRule="exact" w:line="260"/>
      </w:pPr>
      <w:r>
        <w:rPr>
          <w:sz w:val="26"/>
          <w:szCs w:val="26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ind w:left="57"/>
      </w:pPr>
      <w:r>
        <w:pict>
          <v:group style="position:absolute;margin-left:166.696pt;margin-top:-51.0958pt;width:61.369pt;height:61.4733pt;mso-position-horizontal-relative:page;mso-position-vertical-relative:paragraph;z-index:-2654" coordorigin="3334,-1022" coordsize="1227,1229">
            <v:shape type="#_x0000_t75" style="position:absolute;left:3370;top:-1022;width:1181;height:1219">
              <v:imagedata o:title="" r:id="rId191"/>
            </v:shape>
            <v:group style="position:absolute;left:3338;top:-1016;width:1219;height:1219" coordorigin="3338,-1016" coordsize="1219,1219">
              <v:shape style="position:absolute;left:3338;top:-1016;width:1219;height:1219" coordorigin="3338,-1016" coordsize="1219,1219" path="m3338,-1016l4557,-1016,4557,203,3338,203,3338,-1016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/0"%1&lt;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91" w:lineRule="exact" w:line="160"/>
      </w:pPr>
      <w:r>
        <w:pict>
          <v:group style="position:absolute;margin-left:166.696pt;margin-top:13.8488pt;width:260.187pt;height:127.942pt;mso-position-horizontal-relative:page;mso-position-vertical-relative:paragraph;z-index:-2666" coordorigin="3334,277" coordsize="5204,2559">
            <v:shape type="#_x0000_t75" style="position:absolute;left:3338;top:281;width:5199;height:2553">
              <v:imagedata o:title="" r:id="rId192"/>
            </v:shape>
            <v:group style="position:absolute;left:3338;top:281;width:5195;height:2550" coordorigin="3338,281" coordsize="5195,2550">
              <v:shape style="position:absolute;left:3338;top:281;width:5195;height:2550" coordorigin="3338,281" coordsize="5195,2550" path="m3338,281l8533,281,8533,2832,3338,2832,3338,281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7"/>
          <w:position w:val="-1"/>
          <w:sz w:val="16"/>
          <w:szCs w:val="16"/>
        </w:rPr>
        <w:t>-,"*)A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34" w:lineRule="exact" w:line="160"/>
        <w:ind w:right="-2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95"/>
          <w:sz w:val="16"/>
          <w:szCs w:val="16"/>
        </w:rPr>
        <w:t>W565)1&amp;-7+"),$")*(70)'-)9(%,)'&amp;-'8"),$")C"D)%&amp;8),$%,),$"</w:t>
      </w:r>
      <w:r>
        <w:rPr>
          <w:rFonts w:cs="Times New Roman" w:hAnsi="Times New Roman" w:eastAsia="Times New Roman" w:ascii="Times New Roman"/>
          <w:color w:val="221F1F"/>
          <w:spacing w:val="0"/>
          <w:w w:val="95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color w:val="221F1F"/>
          <w:spacing w:val="0"/>
          <w:w w:val="102"/>
          <w:sz w:val="16"/>
          <w:szCs w:val="16"/>
        </w:rPr>
        <w:t>C"D);2?"-)9+""(D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br w:type="column"/>
      </w: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18" w:lineRule="exact" w:line="260"/>
      </w:pPr>
      <w:r>
        <w:rPr>
          <w:sz w:val="26"/>
          <w:szCs w:val="2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80"/>
        <w:sectPr>
          <w:type w:val="continuous"/>
          <w:pgSz w:w="11900" w:h="16840"/>
          <w:pgMar w:top="1420" w:bottom="280" w:left="580" w:right="560"/>
          <w:cols w:num="5" w:equalWidth="off">
            <w:col w:w="1254" w:space="215"/>
            <w:col w:w="807" w:space="471"/>
            <w:col w:w="491" w:space="848"/>
            <w:col w:w="3825" w:space="187"/>
            <w:col w:w="2662"/>
          </w:cols>
        </w:sectPr>
      </w:pPr>
      <w:r>
        <w:pict>
          <v:group style="position:absolute;margin-left:433.484pt;margin-top:9.49174pt;width:128.211pt;height:127.983pt;mso-position-horizontal-relative:page;mso-position-vertical-relative:paragraph;z-index:-2664" coordorigin="8670,190" coordsize="2564,2560">
            <v:shape type="#_x0000_t75" style="position:absolute;left:8672;top:194;width:2562;height:2551">
              <v:imagedata o:title="" r:id="rId193"/>
            </v:shape>
            <v:group style="position:absolute;left:8674;top:194;width:2551;height:2551" coordorigin="8674,194" coordsize="2551,2551">
              <v:shape style="position:absolute;left:8674;top:194;width:2551;height:2551" coordorigin="8674,194" coordsize="2551,2551" path="m8674,194l11225,194,11225,2745,8674,2745,8674,194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12"/>
          <w:position w:val="-1"/>
          <w:sz w:val="16"/>
          <w:szCs w:val="16"/>
        </w:rPr>
        <w:t>-,"*)E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sz w:val="16"/>
          <w:szCs w:val="16"/>
        </w:rPr>
        <w:jc w:val="left"/>
        <w:spacing w:before="4" w:lineRule="exact" w:line="160"/>
      </w:pPr>
      <w:r>
        <w:rPr>
          <w:sz w:val="16"/>
          <w:szCs w:val="16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  <w:sectPr>
          <w:type w:val="continuous"/>
          <w:pgSz w:w="11900" w:h="16840"/>
          <w:pgMar w:top="1420" w:bottom="280" w:left="580" w:right="560"/>
        </w:sectPr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54" w:lineRule="exact" w:line="160"/>
        <w:ind w:left="100" w:right="-44"/>
      </w:pPr>
      <w:r>
        <w:rPr>
          <w:rFonts w:cs="Times New Roman" w:hAnsi="Times New Roman" w:eastAsia="Times New Roman" w:ascii="Times New Roman"/>
          <w:color w:val="221F1F"/>
          <w:spacing w:val="0"/>
          <w:w w:val="83"/>
          <w:position w:val="-1"/>
          <w:sz w:val="16"/>
          <w:szCs w:val="16"/>
        </w:rPr>
        <w:t>G&amp;-,%(()("9,)#2&amp;,+2()C"D-5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54" w:lineRule="exact" w:line="160"/>
        <w:ind w:right="-44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6"/>
          <w:position w:val="-1"/>
          <w:sz w:val="16"/>
          <w:szCs w:val="16"/>
        </w:rPr>
        <w:t>G&amp;-,%((),2*)#2&amp;,+2()C"D-5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/>
        <w:sectPr>
          <w:type w:val="continuous"/>
          <w:pgSz w:w="11900" w:h="16840"/>
          <w:pgMar w:top="1420" w:bottom="280" w:left="580" w:right="560"/>
          <w:cols w:num="3" w:equalWidth="off">
            <w:col w:w="1729" w:space="1030"/>
            <w:col w:w="1650" w:space="3703"/>
            <w:col w:w="2648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-1"/>
          <w:w w:val="233"/>
          <w:sz w:val="16"/>
          <w:szCs w:val="16"/>
        </w:rPr>
        <w:t>.</w:t>
      </w:r>
      <w:r>
        <w:rPr>
          <w:rFonts w:cs="Times New Roman" w:hAnsi="Times New Roman" w:eastAsia="Times New Roman" w:ascii="Times New Roman"/>
          <w:color w:val="221F1F"/>
          <w:spacing w:val="-1"/>
          <w:w w:val="67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color w:val="221F1F"/>
          <w:spacing w:val="-1"/>
          <w:w w:val="123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color w:val="221F1F"/>
          <w:spacing w:val="-1"/>
          <w:w w:val="118"/>
          <w:sz w:val="16"/>
          <w:szCs w:val="16"/>
        </w:rPr>
        <w:t>*</w:t>
      </w:r>
      <w:r>
        <w:rPr>
          <w:rFonts w:cs="Times New Roman" w:hAnsi="Times New Roman" w:eastAsia="Times New Roman" w:ascii="Times New Roman"/>
          <w:color w:val="221F1F"/>
          <w:spacing w:val="-1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105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color w:val="221F1F"/>
          <w:spacing w:val="-1"/>
          <w:w w:val="113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color w:val="221F1F"/>
          <w:spacing w:val="-1"/>
          <w:w w:val="65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1"/>
          <w:w w:val="148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1"/>
          <w:w w:val="148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1"/>
          <w:w w:val="123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color w:val="221F1F"/>
          <w:spacing w:val="-1"/>
          <w:w w:val="148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1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116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1"/>
          <w:w w:val="108"/>
          <w:sz w:val="16"/>
          <w:szCs w:val="16"/>
        </w:rPr>
        <w:t>?</w:t>
      </w:r>
      <w:r>
        <w:rPr>
          <w:rFonts w:cs="Times New Roman" w:hAnsi="Times New Roman" w:eastAsia="Times New Roman" w:ascii="Times New Roman"/>
          <w:color w:val="221F1F"/>
          <w:spacing w:val="-1"/>
          <w:w w:val="134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1"/>
          <w:w w:val="58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1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65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1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123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color w:val="221F1F"/>
          <w:spacing w:val="-1"/>
          <w:w w:val="73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1"/>
          <w:w w:val="148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1"/>
          <w:w w:val="112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1"/>
          <w:w w:val="65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1"/>
          <w:w w:val="67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color w:val="221F1F"/>
          <w:spacing w:val="-1"/>
          <w:w w:val="67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color w:val="221F1F"/>
          <w:spacing w:val="-1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77"/>
          <w:sz w:val="16"/>
          <w:szCs w:val="16"/>
        </w:rPr>
        <w:t>C</w:t>
      </w:r>
      <w:r>
        <w:rPr>
          <w:rFonts w:cs="Times New Roman" w:hAnsi="Times New Roman" w:eastAsia="Times New Roman" w:ascii="Times New Roman"/>
          <w:color w:val="221F1F"/>
          <w:spacing w:val="-1"/>
          <w:w w:val="134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1"/>
          <w:w w:val="70"/>
          <w:sz w:val="16"/>
          <w:szCs w:val="16"/>
        </w:rPr>
        <w:t>D</w:t>
      </w:r>
      <w:r>
        <w:rPr>
          <w:rFonts w:cs="Times New Roman" w:hAnsi="Times New Roman" w:eastAsia="Times New Roman" w:ascii="Times New Roman"/>
          <w:color w:val="221F1F"/>
          <w:spacing w:val="-1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118"/>
          <w:sz w:val="16"/>
          <w:szCs w:val="16"/>
        </w:rPr>
        <w:t>*</w:t>
      </w:r>
      <w:r>
        <w:rPr>
          <w:rFonts w:cs="Times New Roman" w:hAnsi="Times New Roman" w:eastAsia="Times New Roman" w:ascii="Times New Roman"/>
          <w:color w:val="221F1F"/>
          <w:spacing w:val="-1"/>
          <w:w w:val="67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color w:val="221F1F"/>
          <w:spacing w:val="-1"/>
          <w:w w:val="113"/>
          <w:sz w:val="16"/>
          <w:szCs w:val="16"/>
        </w:rPr>
        <w:t>7</w:t>
      </w:r>
      <w:r>
        <w:rPr>
          <w:rFonts w:cs="Times New Roman" w:hAnsi="Times New Roman" w:eastAsia="Times New Roman" w:ascii="Times New Roman"/>
          <w:color w:val="221F1F"/>
          <w:spacing w:val="-1"/>
          <w:w w:val="119"/>
          <w:sz w:val="16"/>
          <w:szCs w:val="16"/>
        </w:rPr>
        <w:t>0</w:t>
      </w:r>
      <w:r>
        <w:rPr>
          <w:rFonts w:cs="Times New Roman" w:hAnsi="Times New Roman" w:eastAsia="Times New Roman" w:ascii="Times New Roman"/>
          <w:color w:val="221F1F"/>
          <w:spacing w:val="-1"/>
          <w:w w:val="148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0"/>
          <w:w w:val="54"/>
          <w:sz w:val="16"/>
          <w:szCs w:val="16"/>
        </w:rPr>
        <w:t>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26"/>
          <w:szCs w:val="26"/>
        </w:rPr>
        <w:jc w:val="left"/>
        <w:spacing w:before="3" w:lineRule="exact" w:line="260"/>
      </w:pPr>
      <w:r>
        <w:pict>
          <v:group style="position:absolute;margin-left:0pt;margin-top:41.8694pt;width:561.964pt;height:2.02906pt;mso-position-horizontal-relative:page;mso-position-vertical-relative:page;z-index:-2656" coordorigin="0,837" coordsize="11239,41">
            <v:group style="position:absolute;left:0;top:852;width:11225;height:0" coordorigin="0,852" coordsize="11225,0">
              <v:shape style="position:absolute;left:0;top:852;width:11225;height:0" coordorigin="0,852" coordsize="11225,0" path="m11225,852l1,852e" filled="f" stroked="t" strokeweight="1.417pt" strokecolor="#828080">
                <v:path arrowok="t"/>
              </v:shape>
              <v:shape style="position:absolute;left:0;top:852;width:11225;height:0" coordorigin="0,852" coordsize="11225,0" path="m1,852l11225,852e" filled="f" stroked="t" strokeweight="1.417pt" strokecolor="#828080">
                <v:path arrowok="t"/>
              </v:shape>
              <v:group style="position:absolute;left:0;top:864;width:11225;height:0" coordorigin="0,864" coordsize="11225,0">
                <v:shape style="position:absolute;left:0;top:864;width:11225;height:0" coordorigin="0,864" coordsize="11225,0" path="m11225,864l1,864e" filled="f" stroked="t" strokeweight="1.417pt" strokecolor="#828080">
                  <v:path arrowok="t"/>
                </v:shape>
                <v:shape style="position:absolute;left:0;top:864;width:11225;height:0" coordorigin="0,864" coordsize="11225,0" path="m1,864l11225,864e" filled="f" stroked="t" strokeweight="1.417pt" strokecolor="#828080">
                  <v:path arrowok="t"/>
                </v:shape>
              </v:group>
            </v:group>
            <w10:wrap type="none"/>
          </v:group>
        </w:pict>
      </w:r>
      <w:r>
        <w:pict>
          <v:group style="position:absolute;margin-left:0pt;margin-top:527.547pt;width:561.964pt;height:303.972pt;mso-position-horizontal-relative:page;mso-position-vertical-relative:page;z-index:-2667" coordorigin="0,10551" coordsize="11239,6079">
            <v:shape type="#_x0000_t75" style="position:absolute;left:562;top:10551;width:9177;height:5760">
              <v:imagedata o:title="" r:id="rId194"/>
            </v:shape>
            <v:group style="position:absolute;left:0;top:15989;width:11225;height:0" coordorigin="0,15989" coordsize="11225,0">
              <v:shape style="position:absolute;left:0;top:15989;width:11225;height:0" coordorigin="0,15989" coordsize="11225,0" path="m11225,15989l1,15989e" filled="f" stroked="t" strokeweight="1.417pt" strokecolor="#828080">
                <v:path arrowok="t"/>
              </v:shape>
              <v:shape style="position:absolute;left:0;top:15989;width:11225;height:0" coordorigin="0,15989" coordsize="11225,0" path="m1,15989l11225,15989e" filled="f" stroked="t" strokeweight="1.417pt" strokecolor="#828080">
                <v:path arrowok="t"/>
              </v:shape>
              <v:group style="position:absolute;left:678;top:16083;width:183;height:183" coordorigin="678,16083" coordsize="183,183">
                <v:shape style="position:absolute;left:678;top:16083;width:183;height:183" coordorigin="678,16083" coordsize="183,183" path="m678,16175l681,16152,689,16132,701,16114,717,16099,737,16089,759,16084,770,16083,792,16086,813,16094,831,16106,845,16123,855,16142,861,16164,861,16175,858,16197,850,16218,838,16236,822,16250,802,16260,781,16266,770,16266,747,16264,726,16256,709,16243,694,16227,684,16208,679,16186,678,16175xe" filled="f" stroked="t" strokeweight="0.567pt" strokecolor="#828080">
                  <v:path arrowok="t"/>
                </v:shape>
                <v:shape type="#_x0000_t75" style="position:absolute;left:5429;top:16083;width:1017;height:547">
                  <v:imagedata o:title="" r:id="rId195"/>
                </v:shape>
                <v:group style="position:absolute;left:680;top:10940;width:10545;height:0" coordorigin="680,10940" coordsize="10545,0">
                  <v:shape style="position:absolute;left:680;top:10940;width:10545;height:0" coordorigin="680,10940" coordsize="10545,0" path="m680,10940l11225,10940e" filled="f" stroked="t" strokeweight="1pt" strokecolor="#00AACF">
                    <v:path arrowok="t"/>
                  </v:shape>
                  <v:group style="position:absolute;left:0;top:16001;width:11225;height:0" coordorigin="0,16001" coordsize="11225,0">
                    <v:shape style="position:absolute;left:0;top:16001;width:11225;height:0" coordorigin="0,16001" coordsize="11225,0" path="m11225,16001l1,16001e" filled="f" stroked="t" strokeweight="1.417pt" strokecolor="#828080">
                      <v:path arrowok="t"/>
                    </v:shape>
                    <v:shape style="position:absolute;left:0;top:16001;width:11225;height:0" coordorigin="0,16001" coordsize="11225,0" path="m1,16001l11225,16001e" filled="f" stroked="t" strokeweight="1.417pt" strokecolor="#828080">
                      <v:path arrowok="t"/>
                    </v:shape>
                  </v:group>
                </v:group>
              </v:group>
            </v:group>
            <w10:wrap type="none"/>
          </v:group>
        </w:pict>
      </w:r>
      <w:r>
        <w:pict>
          <v:group style="position:absolute;margin-left:20.8779pt;margin-top:145.278pt;width:274.18pt;height:128.202pt;mso-position-horizontal-relative:page;mso-position-vertical-relative:page;z-index:-2668" coordorigin="418,2906" coordsize="5484,2564">
            <v:shape type="#_x0000_t75" style="position:absolute;left:418;top:3271;width:2871;height:1801">
              <v:imagedata o:title="" r:id="rId196"/>
            </v:shape>
            <v:shape type="#_x0000_t75" style="position:absolute;left:3338;top:2910;width:2563;height:2560">
              <v:imagedata o:title="" r:id="rId197"/>
            </v:shape>
            <v:group style="position:absolute;left:680;top:2910;width:2551;height:2551" coordorigin="680,2910" coordsize="2551,2551">
              <v:shape style="position:absolute;left:680;top:2910;width:2551;height:2551" coordorigin="680,2910" coordsize="2551,2551" path="m680,2910l3231,2910,3231,5461,680,5461,680,2910xe" filled="f" stroked="t" strokeweight="0.424pt" strokecolor="#828080">
                <v:path arrowok="t"/>
              </v:shape>
              <v:group style="position:absolute;left:3338;top:2910;width:2551;height:2551" coordorigin="3338,2910" coordsize="2551,2551">
                <v:shape style="position:absolute;left:3338;top:2910;width:2551;height:2551" coordorigin="3338,2910" coordsize="2551,2551" path="m3338,2910l5889,2910,5889,5461,3338,5461,3338,2910xe" filled="f" stroked="t" strokeweight="0.424pt" strokecolor="#828080">
                  <v:path arrowok="t"/>
                </v:shape>
              </v:group>
            </v:group>
            <w10:wrap type="none"/>
          </v:group>
        </w:pict>
      </w:r>
      <w:r>
        <w:rPr>
          <w:sz w:val="26"/>
          <w:szCs w:val="26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pacing w:before="36" w:lineRule="exact" w:line="260"/>
        <w:ind w:left="100"/>
      </w:pPr>
      <w:r>
        <w:rPr>
          <w:rFonts w:cs="Times New Roman" w:hAnsi="Times New Roman" w:eastAsia="Times New Roman" w:ascii="Times New Roman"/>
          <w:color w:val="221F1F"/>
          <w:spacing w:val="-4"/>
          <w:w w:val="100"/>
          <w:position w:val="-1"/>
          <w:sz w:val="24"/>
          <w:szCs w:val="24"/>
        </w:rPr>
        <w:t>Z</w: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24"/>
          <w:szCs w:val="24"/>
        </w:rPr>
        <w:t>"D)*%,,"+&amp;)8'%0+%;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24"/>
          <w:szCs w:val="24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before="5" w:lineRule="exact" w:line="200"/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/>
        <w:ind w:left="131"/>
        <w:sectPr>
          <w:type w:val="continuous"/>
          <w:pgSz w:w="11900" w:h="16840"/>
          <w:pgMar w:top="1420" w:bottom="280" w:left="580" w:right="560"/>
        </w:sectPr>
      </w:pPr>
      <w:r>
        <w:rPr>
          <w:rFonts w:cs="Times New Roman" w:hAnsi="Times New Roman" w:eastAsia="Times New Roman" w:ascii="Times New Roman"/>
          <w:b/>
          <w:color w:val="828080"/>
          <w:w w:val="106"/>
          <w:sz w:val="16"/>
          <w:szCs w:val="16"/>
        </w:rPr>
        <w:t>*(((*&amp;+,#%-./(</w:t>
      </w:r>
      <w:r>
        <w:rPr>
          <w:rFonts w:cs="Times New Roman" w:hAnsi="Times New Roman" w:eastAsia="Times New Roman" w:ascii="Times New Roman"/>
          <w:b/>
          <w:color w:val="828080"/>
          <w:spacing w:val="3"/>
          <w:w w:val="106"/>
          <w:sz w:val="16"/>
          <w:szCs w:val="16"/>
        </w:rPr>
        <w:t>*</w:t>
      </w:r>
      <w:r>
        <w:rPr>
          <w:rFonts w:cs="Times New Roman" w:hAnsi="Times New Roman" w:eastAsia="Times New Roman" w:ascii="Times New Roman"/>
          <w:b/>
          <w:color w:val="828080"/>
          <w:spacing w:val="-5"/>
          <w:w w:val="66"/>
          <w:sz w:val="16"/>
          <w:szCs w:val="16"/>
        </w:rPr>
        <w:t>0</w:t>
      </w:r>
      <w:r>
        <w:rPr>
          <w:rFonts w:cs="Times New Roman" w:hAnsi="Times New Roman" w:eastAsia="Times New Roman" w:ascii="Times New Roman"/>
          <w:b/>
          <w:color w:val="828080"/>
          <w:spacing w:val="0"/>
          <w:w w:val="107"/>
          <w:sz w:val="16"/>
          <w:szCs w:val="16"/>
        </w:rPr>
        <w:t>1.#2032$%4(5/6()778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11"/>
          <w:szCs w:val="11"/>
        </w:rPr>
        <w:jc w:val="left"/>
        <w:spacing w:before="6" w:lineRule="exact" w:line="100"/>
      </w:pPr>
      <w:r>
        <w:rPr>
          <w:sz w:val="11"/>
          <w:szCs w:val="1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pacing w:before="36" w:lineRule="exact" w:line="260"/>
        <w:ind w:left="200"/>
      </w:pPr>
      <w:r>
        <w:pict>
          <v:group style="position:absolute;margin-left:433.319pt;margin-top:98.0329pt;width:128.378pt;height:128.153pt;mso-position-horizontal-relative:page;mso-position-vertical-relative:paragraph;z-index:-2647" coordorigin="8666,1961" coordsize="2568,2563">
            <v:shape type="#_x0000_t75" style="position:absolute;left:8671;top:1965;width:2563;height:2554">
              <v:imagedata o:title="" r:id="rId200"/>
            </v:shape>
            <v:group style="position:absolute;left:8671;top:1965;width:2555;height:2555" coordorigin="8671,1965" coordsize="2555,2555">
              <v:shape style="position:absolute;left:8671;top:1965;width:2555;height:2555" coordorigin="8671,1965" coordsize="2555,2555" path="m8671,1965l11225,1965,11225,4519,8671,4519,8671,1965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167.036pt;margin-top:98.0329pt;width:128.006pt;height:127.98pt;mso-position-horizontal-relative:page;mso-position-vertical-relative:paragraph;z-index:-2644" coordorigin="3341,1961" coordsize="2560,2560">
            <v:shape type="#_x0000_t75" style="position:absolute;left:3345;top:1965;width:2556;height:2551">
              <v:imagedata o:title="" r:id="rId201"/>
            </v:shape>
            <v:group style="position:absolute;left:3345;top:1965;width:2551;height:2551" coordorigin="3345,1965" coordsize="2551,2551">
              <v:shape style="position:absolute;left:3345;top:1965;width:2551;height:2551" coordorigin="3345,1965" coordsize="2551,2551" path="m3345,1965l5896,1965,5896,4516,3345,4516,3345,1965xe" filled="f" stroked="t" strokeweight="0.424pt" strokecolor="#828080">
                <v:path arrowok="t"/>
              </v:shape>
            </v:group>
            <w10:wrap type="none"/>
          </v:group>
        </w:pict>
      </w:r>
      <w:hyperlink r:id="rId202">
        <w:r>
          <w:rPr>
            <w:rFonts w:cs="Times New Roman" w:hAnsi="Times New Roman" w:eastAsia="Times New Roman" w:ascii="Times New Roman"/>
            <w:color w:val="221F1F"/>
            <w:spacing w:val="0"/>
            <w:w w:val="100"/>
            <w:position w:val="-1"/>
            <w:sz w:val="24"/>
            <w:szCs w:val="24"/>
          </w:rPr>
          <w:t>4L5)G&amp;-"+,)!G[GJ)922,)#2&amp;,+2(J)@$""()%&amp;8)C&amp;2&lt;)#2&amp;&amp;"#,2+-)'&amp;,2)=V6</w:t>
        </w:r>
        <w:r>
          <w:rPr>
            <w:rFonts w:cs="Times New Roman" w:hAnsi="Times New Roman" w:eastAsia="Times New Roman" w:ascii="Times New Roman"/>
            <w:color w:val="221F1F"/>
            <w:spacing w:val="0"/>
            <w:w w:val="100"/>
            <w:position w:val="-1"/>
            <w:sz w:val="24"/>
            <w:szCs w:val="24"/>
          </w:rPr>
          <w:t>                            </w:t>
        </w:r>
        <w:r>
          <w:rPr>
            <w:rFonts w:cs="Times New Roman" w:hAnsi="Times New Roman" w:eastAsia="Times New Roman" w:ascii="Times New Roman"/>
            <w:color w:val="221F1F"/>
            <w:spacing w:val="59"/>
            <w:w w:val="100"/>
            <w:position w:val="-1"/>
            <w:sz w:val="24"/>
            <w:szCs w:val="24"/>
          </w:rPr>
          <w:t> </w:t>
        </w:r>
        <w:r>
          <w:rPr>
            <w:rFonts w:cs="Times New Roman" w:hAnsi="Times New Roman" w:eastAsia="Times New Roman" w:ascii="Times New Roman"/>
            <w:color w:val="221F1F"/>
            <w:spacing w:val="0"/>
            <w:w w:val="118"/>
            <w:position w:val="-1"/>
            <w:sz w:val="24"/>
            <w:szCs w:val="24"/>
          </w:rPr>
          <w:t>F)!'&amp;7,"-</w:t>
        </w:r>
        <w:r>
          <w:rPr>
            <w:rFonts w:cs="Times New Roman" w:hAnsi="Times New Roman" w:eastAsia="Times New Roman" w:ascii="Times New Roman"/>
            <w:color w:val="000000"/>
            <w:spacing w:val="0"/>
            <w:w w:val="100"/>
            <w:position w:val="0"/>
            <w:sz w:val="24"/>
            <w:szCs w:val="24"/>
          </w:rPr>
        </w:r>
      </w:hyperlink>
    </w:p>
    <w:p>
      <w:pPr>
        <w:rPr>
          <w:sz w:val="19"/>
          <w:szCs w:val="19"/>
        </w:rPr>
        <w:jc w:val="left"/>
        <w:spacing w:before="6" w:lineRule="exact" w:line="180"/>
      </w:pPr>
      <w:r>
        <w:rPr>
          <w:sz w:val="19"/>
          <w:szCs w:val="19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 w:lineRule="exact" w:line="180"/>
        <w:ind w:left="249"/>
      </w:pPr>
      <w:r>
        <w:rPr>
          <w:rFonts w:cs="Times New Roman" w:hAnsi="Times New Roman" w:eastAsia="Times New Roman" w:ascii="Times New Roman"/>
          <w:b/>
          <w:color w:val="221F1F"/>
          <w:spacing w:val="0"/>
          <w:w w:val="101"/>
          <w:position w:val="-1"/>
          <w:sz w:val="16"/>
          <w:szCs w:val="16"/>
        </w:rPr>
        <w:t>9:";$"(&lt;&amp;/"=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249"/>
      </w:pPr>
      <w:r>
        <w:rPr>
          <w:rFonts w:cs="Times New Roman" w:hAnsi="Times New Roman" w:eastAsia="Times New Roman" w:ascii="Times New Roman"/>
          <w:b/>
          <w:color w:val="221F1F"/>
          <w:spacing w:val="0"/>
          <w:w w:val="100"/>
          <w:sz w:val="16"/>
          <w:szCs w:val="16"/>
        </w:rPr>
        <w:t>&gt;::(4&amp;''"4/&amp;#$(;#"(+2$.(D%/(%'/&amp;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40"/>
        <w:ind w:left="249"/>
      </w:pPr>
      <w:r>
        <w:pict>
          <v:group style="position:absolute;margin-left:34.016pt;margin-top:-17.9317pt;width:127.553pt;height:60.945pt;mso-position-horizontal-relative:page;mso-position-vertical-relative:paragraph;z-index:-2636" coordorigin="680,-359" coordsize="2551,1219">
            <v:shape style="position:absolute;left:680;top:-359;width:2551;height:1219" coordorigin="680,-359" coordsize="2551,1219" path="m680,-359l3231,-359,3231,860,680,860,680,-359xe" filled="f" stroked="t" strokeweight="1pt" strokecolor="#EE3E32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5"/>
          <w:sz w:val="16"/>
          <w:szCs w:val="16"/>
        </w:rPr>
        <w:t>/."%#(#"4"+/;4:"$(&amp;'(/."(9*E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8"/>
          <w:szCs w:val="28"/>
        </w:rPr>
        <w:jc w:val="left"/>
        <w:spacing w:before="5" w:lineRule="exact" w:line="280"/>
        <w:sectPr>
          <w:pgMar w:header="292" w:footer="0" w:top="620" w:bottom="0" w:left="480" w:right="560"/>
          <w:headerReference w:type="default" r:id="rId198"/>
          <w:footerReference w:type="default" r:id="rId199"/>
          <w:pgSz w:w="11900" w:h="16840"/>
        </w:sectPr>
      </w:pPr>
      <w:r>
        <w:rPr>
          <w:sz w:val="28"/>
          <w:szCs w:val="28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/>
        <w:ind w:left="200"/>
      </w:pPr>
      <w:r>
        <w:pict>
          <v:group style="position:absolute;margin-left:33.804pt;margin-top:11.9827pt;width:128.024pt;height:128.025pt;mso-position-horizontal-relative:page;mso-position-vertical-relative:paragraph;z-index:-2648" coordorigin="676,240" coordsize="2560,2561">
            <v:shape type="#_x0000_t75" style="position:absolute;left:680;top:241;width:2555;height:2552">
              <v:imagedata o:title="" r:id="rId203"/>
            </v:shape>
            <v:group style="position:absolute;left:680;top:244;width:2552;height:2552" coordorigin="680,244" coordsize="2552,2552">
              <v:shape style="position:absolute;left:680;top:244;width:2552;height:2552" coordorigin="680,244" coordsize="2552,2552" path="m680,244l3232,244,3232,2796,680,2796,680,244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17"/>
          <w:sz w:val="16"/>
          <w:szCs w:val="16"/>
        </w:rPr>
        <w:t>-,"*)4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before="13" w:lineRule="exact" w:line="200"/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4"/>
          <w:szCs w:val="14"/>
        </w:rPr>
        <w:jc w:val="left"/>
        <w:spacing w:lineRule="exact" w:line="140"/>
        <w:ind w:left="200" w:right="-41"/>
      </w:pPr>
      <w:r>
        <w:rPr>
          <w:rFonts w:cs="Times New Roman" w:hAnsi="Times New Roman" w:eastAsia="Times New Roman" w:ascii="Times New Roman"/>
          <w:color w:val="221F1F"/>
          <w:spacing w:val="0"/>
          <w:w w:val="93"/>
          <w:sz w:val="14"/>
          <w:szCs w:val="14"/>
        </w:rPr>
        <w:t>G&amp;-"+,)!G[G)#2&amp;&amp;"#,'2&amp;)2&amp;,2)=V65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4"/>
          <w:szCs w:val="14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7"/>
          <w:sz w:val="16"/>
          <w:szCs w:val="16"/>
        </w:rPr>
        <w:t>-,"*)A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before="13" w:lineRule="exact" w:line="200"/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4"/>
          <w:szCs w:val="14"/>
        </w:rPr>
        <w:jc w:val="left"/>
        <w:spacing w:lineRule="exact" w:line="140"/>
        <w:ind w:right="-41"/>
      </w:pPr>
      <w:r>
        <w:rPr>
          <w:rFonts w:cs="Times New Roman" w:hAnsi="Times New Roman" w:eastAsia="Times New Roman" w:ascii="Times New Roman"/>
          <w:color w:val="221F1F"/>
          <w:spacing w:val="0"/>
          <w:w w:val="93"/>
          <w:sz w:val="14"/>
          <w:szCs w:val="14"/>
        </w:rPr>
        <w:t>G&amp;-"+,)922,)#2&amp;,+2()#2&amp;&amp;"#,2+-)2&amp;,2)=V6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4"/>
          <w:szCs w:val="14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6"/>
          <w:szCs w:val="16"/>
        </w:rPr>
        <w:t>-,"*)E</w: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6"/>
          <w:szCs w:val="16"/>
        </w:rPr>
        <w:t>                                                       </w:t>
      </w:r>
      <w:r>
        <w:rPr>
          <w:rFonts w:cs="Times New Roman" w:hAnsi="Times New Roman" w:eastAsia="Times New Roman" w:ascii="Times New Roman"/>
          <w:color w:val="221F1F"/>
          <w:spacing w:val="30"/>
          <w:w w:val="100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color w:val="221F1F"/>
          <w:spacing w:val="0"/>
          <w:w w:val="115"/>
          <w:sz w:val="16"/>
          <w:szCs w:val="16"/>
        </w:rPr>
        <w:t>-,"*)F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before="18" w:lineRule="exact" w:line="200"/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4"/>
          <w:szCs w:val="14"/>
        </w:rPr>
        <w:jc w:val="left"/>
        <w:spacing w:lineRule="exact" w:line="140"/>
        <w:ind w:left="36"/>
        <w:sectPr>
          <w:type w:val="continuous"/>
          <w:pgSz w:w="11900" w:h="16840"/>
          <w:pgMar w:top="1420" w:bottom="280" w:left="480" w:right="560"/>
          <w:cols w:num="3" w:equalWidth="off">
            <w:col w:w="2285" w:space="580"/>
            <w:col w:w="2475" w:space="189"/>
            <w:col w:w="5331"/>
          </w:cols>
        </w:sectPr>
      </w:pPr>
      <w:r>
        <w:pict>
          <v:group style="position:absolute;margin-left:34.016pt;margin-top:20.3493pt;width:527.244pt;height:0pt;mso-position-horizontal-relative:page;mso-position-vertical-relative:paragraph;z-index:-2639" coordorigin="680,407" coordsize="10545,0">
            <v:shape style="position:absolute;left:680;top:407;width:10545;height:0" coordorigin="680,407" coordsize="10545,0" path="m680,407l11225,407e" filled="f" stroked="t" strokeweight="1pt" strokecolor="#00AACF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4"/>
          <w:szCs w:val="14"/>
        </w:rPr>
        <w:t>G&amp;-"+,)C&amp;2&lt;)*2,-)#2&amp;&amp;"#,2+-)2&amp;,2)=V6</w: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4"/>
          <w:szCs w:val="14"/>
        </w:rPr>
        <w:t>  </w:t>
      </w:r>
      <w:r>
        <w:rPr>
          <w:rFonts w:cs="Times New Roman" w:hAnsi="Times New Roman" w:eastAsia="Times New Roman" w:ascii="Times New Roman"/>
          <w:color w:val="221F1F"/>
          <w:spacing w:val="29"/>
          <w:w w:val="100"/>
          <w:sz w:val="14"/>
          <w:szCs w:val="14"/>
        </w:rPr>
        <w:t> </w:t>
      </w:r>
      <w:hyperlink r:id="rId204">
        <w:r>
          <w:rPr>
            <w:rFonts w:cs="Times New Roman" w:hAnsi="Times New Roman" w:eastAsia="Times New Roman" w:ascii="Times New Roman"/>
            <w:color w:val="221F1F"/>
            <w:spacing w:val="0"/>
            <w:w w:val="100"/>
            <w:position w:val="-1"/>
            <w:sz w:val="14"/>
            <w:szCs w:val="14"/>
          </w:rPr>
          <w:t>G&amp;-"+,)@$""()C&amp;2&lt;-)#2&amp;&amp;"#,2+-)2&amp;,2)=V6</w:t>
        </w:r>
        <w:r>
          <w:rPr>
            <w:rFonts w:cs="Times New Roman" w:hAnsi="Times New Roman" w:eastAsia="Times New Roman" w:ascii="Times New Roman"/>
            <w:color w:val="000000"/>
            <w:spacing w:val="0"/>
            <w:w w:val="100"/>
            <w:position w:val="0"/>
            <w:sz w:val="14"/>
            <w:szCs w:val="14"/>
          </w:rPr>
        </w:r>
      </w:hyperlink>
    </w:p>
    <w:p>
      <w:pPr>
        <w:rPr>
          <w:sz w:val="24"/>
          <w:szCs w:val="24"/>
        </w:rPr>
        <w:jc w:val="left"/>
        <w:spacing w:before="18" w:lineRule="exact" w:line="240"/>
        <w:sectPr>
          <w:type w:val="continuous"/>
          <w:pgSz w:w="11900" w:h="16840"/>
          <w:pgMar w:top="1420" w:bottom="280" w:left="480" w:right="560"/>
        </w:sectPr>
      </w:pPr>
      <w:r>
        <w:rPr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pacing w:before="36"/>
        <w:ind w:left="200" w:right="-56"/>
      </w:pPr>
      <w:r>
        <w:rPr>
          <w:rFonts w:cs="Times New Roman" w:hAnsi="Times New Roman" w:eastAsia="Times New Roman" w:ascii="Times New Roman"/>
          <w:color w:val="221F1F"/>
          <w:spacing w:val="0"/>
          <w:w w:val="92"/>
          <w:sz w:val="24"/>
          <w:szCs w:val="24"/>
        </w:rPr>
        <w:t>4&gt;5)G&amp;-,%(()*2@"+)%&amp;8)PB6)#2&amp;&amp;"#,2+-)'&amp;,2)=V6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200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sz w:val="16"/>
          <w:szCs w:val="16"/>
        </w:rPr>
        <w:t>D27)@'(()&amp;""8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59" w:lineRule="exact" w:line="120"/>
        <w:ind w:left="237"/>
      </w:pPr>
      <w:r>
        <w:pict>
          <v:group style="position:absolute;margin-left:33.84pt;margin-top:2.1982pt;width:61.369pt;height:61.369pt;mso-position-horizontal-relative:page;mso-position-vertical-relative:paragraph;z-index:-2637" coordorigin="677,44" coordsize="1227,1227">
            <v:shape type="#_x0000_t75" style="position:absolute;left:680;top:47;width:1220;height:1219">
              <v:imagedata o:title="" r:id="rId205"/>
            </v:shape>
            <v:group style="position:absolute;left:681;top:48;width:1219;height:1219" coordorigin="681,48" coordsize="1219,1219">
              <v:shape style="position:absolute;left:681;top:48;width:1219;height:1219" coordorigin="681,48" coordsize="1219,1219" path="m681,48l1900,48,1900,1267,681,1267,681,48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2"/>
          <w:szCs w:val="12"/>
        </w:rPr>
        <w:t>(=+*&amp;:+-&gt;*+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pacing w:before="36"/>
        <w:sectPr>
          <w:type w:val="continuous"/>
          <w:pgSz w:w="11900" w:h="16840"/>
          <w:pgMar w:top="1420" w:bottom="280" w:left="480" w:right="560"/>
          <w:cols w:num="2" w:equalWidth="off">
            <w:col w:w="5255" w:space="4451"/>
            <w:col w:w="1154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18"/>
          <w:sz w:val="24"/>
          <w:szCs w:val="24"/>
        </w:rPr>
        <w:t>F)!'&amp;7,"-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2"/>
          <w:szCs w:val="22"/>
        </w:rPr>
        <w:jc w:val="left"/>
        <w:spacing w:before="16" w:lineRule="exact" w:line="220"/>
        <w:sectPr>
          <w:type w:val="continuous"/>
          <w:pgSz w:w="11900" w:h="16840"/>
          <w:pgMar w:top="1420" w:bottom="280" w:left="480" w:right="560"/>
        </w:sectPr>
      </w:pPr>
      <w:r>
        <w:rPr>
          <w:sz w:val="22"/>
          <w:szCs w:val="22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/>
        <w:ind w:left="207" w:right="-44"/>
      </w:pPr>
      <w:r>
        <w:pict>
          <v:group style="position:absolute;margin-left:33.886pt;margin-top:11.6917pt;width:128.419pt;height:128.055pt;mso-position-horizontal-relative:page;mso-position-vertical-relative:paragraph;z-index:-2645" coordorigin="678,234" coordsize="2568,2561">
            <v:shape type="#_x0000_t75" style="position:absolute;left:680;top:238;width:2566;height:2557">
              <v:imagedata o:title="" r:id="rId206"/>
            </v:shape>
            <v:group style="position:absolute;left:682;top:238;width:2551;height:2551" coordorigin="682,238" coordsize="2551,2551">
              <v:shape style="position:absolute;left:682;top:238;width:2551;height:2551" coordorigin="682,238" coordsize="2551,2551" path="m682,238l3233,238,3233,2789,682,2789,682,238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17"/>
          <w:sz w:val="16"/>
          <w:szCs w:val="16"/>
        </w:rPr>
        <w:t>-,"*)4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20"/>
          <w:szCs w:val="20"/>
        </w:rPr>
        <w:jc w:val="left"/>
        <w:spacing w:before="17" w:lineRule="exact" w:line="200"/>
      </w:pPr>
      <w:r>
        <w:br w:type="column"/>
      </w: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80"/>
        <w:ind w:right="-44"/>
      </w:pPr>
      <w:r>
        <w:pict>
          <v:group style="position:absolute;margin-left:300.261pt;margin-top:0.85712pt;width:261.211pt;height:128.058pt;mso-position-horizontal-relative:page;mso-position-vertical-relative:paragraph;z-index:-2649" coordorigin="6005,17" coordsize="5224,2561">
            <v:shape type="#_x0000_t75" style="position:absolute;left:6032;top:264;width:5193;height:2314">
              <v:imagedata o:title="" r:id="rId207"/>
            </v:shape>
            <v:group style="position:absolute;left:6009;top:21;width:5216;height:2550" coordorigin="6009,21" coordsize="5216,2550">
              <v:shape style="position:absolute;left:6009;top:21;width:5216;height:2550" coordorigin="6009,21" coordsize="5216,2550" path="m6009,21l11225,21,11225,2572,6009,2572,6009,21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300.261pt;margin-top:-247.638pt;width:128.01pt;height:127.984pt;mso-position-horizontal-relative:page;mso-position-vertical-relative:paragraph;z-index:-2646" coordorigin="6005,-4953" coordsize="2560,2560">
            <v:shape type="#_x0000_t75" style="position:absolute;left:6009;top:-4948;width:2556;height:2551">
              <v:imagedata o:title="" r:id="rId208"/>
            </v:shape>
            <v:group style="position:absolute;left:6009;top:-4949;width:2551;height:2551" coordorigin="6009,-4949" coordsize="2551,2551">
              <v:shape style="position:absolute;left:6009;top:-4949;width:2551;height:2551" coordorigin="6009,-4949" coordsize="2551,2551" path="m6009,-4949l8561,-4949,8561,-2397,6009,-2397,6009,-4949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-3"/>
          <w:w w:val="76"/>
          <w:position w:val="-1"/>
          <w:sz w:val="16"/>
          <w:szCs w:val="16"/>
        </w:rPr>
        <w:t>W</w:t>
      </w:r>
      <w:r>
        <w:rPr>
          <w:rFonts w:cs="Times New Roman" w:hAnsi="Times New Roman" w:eastAsia="Times New Roman" w:ascii="Times New Roman"/>
          <w:color w:val="221F1F"/>
          <w:spacing w:val="-3"/>
          <w:w w:val="116"/>
          <w:position w:val="-1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3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3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3"/>
          <w:w w:val="41"/>
          <w:position w:val="-1"/>
          <w:sz w:val="16"/>
          <w:szCs w:val="16"/>
        </w:rPr>
        <w:t>X</w:t>
      </w:r>
      <w:r>
        <w:rPr>
          <w:rFonts w:cs="Times New Roman" w:hAnsi="Times New Roman" w:eastAsia="Times New Roman" w:ascii="Times New Roman"/>
          <w:color w:val="221F1F"/>
          <w:spacing w:val="-7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3"/>
          <w:w w:val="160"/>
          <w:position w:val="-1"/>
          <w:sz w:val="16"/>
          <w:szCs w:val="16"/>
        </w:rPr>
        <w:t>I</w:t>
      </w:r>
      <w:r>
        <w:rPr>
          <w:rFonts w:cs="Times New Roman" w:hAnsi="Times New Roman" w:eastAsia="Times New Roman" w:ascii="Times New Roman"/>
          <w:color w:val="221F1F"/>
          <w:spacing w:val="-3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3"/>
          <w:w w:val="65"/>
          <w:position w:val="-1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3"/>
          <w:w w:val="118"/>
          <w:position w:val="-1"/>
          <w:sz w:val="16"/>
          <w:szCs w:val="16"/>
        </w:rPr>
        <w:t>8</w:t>
      </w:r>
      <w:r>
        <w:rPr>
          <w:rFonts w:cs="Times New Roman" w:hAnsi="Times New Roman" w:eastAsia="Times New Roman" w:ascii="Times New Roman"/>
          <w:color w:val="221F1F"/>
          <w:spacing w:val="-3"/>
          <w:w w:val="148"/>
          <w:position w:val="-1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7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3"/>
          <w:w w:val="105"/>
          <w:position w:val="-1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color w:val="221F1F"/>
          <w:spacing w:val="-3"/>
          <w:w w:val="65"/>
          <w:position w:val="-1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3"/>
          <w:w w:val="73"/>
          <w:position w:val="-1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7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3"/>
          <w:w w:val="119"/>
          <w:position w:val="-1"/>
          <w:sz w:val="16"/>
          <w:szCs w:val="16"/>
        </w:rPr>
        <w:t>0</w:t>
      </w:r>
      <w:r>
        <w:rPr>
          <w:rFonts w:cs="Times New Roman" w:hAnsi="Times New Roman" w:eastAsia="Times New Roman" w:ascii="Times New Roman"/>
          <w:color w:val="221F1F"/>
          <w:spacing w:val="-3"/>
          <w:w w:val="116"/>
          <w:position w:val="-1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7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3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3"/>
          <w:w w:val="116"/>
          <w:position w:val="-1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7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3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3"/>
          <w:w w:val="123"/>
          <w:position w:val="-1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color w:val="221F1F"/>
          <w:spacing w:val="-3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3"/>
          <w:w w:val="113"/>
          <w:position w:val="-1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color w:val="221F1F"/>
          <w:spacing w:val="-3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3"/>
          <w:w w:val="58"/>
          <w:position w:val="-1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7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3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3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3"/>
          <w:w w:val="58"/>
          <w:position w:val="-1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3"/>
          <w:w w:val="309"/>
          <w:position w:val="-1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color w:val="221F1F"/>
          <w:spacing w:val="-3"/>
          <w:w w:val="123"/>
          <w:position w:val="-1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color w:val="221F1F"/>
          <w:spacing w:val="-3"/>
          <w:w w:val="73"/>
          <w:position w:val="-1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3"/>
          <w:w w:val="65"/>
          <w:position w:val="-1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3"/>
          <w:w w:val="67"/>
          <w:position w:val="-1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color w:val="221F1F"/>
          <w:spacing w:val="0"/>
          <w:w w:val="54"/>
          <w:position w:val="-1"/>
          <w:sz w:val="16"/>
          <w:szCs w:val="16"/>
        </w:rPr>
        <w:t>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right="-44"/>
      </w:pPr>
      <w:r>
        <w:rPr>
          <w:rFonts w:cs="Times New Roman" w:hAnsi="Times New Roman" w:eastAsia="Times New Roman" w:ascii="Times New Roman"/>
          <w:color w:val="221F1F"/>
          <w:spacing w:val="-1"/>
          <w:w w:val="127"/>
          <w:sz w:val="16"/>
          <w:szCs w:val="16"/>
        </w:rPr>
        <w:t>1</w:t>
      </w:r>
      <w:r>
        <w:rPr>
          <w:rFonts w:cs="Times New Roman" w:hAnsi="Times New Roman" w:eastAsia="Times New Roman" w:ascii="Times New Roman"/>
          <w:color w:val="221F1F"/>
          <w:spacing w:val="-1"/>
          <w:w w:val="73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1"/>
          <w:w w:val="148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1"/>
          <w:w w:val="113"/>
          <w:sz w:val="16"/>
          <w:szCs w:val="16"/>
        </w:rPr>
        <w:t>7</w:t>
      </w:r>
      <w:r>
        <w:rPr>
          <w:rFonts w:cs="Times New Roman" w:hAnsi="Times New Roman" w:eastAsia="Times New Roman" w:ascii="Times New Roman"/>
          <w:color w:val="221F1F"/>
          <w:spacing w:val="-1"/>
          <w:w w:val="58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1"/>
          <w:w w:val="134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1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112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1"/>
          <w:w w:val="113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color w:val="221F1F"/>
          <w:spacing w:val="-1"/>
          <w:w w:val="65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1"/>
          <w:w w:val="112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1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79"/>
          <w:sz w:val="16"/>
          <w:szCs w:val="16"/>
        </w:rPr>
        <w:t>@</w:t>
      </w:r>
      <w:r>
        <w:rPr>
          <w:rFonts w:cs="Times New Roman" w:hAnsi="Times New Roman" w:eastAsia="Times New Roman" w:ascii="Times New Roman"/>
          <w:color w:val="221F1F"/>
          <w:spacing w:val="-1"/>
          <w:w w:val="123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color w:val="221F1F"/>
          <w:spacing w:val="-1"/>
          <w:w w:val="58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1"/>
          <w:w w:val="134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1"/>
          <w:w w:val="148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1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65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1"/>
          <w:w w:val="58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1"/>
          <w:w w:val="134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1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112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1"/>
          <w:w w:val="113"/>
          <w:sz w:val="16"/>
          <w:szCs w:val="16"/>
        </w:rPr>
        <w:t>7</w:t>
      </w:r>
      <w:r>
        <w:rPr>
          <w:rFonts w:cs="Times New Roman" w:hAnsi="Times New Roman" w:eastAsia="Times New Roman" w:ascii="Times New Roman"/>
          <w:color w:val="221F1F"/>
          <w:spacing w:val="-1"/>
          <w:w w:val="105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color w:val="221F1F"/>
          <w:spacing w:val="-1"/>
          <w:w w:val="77"/>
          <w:sz w:val="16"/>
          <w:szCs w:val="16"/>
        </w:rPr>
        <w:t>C</w:t>
      </w:r>
      <w:r>
        <w:rPr>
          <w:rFonts w:cs="Times New Roman" w:hAnsi="Times New Roman" w:eastAsia="Times New Roman" w:ascii="Times New Roman"/>
          <w:color w:val="221F1F"/>
          <w:spacing w:val="-1"/>
          <w:w w:val="134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1"/>
          <w:w w:val="118"/>
          <w:sz w:val="16"/>
          <w:szCs w:val="16"/>
        </w:rPr>
        <w:t>8</w:t>
      </w:r>
      <w:r>
        <w:rPr>
          <w:rFonts w:cs="Times New Roman" w:hAnsi="Times New Roman" w:eastAsia="Times New Roman" w:ascii="Times New Roman"/>
          <w:color w:val="221F1F"/>
          <w:spacing w:val="-1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1"/>
          <w:w w:val="105"/>
          <w:sz w:val="16"/>
          <w:szCs w:val="16"/>
        </w:rPr>
        <w:t>&lt;</w:t>
      </w:r>
      <w:r>
        <w:rPr>
          <w:rFonts w:cs="Times New Roman" w:hAnsi="Times New Roman" w:eastAsia="Times New Roman" w:ascii="Times New Roman"/>
          <w:color w:val="221F1F"/>
          <w:spacing w:val="-1"/>
          <w:w w:val="134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1"/>
          <w:w w:val="113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color w:val="221F1F"/>
          <w:spacing w:val="-1"/>
          <w:w w:val="123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color w:val="221F1F"/>
          <w:spacing w:val="-1"/>
          <w:w w:val="73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0"/>
          <w:w w:val="118"/>
          <w:sz w:val="16"/>
          <w:szCs w:val="16"/>
        </w:rPr>
        <w:t>8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right="-44"/>
      </w:pPr>
      <w:r>
        <w:rPr>
          <w:rFonts w:cs="Times New Roman" w:hAnsi="Times New Roman" w:eastAsia="Times New Roman" w:ascii="Times New Roman"/>
          <w:color w:val="221F1F"/>
          <w:spacing w:val="-4"/>
          <w:w w:val="118"/>
          <w:sz w:val="16"/>
          <w:szCs w:val="16"/>
        </w:rPr>
        <w:t>*</w:t>
      </w:r>
      <w:r>
        <w:rPr>
          <w:rFonts w:cs="Times New Roman" w:hAnsi="Times New Roman" w:eastAsia="Times New Roman" w:ascii="Times New Roman"/>
          <w:color w:val="221F1F"/>
          <w:spacing w:val="-4"/>
          <w:w w:val="123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color w:val="221F1F"/>
          <w:spacing w:val="-4"/>
          <w:w w:val="67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color w:val="221F1F"/>
          <w:spacing w:val="-4"/>
          <w:w w:val="67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color w:val="221F1F"/>
          <w:spacing w:val="-4"/>
          <w:w w:val="65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4"/>
          <w:w w:val="58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8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4"/>
          <w:w w:val="112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4"/>
          <w:w w:val="116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8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4"/>
          <w:w w:val="118"/>
          <w:sz w:val="16"/>
          <w:szCs w:val="16"/>
        </w:rPr>
        <w:t>*</w:t>
      </w:r>
      <w:r>
        <w:rPr>
          <w:rFonts w:cs="Times New Roman" w:hAnsi="Times New Roman" w:eastAsia="Times New Roman" w:ascii="Times New Roman"/>
          <w:color w:val="221F1F"/>
          <w:spacing w:val="-4"/>
          <w:w w:val="58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4"/>
          <w:w w:val="134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4"/>
          <w:w w:val="108"/>
          <w:sz w:val="16"/>
          <w:szCs w:val="16"/>
        </w:rPr>
        <w:t>?</w:t>
      </w:r>
      <w:r>
        <w:rPr>
          <w:rFonts w:cs="Times New Roman" w:hAnsi="Times New Roman" w:eastAsia="Times New Roman" w:ascii="Times New Roman"/>
          <w:color w:val="221F1F"/>
          <w:spacing w:val="-4"/>
          <w:w w:val="134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4"/>
          <w:w w:val="73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4"/>
          <w:w w:val="112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8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4"/>
          <w:w w:val="105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color w:val="221F1F"/>
          <w:spacing w:val="-4"/>
          <w:w w:val="58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4"/>
          <w:w w:val="113"/>
          <w:sz w:val="16"/>
          <w:szCs w:val="16"/>
        </w:rPr>
        <w:t>7</w:t>
      </w:r>
      <w:r>
        <w:rPr>
          <w:rFonts w:cs="Times New Roman" w:hAnsi="Times New Roman" w:eastAsia="Times New Roman" w:ascii="Times New Roman"/>
          <w:color w:val="221F1F"/>
          <w:spacing w:val="-4"/>
          <w:w w:val="148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4"/>
          <w:w w:val="113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color w:val="221F1F"/>
          <w:spacing w:val="-4"/>
          <w:w w:val="123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color w:val="221F1F"/>
          <w:spacing w:val="-4"/>
          <w:w w:val="73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4"/>
          <w:w w:val="119"/>
          <w:sz w:val="16"/>
          <w:szCs w:val="16"/>
        </w:rPr>
        <w:t>0</w:t>
      </w:r>
      <w:r>
        <w:rPr>
          <w:rFonts w:cs="Times New Roman" w:hAnsi="Times New Roman" w:eastAsia="Times New Roman" w:ascii="Times New Roman"/>
          <w:color w:val="221F1F"/>
          <w:spacing w:val="-8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4"/>
          <w:w w:val="116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4"/>
          <w:w w:val="73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8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4"/>
          <w:w w:val="65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4"/>
          <w:w w:val="148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4"/>
          <w:w w:val="148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4"/>
          <w:w w:val="134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4"/>
          <w:w w:val="309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color w:val="221F1F"/>
          <w:spacing w:val="-4"/>
          <w:w w:val="105"/>
          <w:sz w:val="16"/>
          <w:szCs w:val="16"/>
        </w:rPr>
        <w:t>&lt;</w:t>
      </w:r>
      <w:r>
        <w:rPr>
          <w:rFonts w:cs="Times New Roman" w:hAnsi="Times New Roman" w:eastAsia="Times New Roman" w:ascii="Times New Roman"/>
          <w:color w:val="221F1F"/>
          <w:spacing w:val="-4"/>
          <w:w w:val="67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color w:val="221F1F"/>
          <w:spacing w:val="0"/>
          <w:w w:val="70"/>
          <w:sz w:val="16"/>
          <w:szCs w:val="16"/>
        </w:rPr>
        <w:t>D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40"/>
      </w:pPr>
      <w:r>
        <w:rPr>
          <w:rFonts w:cs="Times New Roman" w:hAnsi="Times New Roman" w:eastAsia="Times New Roman" w:ascii="Times New Roman"/>
          <w:color w:val="221F1F"/>
          <w:spacing w:val="0"/>
          <w:w w:val="101"/>
          <w:sz w:val="16"/>
          <w:szCs w:val="16"/>
        </w:rPr>
        <w:t>29),$")#$%--'-5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/>
        <w:sectPr>
          <w:type w:val="continuous"/>
          <w:pgSz w:w="11900" w:h="16840"/>
          <w:pgMar w:top="1420" w:bottom="280" w:left="480" w:right="560"/>
          <w:cols w:num="3" w:equalWidth="off">
            <w:col w:w="646" w:space="2219"/>
            <w:col w:w="2550" w:space="115"/>
            <w:col w:w="5330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7"/>
          <w:sz w:val="16"/>
          <w:szCs w:val="16"/>
        </w:rPr>
        <w:t>-,"*)A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  <w:sectPr>
          <w:type w:val="continuous"/>
          <w:pgSz w:w="11900" w:h="16840"/>
          <w:pgMar w:top="1420" w:bottom="280" w:left="480" w:right="560"/>
        </w:sectPr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 w:lineRule="exact" w:line="180"/>
        <w:ind w:left="220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G&amp;-"+,)*2@"+)("%8-)'&amp;,2)#2&amp;&amp;"#,2+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220"/>
      </w:pPr>
      <w:r>
        <w:pict>
          <v:group style="position:absolute;margin-left:34.016pt;margin-top:13.9135pt;width:527.244pt;height:0pt;mso-position-horizontal-relative:page;mso-position-vertical-relative:paragraph;z-index:-2638" coordorigin="680,278" coordsize="10545,0">
            <v:shape style="position:absolute;left:680;top:278;width:10545;height:0" coordorigin="680,278" coordsize="10545,0" path="m680,278l11225,278e" filled="f" stroked="t" strokeweight="1pt" strokecolor="#00AACF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w w:val="94"/>
          <w:sz w:val="16"/>
          <w:szCs w:val="16"/>
        </w:rPr>
        <w:t>%&amp;8),'0$,"&amp;)@',$)-#+"@)8+'?"</w:t>
      </w:r>
      <w:r>
        <w:rPr>
          <w:rFonts w:cs="Times New Roman" w:hAnsi="Times New Roman" w:eastAsia="Times New Roman" w:ascii="Times New Roman"/>
          <w:color w:val="221F1F"/>
          <w:spacing w:val="-12"/>
          <w:w w:val="94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0"/>
          <w:w w:val="54"/>
          <w:sz w:val="16"/>
          <w:szCs w:val="16"/>
        </w:rPr>
        <w:t>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15"/>
          <w:szCs w:val="15"/>
        </w:rPr>
        <w:jc w:val="left"/>
        <w:spacing w:before="6" w:lineRule="exact" w:line="140"/>
      </w:pPr>
      <w:r>
        <w:rPr>
          <w:sz w:val="15"/>
          <w:szCs w:val="15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pacing w:lineRule="exact" w:line="260"/>
        <w:ind w:left="200" w:right="-56"/>
      </w:pPr>
      <w:r>
        <w:rPr>
          <w:rFonts w:cs="Times New Roman" w:hAnsi="Times New Roman" w:eastAsia="Times New Roman" w:ascii="Times New Roman"/>
          <w:color w:val="221F1F"/>
          <w:spacing w:val="0"/>
          <w:w w:val="109"/>
          <w:position w:val="-1"/>
          <w:sz w:val="24"/>
          <w:szCs w:val="24"/>
        </w:rPr>
        <w:t>V2;*(","8)#2&amp;&amp;"#,2+)%--";&lt;(D)*+2#"--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/>
        <w:sectPr>
          <w:type w:val="continuous"/>
          <w:pgSz w:w="11900" w:h="16840"/>
          <w:pgMar w:top="1420" w:bottom="280" w:left="480" w:right="560"/>
          <w:cols w:num="2" w:equalWidth="off">
            <w:col w:w="4548" w:space="982"/>
            <w:col w:w="5330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6"/>
          <w:szCs w:val="16"/>
        </w:rPr>
        <w:t>G&amp;-"+,)PB6)#2&amp;&amp;"#,2+),2)=V6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20"/>
          <w:szCs w:val="20"/>
        </w:rPr>
        <w:jc w:val="left"/>
        <w:spacing w:before="45"/>
        <w:ind w:left="100"/>
      </w:pPr>
      <w:r>
        <w:pict>
          <v:group style="position:absolute;margin-left:0.000458pt;margin-top:42.5779pt;width:561.26pt;height:0pt;mso-position-horizontal-relative:page;mso-position-vertical-relative:page;z-index:-2641" coordorigin="0,852" coordsize="11225,0">
            <v:shape style="position:absolute;left:0;top:852;width:11225;height:0" coordorigin="0,852" coordsize="11225,0" path="m11225,852l1,852e" filled="f" stroked="t" strokeweight="1.417pt" strokecolor="#828080">
              <v:path arrowok="t"/>
            </v:shape>
            <v:shape style="position:absolute;left:0;top:852;width:11225;height:0" coordorigin="0,852" coordsize="11225,0" path="m1,852l11225,852e" filled="f" stroked="t" strokeweight="1.417pt" strokecolor="#828080">
              <v:path arrowok="t"/>
            </v:shape>
            <w10:wrap type="none"/>
          </v:group>
        </w:pict>
      </w:r>
      <w:r>
        <w:pict>
          <v:group style="position:absolute;margin-left:0.000458pt;margin-top:798.905pt;width:561.26pt;height:0pt;mso-position-horizontal-relative:page;mso-position-vertical-relative:page;z-index:-2642" coordorigin="0,15978" coordsize="11225,0">
            <v:shape style="position:absolute;left:0;top:15978;width:11225;height:0" coordorigin="0,15978" coordsize="11225,0" path="m11225,15978l1,15978e" filled="f" stroked="t" strokeweight="1.417pt" strokecolor="#828080">
              <v:path arrowok="t"/>
            </v:shape>
            <v:shape style="position:absolute;left:0;top:15978;width:11225;height:0" coordorigin="0,15978" coordsize="11225,0" path="m1,15978l11225,15978e" filled="f" stroked="t" strokeweight="1.417pt" strokecolor="#828080">
              <v:path arrowok="t"/>
            </v:shape>
            <w10:wrap type="none"/>
          </v:group>
        </w:pict>
      </w:r>
      <w:r>
        <w:pict>
          <v:shape type="#_x0000_t75" style="width:390.523pt;height:226.438pt">
            <v:imagedata o:title="" r:id="rId209"/>
          </v:shape>
        </w:pict>
      </w:r>
      <w:r>
        <w:rPr>
          <w:rFonts w:cs="Times New Roman" w:hAnsi="Times New Roman" w:eastAsia="Times New Roman" w:ascii="Times New Roman"/>
          <w:sz w:val="20"/>
          <w:szCs w:val="20"/>
        </w:rPr>
      </w:r>
    </w:p>
    <w:p>
      <w:pPr>
        <w:rPr>
          <w:sz w:val="24"/>
          <w:szCs w:val="24"/>
        </w:rPr>
        <w:jc w:val="left"/>
        <w:spacing w:before="10" w:lineRule="exact" w:line="240"/>
      </w:pPr>
      <w:r>
        <w:rPr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ind w:left="231"/>
      </w:pPr>
      <w:r>
        <w:pict>
          <v:shape type="#_x0000_t75" style="position:absolute;margin-left:273.194pt;margin-top:0.667398pt;width:50.847pt;height:27.3704pt;mso-position-horizontal-relative:page;mso-position-vertical-relative:paragraph;z-index:-2643">
            <v:imagedata o:title="" r:id="rId210"/>
          </v:shape>
        </w:pict>
      </w:r>
      <w:r>
        <w:pict>
          <v:group style="position:absolute;margin-left:33.902pt;margin-top:0.153448pt;width:9.163pt;height:9.162pt;mso-position-horizontal-relative:page;mso-position-vertical-relative:paragraph;z-index:-2640" coordorigin="678,3" coordsize="183,183">
            <v:shape style="position:absolute;left:678;top:3;width:183;height:183" coordorigin="678,3" coordsize="183,183" path="m678,95l681,72,689,51,701,34,718,19,737,9,759,4,770,3,792,6,813,14,831,26,845,43,855,62,861,84,861,95,858,117,850,138,838,156,822,170,802,180,781,186,770,186,747,183,726,176,709,163,694,147,684,127,679,106,678,95xe" filled="f" stroked="t" strokeweight="0.567pt" strokecolor="#828080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b/>
          <w:color w:val="828080"/>
          <w:w w:val="106"/>
          <w:sz w:val="16"/>
          <w:szCs w:val="16"/>
        </w:rPr>
        <w:t>*(((*&amp;+,#%-./(</w:t>
      </w:r>
      <w:r>
        <w:rPr>
          <w:rFonts w:cs="Times New Roman" w:hAnsi="Times New Roman" w:eastAsia="Times New Roman" w:ascii="Times New Roman"/>
          <w:b/>
          <w:color w:val="828080"/>
          <w:spacing w:val="3"/>
          <w:w w:val="106"/>
          <w:sz w:val="16"/>
          <w:szCs w:val="16"/>
        </w:rPr>
        <w:t>*</w:t>
      </w:r>
      <w:r>
        <w:rPr>
          <w:rFonts w:cs="Times New Roman" w:hAnsi="Times New Roman" w:eastAsia="Times New Roman" w:ascii="Times New Roman"/>
          <w:b/>
          <w:color w:val="828080"/>
          <w:spacing w:val="-5"/>
          <w:w w:val="66"/>
          <w:sz w:val="16"/>
          <w:szCs w:val="16"/>
        </w:rPr>
        <w:t>0</w:t>
      </w:r>
      <w:r>
        <w:rPr>
          <w:rFonts w:cs="Times New Roman" w:hAnsi="Times New Roman" w:eastAsia="Times New Roman" w:ascii="Times New Roman"/>
          <w:b/>
          <w:color w:val="828080"/>
          <w:spacing w:val="0"/>
          <w:w w:val="107"/>
          <w:sz w:val="16"/>
          <w:szCs w:val="16"/>
        </w:rPr>
        <w:t>1.#2032$%4(5/6()778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22"/>
          <w:szCs w:val="22"/>
        </w:rPr>
        <w:jc w:val="left"/>
        <w:spacing w:before="4" w:lineRule="exact" w:line="220"/>
      </w:pPr>
      <w:r>
        <w:br w:type="column"/>
      </w:r>
      <w:r>
        <w:rPr>
          <w:sz w:val="22"/>
          <w:szCs w:val="22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80"/>
      </w:pPr>
      <w:r>
        <w:rPr>
          <w:rFonts w:cs="Times New Roman" w:hAnsi="Times New Roman" w:eastAsia="Times New Roman" w:ascii="Times New Roman"/>
          <w:b/>
          <w:color w:val="221F1F"/>
          <w:spacing w:val="0"/>
          <w:w w:val="101"/>
          <w:position w:val="-1"/>
          <w:sz w:val="16"/>
          <w:szCs w:val="16"/>
        </w:rPr>
        <w:t>9:";$"(&lt;&amp;/"=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1" w:lineRule="exact" w:line="160"/>
        <w:ind w:right="147"/>
        <w:sectPr>
          <w:type w:val="continuous"/>
          <w:pgSz w:w="11900" w:h="16840"/>
          <w:pgMar w:top="1420" w:bottom="280" w:left="480" w:right="560"/>
          <w:cols w:num="2" w:equalWidth="off">
            <w:col w:w="7911" w:space="328"/>
            <w:col w:w="2621"/>
          </w:cols>
        </w:sectPr>
      </w:pPr>
      <w:r>
        <w:pict>
          <v:group style="position:absolute;margin-left:433.531pt;margin-top:-9.94963pt;width:127.552pt;height:60.945pt;mso-position-horizontal-relative:page;mso-position-vertical-relative:paragraph;z-index:-2635" coordorigin="8671,-199" coordsize="2551,1219">
            <v:shape style="position:absolute;left:8671;top:-199;width:2551;height:1219" coordorigin="8671,-199" coordsize="2551,1219" path="m8671,-199l11222,-199,11222,1020,8671,1020,8671,-199xe" filled="f" stroked="t" strokeweight="1pt" strokecolor="#EE3E32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b/>
          <w:color w:val="221F1F"/>
          <w:spacing w:val="-4"/>
          <w:w w:val="187"/>
          <w:sz w:val="16"/>
          <w:szCs w:val="16"/>
        </w:rPr>
        <w:t>!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119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214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b/>
          <w:color w:val="221F1F"/>
          <w:spacing w:val="-6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107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110"/>
          <w:sz w:val="16"/>
          <w:szCs w:val="16"/>
        </w:rPr>
        <w:t>4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6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-6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65"/>
          <w:sz w:val="16"/>
          <w:szCs w:val="16"/>
        </w:rPr>
        <w:t>@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44"/>
          <w:sz w:val="16"/>
          <w:szCs w:val="16"/>
        </w:rPr>
        <w:t>D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72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76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6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175"/>
          <w:sz w:val="16"/>
          <w:szCs w:val="16"/>
        </w:rPr>
        <w:t>?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72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68"/>
          <w:sz w:val="16"/>
          <w:szCs w:val="16"/>
        </w:rPr>
        <w:t>G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-3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83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83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0"/>
          <w:sz w:val="16"/>
          <w:szCs w:val="16"/>
        </w:rPr>
        <w:t>D&amp;#B;#6(/&amp;('"M/($/;-"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10"/>
          <w:szCs w:val="10"/>
        </w:rPr>
        <w:jc w:val="left"/>
        <w:spacing w:before="7" w:lineRule="exact" w:line="100"/>
      </w:pPr>
      <w:r>
        <w:rPr>
          <w:sz w:val="10"/>
          <w:szCs w:val="10"/>
        </w:rPr>
      </w:r>
    </w:p>
    <w:p>
      <w:pPr>
        <w:rPr>
          <w:sz w:val="20"/>
          <w:szCs w:val="20"/>
        </w:rPr>
        <w:jc w:val="left"/>
        <w:spacing w:lineRule="exact" w:line="200"/>
        <w:sectPr>
          <w:pgMar w:header="292" w:footer="0" w:top="620" w:bottom="0" w:left="580" w:right="560"/>
          <w:headerReference w:type="default" r:id="rId211"/>
          <w:footerReference w:type="default" r:id="rId212"/>
          <w:pgSz w:w="11900" w:h="16840"/>
        </w:sectPr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pacing w:before="39"/>
        <w:ind w:left="100" w:right="-56"/>
      </w:pPr>
      <w:r>
        <w:pict>
          <v:group style="position:absolute;margin-left:233.105pt;margin-top:27.3982pt;width:61.74pt;height:61.1866pt;mso-position-horizontal-relative:page;mso-position-vertical-relative:paragraph;z-index:-2630" coordorigin="4662,548" coordsize="1235,1224">
            <v:shape type="#_x0000_t75" style="position:absolute;left:4666;top:552;width:1220;height:1219">
              <v:imagedata o:title="" r:id="rId213"/>
            </v:shape>
            <v:group style="position:absolute;left:4666;top:552;width:1226;height:1208" coordorigin="4666,552" coordsize="1226,1208">
              <v:shape style="position:absolute;left:4666;top:552;width:1226;height:1208" coordorigin="4666,552" coordsize="1226,1208" path="m4666,552l5893,552,5893,1760,4666,1760,4666,552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166.697pt;margin-top:98.6452pt;width:128.378pt;height:128.153pt;mso-position-horizontal-relative:page;mso-position-vertical-relative:paragraph;z-index:-2623" coordorigin="3334,1973" coordsize="2568,2563">
            <v:shape type="#_x0000_t75" style="position:absolute;left:3338;top:1977;width:2563;height:2555">
              <v:imagedata o:title="" r:id="rId214"/>
            </v:shape>
            <v:group style="position:absolute;left:3338;top:1977;width:2555;height:2555" coordorigin="3338,1977" coordsize="2555,2555">
              <v:shape style="position:absolute;left:3338;top:1977;width:2555;height:2555" coordorigin="3338,1977" coordsize="2555,2555" path="m3338,1977l5893,1977,5893,4532,3338,4532,3338,1977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90"/>
          <w:sz w:val="24"/>
          <w:szCs w:val="24"/>
        </w:rPr>
        <w:t>4H5)G&amp;-,%(()C"D)#$%--'-)'&amp;,2)&lt;%-"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100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D27)@'(()&amp;""8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pacing w:before="36"/>
        <w:sectPr>
          <w:type w:val="continuous"/>
          <w:pgSz w:w="11900" w:h="16840"/>
          <w:pgMar w:top="1420" w:bottom="280" w:left="580" w:right="560"/>
          <w:cols w:num="2" w:equalWidth="off">
            <w:col w:w="3483" w:space="6121"/>
            <w:col w:w="1156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16"/>
          <w:sz w:val="24"/>
          <w:szCs w:val="24"/>
        </w:rPr>
        <w:t>L)!'&amp;7,"-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69"/>
        <w:ind w:left="136" w:right="-38"/>
      </w:pPr>
      <w:r>
        <w:pict>
          <v:group style="position:absolute;margin-left:166.698pt;margin-top:2.94369pt;width:61.533pt;height:61.1233pt;mso-position-horizontal-relative:page;mso-position-vertical-relative:paragraph;z-index:-2629" coordorigin="3334,59" coordsize="1231,1222">
            <v:shape type="#_x0000_t75" style="position:absolute;left:3338;top:59;width:1219;height:1219">
              <v:imagedata o:title="" r:id="rId215"/>
            </v:shape>
            <v:group style="position:absolute;left:3338;top:69;width:1222;height:1208" coordorigin="3338,69" coordsize="1222,1208">
              <v:shape style="position:absolute;left:3338;top:69;width:1222;height:1208" coordorigin="3338,69" coordsize="1222,1208" path="m3338,69l4560,69,4560,1277,3338,1277,3338,69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33.8pt;margin-top:3.25301pt;width:129.421pt;height:60.8324pt;mso-position-horizontal-relative:page;mso-position-vertical-relative:paragraph;z-index:-2625" coordorigin="676,65" coordsize="2588,1217">
            <v:shape type="#_x0000_t75" style="position:absolute;left:1901;top:329;width:1363;height:851">
              <v:imagedata o:title="" r:id="rId216"/>
            </v:shape>
            <v:shape type="#_x0000_t75" style="position:absolute;left:680;top:69;width:1219;height:1212">
              <v:imagedata o:title="" r:id="rId217"/>
            </v:shape>
            <v:group style="position:absolute;left:680;top:69;width:1218;height:1208" coordorigin="680,69" coordsize="1218,1208">
              <v:shape style="position:absolute;left:680;top:69;width:1218;height:1208" coordorigin="680,69" coordsize="1218,1208" path="m680,69l1898,69,1898,1277,680,1277,680,69xe" filled="f" stroked="t" strokeweight="0.424pt" strokecolor="#828080">
                <v:path arrowok="t"/>
              </v:shape>
              <v:group style="position:absolute;left:2010;top:69;width:1218;height:1208" coordorigin="2010,69" coordsize="1218,1208">
                <v:shape style="position:absolute;left:2010;top:69;width:1218;height:1208" coordorigin="2010,69" coordsize="1218,1208" path="m2010,69l3228,69,3228,1277,2010,1277,2010,69xe" filled="f" stroked="t" strokeweight="0.424pt" strokecolor="#828080">
                  <v:path arrowok="t"/>
                </v:shape>
              </v:group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w w:val="114"/>
          <w:sz w:val="12"/>
          <w:szCs w:val="12"/>
        </w:rPr>
        <w:t>2</w:t>
      </w:r>
      <w:r>
        <w:rPr>
          <w:rFonts w:cs="Times New Roman" w:hAnsi="Times New Roman" w:eastAsia="Times New Roman" w:ascii="Times New Roman"/>
          <w:color w:val="221F1F"/>
          <w:w w:val="296"/>
          <w:sz w:val="12"/>
          <w:szCs w:val="12"/>
        </w:rPr>
        <w:t>'</w:t>
      </w:r>
      <w:r>
        <w:rPr>
          <w:rFonts w:cs="Times New Roman" w:hAnsi="Times New Roman" w:eastAsia="Times New Roman" w:ascii="Times New Roman"/>
          <w:color w:val="221F1F"/>
          <w:w w:val="146"/>
          <w:sz w:val="12"/>
          <w:szCs w:val="12"/>
        </w:rPr>
        <w:t>(</w:t>
      </w:r>
      <w:r>
        <w:rPr>
          <w:rFonts w:cs="Times New Roman" w:hAnsi="Times New Roman" w:eastAsia="Times New Roman" w:ascii="Times New Roman"/>
          <w:color w:val="221F1F"/>
          <w:w w:val="107"/>
          <w:sz w:val="12"/>
          <w:szCs w:val="12"/>
        </w:rPr>
        <w:t>*%'((*72#"</w:t>
      </w:r>
      <w:r>
        <w:rPr>
          <w:rFonts w:cs="Times New Roman" w:hAnsi="Times New Roman" w:eastAsia="Times New Roman" w:ascii="Times New Roman"/>
          <w:color w:val="00000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69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8"/>
          <w:sz w:val="12"/>
          <w:szCs w:val="12"/>
        </w:rPr>
        <w:t>?*"%=)'((-(%'((*72#"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74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7"/>
          <w:sz w:val="12"/>
          <w:szCs w:val="12"/>
        </w:rPr>
        <w:t>34%5%&lt;77%(=+*&amp;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89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4"/>
          <w:sz w:val="12"/>
          <w:szCs w:val="12"/>
        </w:rPr>
        <w:t>H=+*&amp;:+-&gt;*+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10"/>
          <w:szCs w:val="10"/>
        </w:rPr>
        <w:jc w:val="left"/>
        <w:spacing w:before="10" w:lineRule="exact" w:line="100"/>
      </w:pPr>
      <w:r>
        <w:br w:type="column"/>
      </w:r>
      <w:r>
        <w:rPr>
          <w:sz w:val="10"/>
          <w:szCs w:val="10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right="430"/>
      </w:pPr>
      <w:r>
        <w:pict>
          <v:group style="position:absolute;margin-left:34.012pt;margin-top:219.064pt;width:527.244pt;height:0pt;mso-position-horizontal-relative:page;mso-position-vertical-relative:paragraph;z-index:-2619" coordorigin="680,4381" coordsize="10545,0">
            <v:shape style="position:absolute;left:680;top:4381;width:10545;height:0" coordorigin="680,4381" coordsize="10545,0" path="m680,4381l11225,4381e" filled="f" stroked="t" strokeweight="1pt" strokecolor="#00AACF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1"/>
          <w:sz w:val="16"/>
          <w:szCs w:val="16"/>
        </w:rPr>
        <w:t>9:";$"(&lt;&amp;/"=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1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12"/>
          <w:sz w:val="16"/>
          <w:szCs w:val="16"/>
        </w:rPr>
        <w:t>I'$2#"(/.;/(/."(:&amp;;6"6(%''"#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40"/>
      </w:pPr>
      <w:r>
        <w:rPr>
          <w:rFonts w:cs="Times New Roman" w:hAnsi="Times New Roman" w:eastAsia="Times New Roman" w:ascii="Times New Roman"/>
          <w:b/>
          <w:color w:val="221F1F"/>
          <w:spacing w:val="-2"/>
          <w:w w:val="110"/>
          <w:sz w:val="16"/>
          <w:szCs w:val="16"/>
        </w:rPr>
        <w:t>4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240"/>
          <w:sz w:val="16"/>
          <w:szCs w:val="16"/>
        </w:rPr>
        <w:t>.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23"/>
          <w:sz w:val="16"/>
          <w:szCs w:val="16"/>
        </w:rPr>
        <w:t>6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65"/>
          <w:sz w:val="16"/>
          <w:szCs w:val="16"/>
        </w:rPr>
        <w:t>@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214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b/>
          <w:color w:val="221F1F"/>
          <w:spacing w:val="-4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72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14"/>
          <w:sz w:val="16"/>
          <w:szCs w:val="16"/>
        </w:rPr>
        <w:t>B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76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76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-2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83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40"/>
        <w:sectPr>
          <w:type w:val="continuous"/>
          <w:pgSz w:w="11900" w:h="16840"/>
          <w:pgMar w:top="1420" w:bottom="280" w:left="580" w:right="560"/>
          <w:cols w:num="5" w:equalWidth="off">
            <w:col w:w="917" w:space="551"/>
            <w:col w:w="1126" w:space="198"/>
            <w:col w:w="876" w:space="465"/>
            <w:col w:w="604" w:space="3415"/>
            <w:col w:w="2608"/>
          </w:cols>
        </w:sectPr>
      </w:pPr>
      <w:r>
        <w:pict>
          <v:group style="position:absolute;margin-left:434.194pt;margin-top:-25.9324pt;width:127.552pt;height:60.945pt;mso-position-horizontal-relative:page;mso-position-vertical-relative:paragraph;z-index:-2611" coordorigin="8684,-519" coordsize="2551,1219">
            <v:shape style="position:absolute;left:8684;top:-519;width:2551;height:1219" coordorigin="8684,-519" coordsize="2551,1219" path="m8684,-519l11235,-519,11235,700,8684,700,8684,-519xe" filled="f" stroked="t" strokeweight="1pt" strokecolor="#EE3E32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0"/>
          <w:sz w:val="16"/>
          <w:szCs w:val="16"/>
        </w:rPr>
        <w:t>%/(+;#;::":(/&amp;(/."(9*EC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10"/>
          <w:szCs w:val="10"/>
        </w:rPr>
        <w:jc w:val="left"/>
        <w:spacing w:before="3" w:lineRule="exact" w:line="100"/>
      </w:pPr>
      <w:r>
        <w:rPr>
          <w:sz w:val="10"/>
          <w:szCs w:val="10"/>
        </w:rPr>
      </w:r>
    </w:p>
    <w:p>
      <w:pPr>
        <w:rPr>
          <w:sz w:val="20"/>
          <w:szCs w:val="20"/>
        </w:rPr>
        <w:jc w:val="left"/>
        <w:spacing w:lineRule="exact" w:line="200"/>
        <w:sectPr>
          <w:type w:val="continuous"/>
          <w:pgSz w:w="11900" w:h="16840"/>
          <w:pgMar w:top="1420" w:bottom="280" w:left="580" w:right="560"/>
        </w:sectPr>
      </w:pPr>
      <w:r>
        <w:rPr>
          <w:sz w:val="20"/>
          <w:szCs w:val="20"/>
        </w:rPr>
      </w:r>
    </w:p>
    <w:p>
      <w:pPr>
        <w:rPr>
          <w:sz w:val="22"/>
          <w:szCs w:val="22"/>
        </w:rPr>
        <w:jc w:val="left"/>
        <w:spacing w:before="15" w:lineRule="exact" w:line="220"/>
      </w:pPr>
      <w:r>
        <w:rPr>
          <w:sz w:val="22"/>
          <w:szCs w:val="22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100" w:right="-44"/>
      </w:pPr>
      <w:r>
        <w:pict>
          <v:group style="position:absolute;margin-left:33.8pt;margin-top:10.3077pt;width:128.153pt;height:128.153pt;mso-position-horizontal-relative:page;mso-position-vertical-relative:paragraph;z-index:-2624" coordorigin="676,206" coordsize="2563,2563">
            <v:shape type="#_x0000_t75" style="position:absolute;left:680;top:210;width:2556;height:2551">
              <v:imagedata o:title="" r:id="rId218"/>
            </v:shape>
            <v:group style="position:absolute;left:680;top:210;width:2555;height:2555" coordorigin="680,210" coordsize="2555,2555">
              <v:shape style="position:absolute;left:680;top:210;width:2555;height:2555" coordorigin="680,210" coordsize="2555,2555" path="m680,210l3235,210,3235,2765,680,2765,680,210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17"/>
          <w:position w:val="-1"/>
          <w:sz w:val="16"/>
          <w:szCs w:val="16"/>
        </w:rPr>
        <w:t>-,"*)4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/>
        <w:sectPr>
          <w:type w:val="continuous"/>
          <w:pgSz w:w="11900" w:h="16840"/>
          <w:pgMar w:top="1420" w:bottom="280" w:left="580" w:right="560"/>
          <w:cols w:num="2" w:equalWidth="off">
            <w:col w:w="539" w:space="2254"/>
            <w:col w:w="7967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/0"%;B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17"/>
          <w:szCs w:val="17"/>
        </w:rPr>
        <w:jc w:val="left"/>
        <w:spacing w:before="9" w:lineRule="exact" w:line="160"/>
      </w:pPr>
      <w:r>
        <w:rPr>
          <w:sz w:val="17"/>
          <w:szCs w:val="17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  <w:sectPr>
          <w:type w:val="continuous"/>
          <w:pgSz w:w="11900" w:h="16840"/>
          <w:pgMar w:top="1420" w:bottom="280" w:left="580" w:right="560"/>
        </w:sectPr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 w:lineRule="exact" w:line="180"/>
        <w:ind w:left="100" w:right="-44"/>
      </w:pPr>
      <w:r>
        <w:rPr>
          <w:rFonts w:cs="Times New Roman" w:hAnsi="Times New Roman" w:eastAsia="Times New Roman" w:ascii="Times New Roman"/>
          <w:color w:val="221F1F"/>
          <w:spacing w:val="0"/>
          <w:w w:val="101"/>
          <w:position w:val="-1"/>
          <w:sz w:val="16"/>
          <w:szCs w:val="16"/>
        </w:rPr>
        <w:t>=(%#")C"D)#$%--'-)%--";&lt;(D)2?"+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40"/>
        <w:ind w:left="100"/>
      </w:pPr>
      <w:r>
        <w:rPr>
          <w:rFonts w:cs="Times New Roman" w:hAnsi="Times New Roman" w:eastAsia="Times New Roman" w:ascii="Times New Roman"/>
          <w:color w:val="221F1F"/>
          <w:spacing w:val="0"/>
          <w:w w:val="107"/>
          <w:sz w:val="16"/>
          <w:szCs w:val="16"/>
        </w:rPr>
        <w:t>&lt;%-")%--";&lt;(D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65" w:lineRule="exact" w:line="160"/>
        <w:ind w:right="5497"/>
        <w:sectPr>
          <w:type w:val="continuous"/>
          <w:pgSz w:w="11900" w:h="16840"/>
          <w:pgMar w:top="1420" w:bottom="280" w:left="580" w:right="560"/>
          <w:cols w:num="2" w:equalWidth="off">
            <w:col w:w="2452" w:space="313"/>
            <w:col w:w="7995"/>
          </w:cols>
        </w:sectPr>
      </w:pPr>
      <w:r>
        <w:br w:type="column"/>
      </w:r>
      <w:hyperlink r:id="rId219">
        <w:r>
          <w:rPr>
            <w:rFonts w:cs="Times New Roman" w:hAnsi="Times New Roman" w:eastAsia="Times New Roman" w:ascii="Times New Roman"/>
            <w:color w:val="221F1F"/>
            <w:spacing w:val="0"/>
            <w:w w:val="100"/>
            <w:sz w:val="16"/>
            <w:szCs w:val="16"/>
          </w:rPr>
          <w:t>G&amp;-,%(()!E)/)&gt;)-#+"@-),2)9'/-),$"),$"</w:t>
        </w:r>
        <w:r>
          <w:rPr>
            <w:rFonts w:cs="Times New Roman" w:hAnsi="Times New Roman" w:eastAsia="Times New Roman" w:ascii="Times New Roman"/>
            <w:color w:val="221F1F"/>
            <w:spacing w:val="0"/>
            <w:w w:val="100"/>
            <w:sz w:val="16"/>
            <w:szCs w:val="16"/>
          </w:rPr>
          <w:t> </w:t>
        </w:r>
        <w:r>
          <w:rPr>
            <w:rFonts w:cs="Times New Roman" w:hAnsi="Times New Roman" w:eastAsia="Times New Roman" w:ascii="Times New Roman"/>
            <w:color w:val="221F1F"/>
            <w:spacing w:val="0"/>
            <w:w w:val="100"/>
            <w:sz w:val="16"/>
            <w:szCs w:val="16"/>
          </w:rPr>
          <w:t>C"D)#$%--'-)'&amp;)*(%#"</w:t>
        </w:r>
        <w:r>
          <w:rPr>
            <w:rFonts w:cs="Times New Roman" w:hAnsi="Times New Roman" w:eastAsia="Times New Roman" w:ascii="Times New Roman"/>
            <w:color w:val="000000"/>
            <w:spacing w:val="0"/>
            <w:w w:val="100"/>
            <w:sz w:val="16"/>
            <w:szCs w:val="16"/>
          </w:rPr>
        </w:r>
      </w:hyperlink>
    </w:p>
    <w:p>
      <w:pPr>
        <w:rPr>
          <w:sz w:val="11"/>
          <w:szCs w:val="11"/>
        </w:rPr>
        <w:jc w:val="left"/>
        <w:spacing w:before="9" w:lineRule="exact" w:line="100"/>
      </w:pPr>
      <w:r>
        <w:rPr>
          <w:sz w:val="11"/>
          <w:szCs w:val="11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ind w:left="100" w:right="-56"/>
      </w:pPr>
      <w:r>
        <w:rPr>
          <w:rFonts w:cs="Times New Roman" w:hAnsi="Times New Roman" w:eastAsia="Times New Roman" w:ascii="Times New Roman"/>
          <w:color w:val="221F1F"/>
          <w:spacing w:val="0"/>
          <w:w w:val="88"/>
          <w:sz w:val="24"/>
          <w:szCs w:val="24"/>
        </w:rPr>
        <w:t>4O5)G&amp;-,%(()#2?"+)2&amp;,2)&lt;%-"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100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D27)@'(()&amp;""8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sz w:val="11"/>
          <w:szCs w:val="11"/>
        </w:rPr>
        <w:jc w:val="left"/>
        <w:spacing w:before="9" w:lineRule="exact" w:line="100"/>
      </w:pPr>
      <w:r>
        <w:br w:type="column"/>
      </w:r>
      <w:r>
        <w:rPr>
          <w:sz w:val="11"/>
          <w:szCs w:val="11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ectPr>
          <w:type w:val="continuous"/>
          <w:pgSz w:w="11900" w:h="16840"/>
          <w:pgMar w:top="1420" w:bottom="280" w:left="580" w:right="560"/>
          <w:cols w:num="2" w:equalWidth="off">
            <w:col w:w="2915" w:space="6689"/>
            <w:col w:w="1156"/>
          </w:cols>
        </w:sectPr>
      </w:pPr>
      <w:r>
        <w:rPr>
          <w:rFonts w:cs="Times New Roman" w:hAnsi="Times New Roman" w:eastAsia="Times New Roman" w:ascii="Times New Roman"/>
          <w:color w:val="221F1F"/>
          <w:spacing w:val="0"/>
          <w:w w:val="116"/>
          <w:sz w:val="24"/>
          <w:szCs w:val="24"/>
        </w:rPr>
        <w:t>L)!'&amp;7,"-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74"/>
        <w:ind w:left="152" w:right="-38"/>
      </w:pPr>
      <w:r>
        <w:pict>
          <v:group style="position:absolute;margin-left:33.995pt;margin-top:2.87792pt;width:61.369pt;height:61.369pt;mso-position-horizontal-relative:page;mso-position-vertical-relative:paragraph;z-index:-2626" coordorigin="680,58" coordsize="1227,1227">
            <v:shape type="#_x0000_t75" style="position:absolute;left:680;top:60;width:1220;height:1219">
              <v:imagedata o:title="" r:id="rId220"/>
            </v:shape>
            <v:group style="position:absolute;left:684;top:62;width:1219;height:1219" coordorigin="684,62" coordsize="1219,1219">
              <v:shape style="position:absolute;left:684;top:62;width:1219;height:1219" coordorigin="684,62" coordsize="1219,1219" path="m684,62l1903,62,1903,1281,684,1281,684,62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16"/>
          <w:sz w:val="12"/>
          <w:szCs w:val="12"/>
        </w:rPr>
        <w:t>2'(*%'((*72#"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73"/>
        <w:ind w:left="5"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7"/>
          <w:sz w:val="12"/>
          <w:szCs w:val="12"/>
        </w:rPr>
        <w:t>=$&gt;*+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8"/>
          <w:szCs w:val="28"/>
        </w:rPr>
        <w:jc w:val="left"/>
        <w:spacing w:before="5" w:lineRule="exact" w:line="280"/>
      </w:pPr>
      <w:r>
        <w:rPr>
          <w:sz w:val="28"/>
          <w:szCs w:val="28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lineRule="exact" w:line="100"/>
      </w:pPr>
      <w:r>
        <w:rPr>
          <w:rFonts w:cs="Times New Roman" w:hAnsi="Times New Roman" w:eastAsia="Times New Roman" w:ascii="Times New Roman"/>
          <w:color w:val="221F1F"/>
          <w:spacing w:val="0"/>
          <w:w w:val="83"/>
          <w:position w:val="-2"/>
          <w:sz w:val="12"/>
          <w:szCs w:val="12"/>
        </w:rPr>
        <w:t>/0"%1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72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7"/>
          <w:sz w:val="12"/>
          <w:szCs w:val="12"/>
        </w:rPr>
        <w:t>34%5%&lt;77%(=+*&amp;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8"/>
          <w:szCs w:val="28"/>
        </w:rPr>
        <w:jc w:val="left"/>
        <w:spacing w:before="2" w:lineRule="exact" w:line="280"/>
      </w:pPr>
      <w:r>
        <w:rPr>
          <w:sz w:val="28"/>
          <w:szCs w:val="28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lineRule="exact" w:line="120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2"/>
          <w:szCs w:val="12"/>
        </w:rPr>
        <w:t>/0"%1&lt;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78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84"/>
          <w:sz w:val="12"/>
          <w:szCs w:val="12"/>
        </w:rPr>
        <w:t>H=+*&amp;:+-&gt;*+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79" w:lineRule="exact" w:line="180"/>
      </w:pPr>
      <w:r>
        <w:br w:type="column"/>
      </w:r>
      <w:r>
        <w:rPr>
          <w:rFonts w:cs="Times New Roman" w:hAnsi="Times New Roman" w:eastAsia="Times New Roman" w:ascii="Times New Roman"/>
          <w:b/>
          <w:color w:val="221F1F"/>
          <w:spacing w:val="0"/>
          <w:w w:val="101"/>
          <w:position w:val="-1"/>
          <w:sz w:val="16"/>
          <w:szCs w:val="16"/>
        </w:rPr>
        <w:t>9:";$"(&lt;&amp;/"=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</w:pPr>
      <w:r>
        <w:rPr>
          <w:rFonts w:cs="Times New Roman" w:hAnsi="Times New Roman" w:eastAsia="Times New Roman" w:ascii="Times New Roman"/>
          <w:b/>
          <w:color w:val="221F1F"/>
          <w:spacing w:val="0"/>
          <w:w w:val="115"/>
          <w:sz w:val="16"/>
          <w:szCs w:val="16"/>
        </w:rPr>
        <w:t>*."4A(/.;/(/."(B."":$(6&amp;('&amp;/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1" w:lineRule="exact" w:line="160"/>
        <w:ind w:right="146"/>
      </w:pPr>
      <w:r>
        <w:rPr>
          <w:rFonts w:cs="Times New Roman" w:hAnsi="Times New Roman" w:eastAsia="Times New Roman" w:ascii="Times New Roman"/>
          <w:b/>
          <w:color w:val="221F1F"/>
          <w:spacing w:val="-1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72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19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10"/>
          <w:sz w:val="16"/>
          <w:szCs w:val="16"/>
        </w:rPr>
        <w:t>4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240"/>
          <w:sz w:val="16"/>
          <w:szCs w:val="16"/>
        </w:rPr>
        <w:t>.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240"/>
          <w:sz w:val="16"/>
          <w:szCs w:val="16"/>
        </w:rPr>
        <w:t>.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10"/>
          <w:sz w:val="16"/>
          <w:szCs w:val="16"/>
        </w:rPr>
        <w:t>4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72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68"/>
          <w:sz w:val="16"/>
          <w:szCs w:val="16"/>
        </w:rPr>
        <w:t>G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76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65"/>
          <w:sz w:val="16"/>
          <w:szCs w:val="16"/>
        </w:rPr>
        <w:t>@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44"/>
          <w:sz w:val="16"/>
          <w:szCs w:val="16"/>
        </w:rPr>
        <w:t>D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72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76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02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85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09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14"/>
          <w:sz w:val="16"/>
          <w:szCs w:val="16"/>
        </w:rPr>
        <w:t>/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168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82"/>
          <w:sz w:val="16"/>
          <w:szCs w:val="16"/>
        </w:rPr>
        <w:t>: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27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b/>
          <w:color w:val="221F1F"/>
          <w:spacing w:val="-1"/>
          <w:w w:val="215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83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183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91"/>
          <w:sz w:val="16"/>
          <w:szCs w:val="16"/>
        </w:rPr>
        <w:t>D%M%'-$C(&gt;:$&amp;(4."4A(;'6(;6N2$/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</w:pPr>
      <w:r>
        <w:pict>
          <v:group style="position:absolute;margin-left:434.194pt;margin-top:-34.0002pt;width:127.552pt;height:79.702pt;mso-position-horizontal-relative:page;mso-position-vertical-relative:paragraph;z-index:-2610" coordorigin="8684,-680" coordsize="2551,1594">
            <v:shape style="position:absolute;left:8684;top:-680;width:2551;height:1594" coordorigin="8684,-680" coordsize="2551,1594" path="m8684,-680l11235,-680,11235,914,8684,914,8684,-680xe" filled="f" stroked="t" strokeweight="1pt" strokecolor="#EE3E32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9"/>
          <w:sz w:val="16"/>
          <w:szCs w:val="16"/>
        </w:rPr>
        <w:t>5IO(;:%-'?"'/C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13"/>
          <w:szCs w:val="13"/>
        </w:rPr>
        <w:jc w:val="left"/>
        <w:spacing w:before="6" w:lineRule="exact" w:line="120"/>
      </w:pPr>
      <w:r>
        <w:rPr>
          <w:sz w:val="13"/>
          <w:szCs w:val="13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sectPr>
          <w:type w:val="continuous"/>
          <w:pgSz w:w="11900" w:h="16840"/>
          <w:pgMar w:top="1420" w:bottom="280" w:left="580" w:right="560"/>
          <w:cols w:num="5" w:equalWidth="off">
            <w:col w:w="933" w:space="537"/>
            <w:col w:w="290" w:space="1037"/>
            <w:col w:w="876" w:space="460"/>
            <w:col w:w="604" w:space="3416"/>
            <w:col w:w="2607"/>
          </w:cols>
        </w:sectPr>
      </w:pPr>
      <w:r>
        <w:pict>
          <v:group style="position:absolute;margin-left:34.012pt;margin-top:175.215pt;width:527.244pt;height:0pt;mso-position-horizontal-relative:page;mso-position-vertical-relative:paragraph;z-index:-2618" coordorigin="680,3504" coordsize="10545,0">
            <v:shape style="position:absolute;left:680;top:3504;width:10545;height:0" coordorigin="680,3504" coordsize="10545,0" path="m680,3504l11225,3504e" filled="f" stroked="t" strokeweight="1pt" strokecolor="#00AACF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0"/>
          <w:position w:val="-1"/>
          <w:sz w:val="16"/>
          <w:szCs w:val="16"/>
        </w:rPr>
        <w:t>P'$/;::(D%M%'-$(D%'-"#(/%-./(;'6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67"/>
        <w:ind w:left="100" w:right="-44"/>
      </w:pPr>
      <w:r>
        <w:pict>
          <v:group style="position:absolute;margin-left:166.892pt;margin-top:-57.8442pt;width:61.369pt;height:61.369pt;mso-position-horizontal-relative:page;mso-position-vertical-relative:paragraph;z-index:-2632" coordorigin="3338,-1157" coordsize="1227,1227">
            <v:shape type="#_x0000_t75" style="position:absolute;left:3338;top:-1155;width:1219;height:1219">
              <v:imagedata o:title="" r:id="rId221"/>
            </v:shape>
            <v:group style="position:absolute;left:3342;top:-1153;width:1219;height:1219" coordorigin="3342,-1153" coordsize="1219,1219">
              <v:shape style="position:absolute;left:3342;top:-1153;width:1219;height:1219" coordorigin="3342,-1153" coordsize="1219,1219" path="m3342,-1153l4561,-1153,4561,66,3342,66,3342,-1153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233.3pt;margin-top:-57.6862pt;width:61.37pt;height:61.369pt;mso-position-horizontal-relative:page;mso-position-vertical-relative:paragraph;z-index:-2631" coordorigin="4666,-1154" coordsize="1227,1227">
            <v:shape type="#_x0000_t75" style="position:absolute;left:4669;top:-1146;width:1220;height:1219">
              <v:imagedata o:title="" r:id="rId222"/>
            </v:shape>
            <v:group style="position:absolute;left:4670;top:-1149;width:1219;height:1219" coordorigin="4670,-1149" coordsize="1219,1219">
              <v:shape style="position:absolute;left:4670;top:-1149;width:1219;height:1219" coordorigin="4670,-1149" coordsize="1219,1219" path="m4670,-1149l5889,-1149,5889,69,4670,69,4670,-1149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100.289pt;margin-top:-57.9382pt;width:61.369pt;height:61.369pt;mso-position-horizontal-relative:page;mso-position-vertical-relative:paragraph;z-index:-2613" coordorigin="2006,-1159" coordsize="1227,1227">
            <v:shape type="#_x0000_t75" style="position:absolute;left:2052;top:-883;width:1143;height:761">
              <v:imagedata o:title="" r:id="rId223"/>
            </v:shape>
            <v:group style="position:absolute;left:2010;top:-1155;width:1219;height:1219" coordorigin="2010,-1155" coordsize="1219,1219">
              <v:shape style="position:absolute;left:2010;top:-1155;width:1219;height:1219" coordorigin="2010,-1155" coordsize="1219,1219" path="m2010,-1155l3229,-1155,3229,64,2010,64,2010,-1155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12"/>
          <w:sz w:val="16"/>
          <w:szCs w:val="16"/>
        </w:rPr>
        <w:t>-,"*)4</w:t>
      </w:r>
      <w:r>
        <w:rPr>
          <w:rFonts w:cs="Times New Roman" w:hAnsi="Times New Roman" w:eastAsia="Times New Roman" w:ascii="Times New Roman"/>
          <w:color w:val="221F1F"/>
          <w:spacing w:val="0"/>
          <w:w w:val="112"/>
          <w:sz w:val="16"/>
          <w:szCs w:val="16"/>
        </w:rPr>
        <w:t>                                                </w:t>
      </w:r>
      <w:r>
        <w:rPr>
          <w:rFonts w:cs="Times New Roman" w:hAnsi="Times New Roman" w:eastAsia="Times New Roman" w:ascii="Times New Roman"/>
          <w:color w:val="221F1F"/>
          <w:spacing w:val="31"/>
          <w:w w:val="112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color w:val="221F1F"/>
          <w:spacing w:val="0"/>
          <w:w w:val="112"/>
          <w:sz w:val="16"/>
          <w:szCs w:val="16"/>
        </w:rPr>
        <w:t>-,"*)A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</w:pPr>
      <w:r>
        <w:br w:type="column"/>
      </w:r>
      <w:r>
        <w:rPr>
          <w:rFonts w:cs="Times New Roman" w:hAnsi="Times New Roman" w:eastAsia="Times New Roman" w:ascii="Times New Roman"/>
          <w:b/>
          <w:color w:val="221F1F"/>
          <w:spacing w:val="0"/>
          <w:w w:val="83"/>
          <w:sz w:val="16"/>
          <w:szCs w:val="16"/>
        </w:rPr>
        <w:t>G%$2;::,(%'$+"4/(+#%&amp;#(/&amp;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40"/>
        <w:sectPr>
          <w:type w:val="continuous"/>
          <w:pgSz w:w="11900" w:h="16840"/>
          <w:pgMar w:top="1420" w:bottom="280" w:left="580" w:right="560"/>
          <w:cols w:num="2" w:equalWidth="off">
            <w:col w:w="3186" w:space="4966"/>
            <w:col w:w="2608"/>
          </w:cols>
        </w:sectPr>
      </w:pPr>
      <w:r>
        <w:rPr>
          <w:rFonts w:cs="Times New Roman" w:hAnsi="Times New Roman" w:eastAsia="Times New Roman" w:ascii="Times New Roman"/>
          <w:b/>
          <w:color w:val="221F1F"/>
          <w:spacing w:val="0"/>
          <w:w w:val="100"/>
          <w:sz w:val="16"/>
          <w:szCs w:val="16"/>
        </w:rPr>
        <w:t>/%-./"'%'-C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10"/>
          <w:szCs w:val="10"/>
        </w:rPr>
        <w:jc w:val="left"/>
        <w:spacing w:before="6" w:lineRule="exact" w:line="100"/>
      </w:pPr>
      <w:r>
        <w:rPr>
          <w:sz w:val="10"/>
          <w:szCs w:val="1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  <w:sectPr>
          <w:type w:val="continuous"/>
          <w:pgSz w:w="11900" w:h="16840"/>
          <w:pgMar w:top="1420" w:bottom="280" w:left="580" w:right="560"/>
        </w:sectPr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51" w:lineRule="exact" w:line="180"/>
        <w:ind w:left="100" w:right="-44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=(%#")('8)2?"+)&lt;%-")%--";&lt;(D</w: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              </w:t>
      </w:r>
      <w:r>
        <w:rPr>
          <w:rFonts w:cs="Times New Roman" w:hAnsi="Times New Roman" w:eastAsia="Times New Roman" w:ascii="Times New Roman"/>
          <w:color w:val="221F1F"/>
          <w:spacing w:val="6"/>
          <w:w w:val="100"/>
          <w:position w:val="-1"/>
          <w:sz w:val="16"/>
          <w:szCs w:val="16"/>
        </w:rPr>
        <w:t> </w:t>
      </w:r>
      <w:hyperlink r:id="rId224">
        <w:r>
          <w:rPr>
            <w:rFonts w:cs="Times New Roman" w:hAnsi="Times New Roman" w:eastAsia="Times New Roman" w:ascii="Times New Roman"/>
            <w:color w:val="221F1F"/>
            <w:spacing w:val="0"/>
            <w:w w:val="103"/>
            <w:position w:val="-1"/>
            <w:sz w:val="16"/>
            <w:szCs w:val="16"/>
          </w:rPr>
          <w:t>G&amp;-,%((4A)!E)/)&gt;;;)-#+"@-)'&amp;,2),$"</w:t>
        </w:r>
        <w:r>
          <w:rPr>
            <w:rFonts w:cs="Times New Roman" w:hAnsi="Times New Roman" w:eastAsia="Times New Roman" w:ascii="Times New Roman"/>
            <w:color w:val="000000"/>
            <w:spacing w:val="0"/>
            <w:w w:val="100"/>
            <w:position w:val="0"/>
            <w:sz w:val="16"/>
            <w:szCs w:val="16"/>
          </w:rPr>
        </w:r>
      </w:hyperlink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2765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sz w:val="16"/>
          <w:szCs w:val="16"/>
        </w:rPr>
        <w:t>&lt;%#C)%&amp;8)-'8"-)29),$")7&amp;',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24"/>
          <w:szCs w:val="24"/>
        </w:rPr>
        <w:jc w:val="left"/>
        <w:spacing w:lineRule="exact" w:line="240"/>
      </w:pPr>
      <w:r>
        <w:rPr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ind w:left="100"/>
      </w:pPr>
      <w:hyperlink r:id="rId225">
        <w:r>
          <w:rPr>
            <w:rFonts w:cs="Times New Roman" w:hAnsi="Times New Roman" w:eastAsia="Times New Roman" w:ascii="Times New Roman"/>
            <w:color w:val="221F1F"/>
            <w:spacing w:val="0"/>
            <w:w w:val="100"/>
            <w:sz w:val="24"/>
            <w:szCs w:val="24"/>
          </w:rPr>
          <w:t>4Q5)G&amp;-,%(()0+7&lt;)-+"@-)'&amp;,2)C&amp;2&lt;-</w:t>
        </w:r>
        <w:r>
          <w:rPr>
            <w:rFonts w:cs="Times New Roman" w:hAnsi="Times New Roman" w:eastAsia="Times New Roman" w:ascii="Times New Roman"/>
            <w:color w:val="000000"/>
            <w:spacing w:val="0"/>
            <w:w w:val="100"/>
            <w:sz w:val="24"/>
            <w:szCs w:val="24"/>
          </w:rPr>
        </w:r>
      </w:hyperlink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100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D27)@'(()&amp;""8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 w:lineRule="exact" w:line="180"/>
        <w:ind w:right="-44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-16"/>
          <w:w w:val="114"/>
          <w:position w:val="-1"/>
          <w:sz w:val="16"/>
          <w:szCs w:val="16"/>
        </w:rPr>
        <w:t>3</w:t>
      </w:r>
      <w:r>
        <w:rPr>
          <w:rFonts w:cs="Times New Roman" w:hAnsi="Times New Roman" w:eastAsia="Times New Roman" w:ascii="Times New Roman"/>
          <w:color w:val="221F1F"/>
          <w:spacing w:val="0"/>
          <w:w w:val="102"/>
          <w:position w:val="-1"/>
          <w:sz w:val="16"/>
          <w:szCs w:val="16"/>
        </w:rPr>
        <w:t>%*)!E)$2("-)'&amp;),$")9+2&amp;,)7&amp;8"+-'8")29),$")7&amp;',),2)+";2?"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</w:pPr>
      <w:r>
        <w:pict>
          <v:group style="position:absolute;margin-left:300.178pt;margin-top:-138.879pt;width:128.424pt;height:127.643pt;mso-position-horizontal-relative:page;mso-position-vertical-relative:paragraph;z-index:-2628" coordorigin="6004,-2778" coordsize="2568,2553">
            <v:shape type="#_x0000_t75" style="position:absolute;left:6012;top:-2776;width:2553;height:2551">
              <v:imagedata o:title="" r:id="rId226"/>
            </v:shape>
            <v:group style="position:absolute;left:6008;top:-2773;width:2560;height:2537" coordorigin="6008,-2773" coordsize="2560,2537">
              <v:shape style="position:absolute;left:6008;top:-2773;width:2560;height:2537" coordorigin="6008,-2773" coordsize="2560,2537" path="m6008,-2773l8568,-2773,8568,-237,6008,-237,6008,-2773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233.105pt;margin-top:44.6691pt;width:61.4276pt;height:61.369pt;mso-position-horizontal-relative:page;mso-position-vertical-relative:paragraph;z-index:-2614" coordorigin="4662,893" coordsize="1229,1227">
            <v:shape type="#_x0000_t75" style="position:absolute;left:4671;top:903;width:1219;height:1214">
              <v:imagedata o:title="" r:id="rId227"/>
            </v:shape>
            <v:group style="position:absolute;left:4666;top:898;width:1219;height:1219" coordorigin="4666,898" coordsize="1219,1219">
              <v:shape style="position:absolute;left:4666;top:898;width:1219;height:1219" coordorigin="4666,898" coordsize="1219,1219" path="m4666,898l5885,898,5885,2117,4666,2117,4666,898xe" filled="f" stroked="t" strokeweight="0.424pt" strokecolor="#828080">
                <v:path arrowok="t"/>
              </v:shape>
            </v:group>
            <w10:wrap type="none"/>
          </v:group>
        </w:pict>
      </w:r>
      <w:hyperlink r:id="rId228">
        <w:r>
          <w:rPr>
            <w:rFonts w:cs="Times New Roman" w:hAnsi="Times New Roman" w:eastAsia="Times New Roman" w:ascii="Times New Roman"/>
            <w:color w:val="221F1F"/>
            <w:spacing w:val="0"/>
            <w:w w:val="101"/>
            <w:sz w:val="16"/>
            <w:szCs w:val="16"/>
          </w:rPr>
          <w:t>*%'&amp;,5)3$"&amp;)'&amp;-,%(()F)!E)/)&gt;;;),S*)-#+"@-</w:t>
        </w:r>
        <w:r>
          <w:rPr>
            <w:rFonts w:cs="Times New Roman" w:hAnsi="Times New Roman" w:eastAsia="Times New Roman" w:ascii="Times New Roman"/>
            <w:color w:val="000000"/>
            <w:spacing w:val="0"/>
            <w:w w:val="100"/>
            <w:sz w:val="16"/>
            <w:szCs w:val="16"/>
          </w:rPr>
        </w:r>
      </w:hyperlink>
    </w:p>
    <w:p>
      <w:pPr>
        <w:rPr>
          <w:sz w:val="12"/>
          <w:szCs w:val="12"/>
        </w:rPr>
        <w:jc w:val="left"/>
        <w:spacing w:before="3" w:lineRule="exact" w:line="120"/>
      </w:pPr>
      <w:r>
        <w:br w:type="column"/>
      </w:r>
      <w:r>
        <w:rPr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ectPr>
          <w:type w:val="continuous"/>
          <w:pgSz w:w="11900" w:h="16840"/>
          <w:pgMar w:top="1420" w:bottom="280" w:left="580" w:right="560"/>
          <w:cols w:num="3" w:equalWidth="off">
            <w:col w:w="5267" w:space="160"/>
            <w:col w:w="4032" w:space="143"/>
            <w:col w:w="1158"/>
          </w:cols>
        </w:sectPr>
      </w:pPr>
      <w:r>
        <w:rPr>
          <w:rFonts w:cs="Times New Roman" w:hAnsi="Times New Roman" w:eastAsia="Times New Roman" w:ascii="Times New Roman"/>
          <w:color w:val="221F1F"/>
          <w:spacing w:val="0"/>
          <w:w w:val="113"/>
          <w:sz w:val="24"/>
          <w:szCs w:val="24"/>
        </w:rPr>
        <w:t>A)!'&amp;7,"-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9"/>
        <w:ind w:left="138"/>
      </w:pPr>
      <w:r>
        <w:pict>
          <v:group style="position:absolute;margin-left:166.68pt;margin-top:1.70034pt;width:61.369pt;height:61.369pt;mso-position-horizontal-relative:page;mso-position-vertical-relative:paragraph;z-index:-2633" coordorigin="3334,34" coordsize="1227,1227">
            <v:shape type="#_x0000_t75" style="position:absolute;left:3338;top:38;width:1220;height:1219">
              <v:imagedata o:title="" r:id="rId229"/>
            </v:shape>
            <v:group style="position:absolute;left:3338;top:38;width:1219;height:1219" coordorigin="3338,38" coordsize="1219,1219">
              <v:shape style="position:absolute;left:3338;top:38;width:1219;height:1219" coordorigin="3338,38" coordsize="1219,1219" path="m3338,38l4557,38,4557,1257,3338,1257,3338,38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21"/>
          <w:sz w:val="12"/>
          <w:szCs w:val="12"/>
        </w:rPr>
        <w:t>?!$2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8"/>
          <w:szCs w:val="28"/>
        </w:rPr>
        <w:jc w:val="left"/>
        <w:spacing w:before="2" w:lineRule="exact" w:line="280"/>
      </w:pPr>
      <w:r>
        <w:rPr>
          <w:sz w:val="28"/>
          <w:szCs w:val="28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ind w:left="138"/>
      </w:pPr>
      <w:r>
        <w:pict>
          <v:group style="position:absolute;margin-left:33.902pt;margin-top:-51.7339pt;width:61.369pt;height:61.369pt;mso-position-horizontal-relative:page;mso-position-vertical-relative:paragraph;z-index:-2616" coordorigin="678,-1035" coordsize="1227,1227">
            <v:shape type="#_x0000_t75" style="position:absolute;left:680;top:-1030;width:1219;height:1219">
              <v:imagedata o:title="" r:id="rId230"/>
            </v:shape>
            <v:group style="position:absolute;left:682;top:-1030;width:1219;height:1219" coordorigin="682,-1030" coordsize="1219,1219">
              <v:shape style="position:absolute;left:682;top:-1030;width:1219;height:1219" coordorigin="682,-1030" coordsize="1219,1219" path="m682,-1030l1901,-1030,1901,188,682,188,682,-1030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/0"%;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11"/>
          <w:szCs w:val="11"/>
        </w:rPr>
        <w:jc w:val="left"/>
        <w:spacing w:before="1" w:lineRule="exact" w:line="100"/>
      </w:pPr>
      <w:r>
        <w:rPr>
          <w:sz w:val="11"/>
          <w:szCs w:val="11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100" w:right="-44"/>
      </w:pPr>
      <w:r>
        <w:pict>
          <v:group style="position:absolute;margin-left:33.8pt;margin-top:9.78355pt;width:128.389pt;height:127.983pt;mso-position-horizontal-relative:page;mso-position-vertical-relative:paragraph;z-index:-2617" coordorigin="676,196" coordsize="2568,2560">
            <v:shape type="#_x0000_t75" style="position:absolute;left:680;top:200;width:2564;height:2551">
              <v:imagedata o:title="" r:id="rId231"/>
            </v:shape>
            <v:group style="position:absolute;left:680;top:200;width:2551;height:2551" coordorigin="680,200" coordsize="2551,2551">
              <v:shape style="position:absolute;left:680;top:200;width:2551;height:2551" coordorigin="680,200" coordsize="2551,2551" path="m680,200l3231,200,3231,2751,680,2751,680,200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17"/>
          <w:position w:val="-1"/>
          <w:sz w:val="16"/>
          <w:szCs w:val="16"/>
        </w:rPr>
        <w:t>-,"*)4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9"/>
        <w:ind w:right="-38"/>
      </w:pPr>
      <w:r>
        <w:br w:type="column"/>
      </w:r>
      <w:hyperlink r:id="rId232">
        <w:r>
          <w:rPr>
            <w:rFonts w:cs="Times New Roman" w:hAnsi="Times New Roman" w:eastAsia="Times New Roman" w:ascii="Times New Roman"/>
            <w:color w:val="221F1F"/>
            <w:spacing w:val="0"/>
            <w:w w:val="81"/>
            <w:sz w:val="12"/>
            <w:szCs w:val="12"/>
          </w:rPr>
          <w:t>3@%.+A2%(=+*&amp;</w:t>
        </w:r>
        <w:r>
          <w:rPr>
            <w:rFonts w:cs="Times New Roman" w:hAnsi="Times New Roman" w:eastAsia="Times New Roman" w:ascii="Times New Roman"/>
            <w:color w:val="000000"/>
            <w:spacing w:val="0"/>
            <w:w w:val="100"/>
            <w:sz w:val="12"/>
            <w:szCs w:val="12"/>
          </w:rPr>
        </w:r>
      </w:hyperlink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8"/>
          <w:szCs w:val="28"/>
        </w:rPr>
        <w:jc w:val="left"/>
        <w:spacing w:before="2" w:lineRule="exact" w:line="280"/>
      </w:pPr>
      <w:r>
        <w:rPr>
          <w:sz w:val="28"/>
          <w:szCs w:val="28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</w:pPr>
      <w:r>
        <w:pict>
          <v:group style="position:absolute;margin-left:100.414pt;margin-top:-51.7339pt;width:61.369pt;height:61.369pt;mso-position-horizontal-relative:page;mso-position-vertical-relative:paragraph;z-index:-2615" coordorigin="2008,-1035" coordsize="1227,1227">
            <v:shape type="#_x0000_t75" style="position:absolute;left:2013;top:-1030;width:1219;height:1222">
              <v:imagedata o:title="" r:id="rId233"/>
            </v:shape>
            <v:group style="position:absolute;left:2013;top:-1030;width:1219;height:1219" coordorigin="2013,-1030" coordsize="1219,1219">
              <v:shape style="position:absolute;left:2013;top:-1030;width:1219;height:1219" coordorigin="2013,-1030" coordsize="1219,1219" path="m2013,-1030l3231,-1030,3231,188,2013,188,2013,-1030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/0"%;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9"/>
        <w:ind w:left="24"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w w:val="85"/>
          <w:sz w:val="12"/>
          <w:szCs w:val="12"/>
        </w:rPr>
        <w:t>OA22*+%</w:t>
      </w:r>
      <w:r>
        <w:rPr>
          <w:rFonts w:cs="Times New Roman" w:hAnsi="Times New Roman" w:eastAsia="Times New Roman" w:ascii="Times New Roman"/>
          <w:color w:val="221F1F"/>
          <w:spacing w:val="2"/>
          <w:w w:val="85"/>
          <w:sz w:val="12"/>
          <w:szCs w:val="12"/>
        </w:rPr>
        <w:t>P</w:t>
      </w:r>
      <w:r>
        <w:rPr>
          <w:rFonts w:cs="Times New Roman" w:hAnsi="Times New Roman" w:eastAsia="Times New Roman" w:ascii="Times New Roman"/>
          <w:color w:val="221F1F"/>
          <w:spacing w:val="0"/>
          <w:w w:val="88"/>
          <w:sz w:val="12"/>
          <w:szCs w:val="12"/>
        </w:rPr>
        <w:t>Q+-!.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13"/>
          <w:szCs w:val="13"/>
        </w:rPr>
        <w:jc w:val="left"/>
        <w:spacing w:lineRule="exact" w:line="120"/>
      </w:pPr>
      <w:r>
        <w:rPr>
          <w:sz w:val="13"/>
          <w:szCs w:val="13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</w:pPr>
      <w:r>
        <w:pict>
          <v:group style="position:absolute;margin-left:167.028pt;margin-top:9.78355pt;width:127.983pt;height:127.983pt;mso-position-horizontal-relative:page;mso-position-vertical-relative:paragraph;z-index:-2634" coordorigin="3341,196" coordsize="2560,2560">
            <v:shape type="#_x0000_t75" style="position:absolute;left:3342;top:198;width:2554;height:2551">
              <v:imagedata o:title="" r:id="rId234"/>
            </v:shape>
            <v:group style="position:absolute;left:3345;top:200;width:2551;height:2551" coordorigin="3345,200" coordsize="2551,2551">
              <v:shape style="position:absolute;left:3345;top:200;width:2551;height:2551" coordorigin="3345,200" coordsize="2551,2551" path="m3345,200l5896,200,5896,2751,3345,2751,3345,200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7"/>
          <w:position w:val="-1"/>
          <w:sz w:val="16"/>
          <w:szCs w:val="16"/>
        </w:rPr>
        <w:t>-,"*)A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9"/>
        <w:sectPr>
          <w:type w:val="continuous"/>
          <w:pgSz w:w="11900" w:h="16840"/>
          <w:pgMar w:top="1420" w:bottom="280" w:left="580" w:right="560"/>
          <w:cols w:num="4" w:equalWidth="off">
            <w:col w:w="539" w:space="929"/>
            <w:col w:w="768" w:space="528"/>
            <w:col w:w="763" w:space="594"/>
            <w:col w:w="6639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;77%'##*!%?*"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13"/>
          <w:szCs w:val="13"/>
        </w:rPr>
        <w:jc w:val="left"/>
        <w:spacing w:before="9" w:lineRule="exact" w:line="120"/>
      </w:pPr>
      <w:r>
        <w:rPr>
          <w:sz w:val="13"/>
          <w:szCs w:val="13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  <w:sectPr>
          <w:type w:val="continuous"/>
          <w:pgSz w:w="11900" w:h="16840"/>
          <w:pgMar w:top="1420" w:bottom="280" w:left="580" w:right="560"/>
        </w:sectPr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65" w:lineRule="exact" w:line="160"/>
        <w:ind w:left="100" w:right="-28"/>
      </w:pPr>
      <w:r>
        <w:rPr>
          <w:rFonts w:cs="Times New Roman" w:hAnsi="Times New Roman" w:eastAsia="Times New Roman" w:ascii="Times New Roman"/>
          <w:color w:val="221F1F"/>
          <w:spacing w:val="-3"/>
          <w:w w:val="111"/>
          <w:sz w:val="16"/>
          <w:szCs w:val="16"/>
        </w:rPr>
        <w:t>=</w:t>
      </w:r>
      <w:r>
        <w:rPr>
          <w:rFonts w:cs="Times New Roman" w:hAnsi="Times New Roman" w:eastAsia="Times New Roman" w:ascii="Times New Roman"/>
          <w:color w:val="221F1F"/>
          <w:spacing w:val="0"/>
          <w:w w:val="88"/>
          <w:sz w:val="16"/>
          <w:szCs w:val="16"/>
        </w:rPr>
        <w:t>%+,'%((D)'&amp;-,%(()0+7&lt;)-#+"@)'&amp;,2)&lt;2,$</w:t>
      </w:r>
      <w:r>
        <w:rPr>
          <w:rFonts w:cs="Times New Roman" w:hAnsi="Times New Roman" w:eastAsia="Times New Roman" w:ascii="Times New Roman"/>
          <w:color w:val="221F1F"/>
          <w:spacing w:val="0"/>
          <w:w w:val="88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6"/>
          <w:szCs w:val="16"/>
        </w:rPr>
        <w:t>C&amp;2&lt;-)7-'&amp;0)%((%&amp;)C"D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 w:lineRule="exact" w:line="180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N2(()+7&lt;&lt;"+)</w:t>
      </w:r>
      <w:r>
        <w:rPr>
          <w:rFonts w:cs="Times New Roman" w:hAnsi="Times New Roman" w:eastAsia="Times New Roman" w:ascii="Times New Roman"/>
          <w:color w:val="221F1F"/>
          <w:spacing w:val="3"/>
          <w:w w:val="100"/>
          <w:position w:val="-1"/>
          <w:sz w:val="16"/>
          <w:szCs w:val="16"/>
        </w:rPr>
        <w:t>Y</w:t>
      </w:r>
      <w:hyperlink r:id="rId235">
        <w:r>
          <w:rPr>
            <w:rFonts w:cs="Times New Roman" w:hAnsi="Times New Roman" w:eastAsia="Times New Roman" w:ascii="Times New Roman"/>
            <w:color w:val="221F1F"/>
            <w:spacing w:val="0"/>
            <w:w w:val="100"/>
            <w:position w:val="-1"/>
            <w:sz w:val="16"/>
            <w:szCs w:val="16"/>
          </w:rPr>
          <w:t>\+'&amp;0)82@&amp;C&amp;2&lt;)'&amp;,2</w:t>
        </w:r>
        <w:r>
          <w:rPr>
            <w:rFonts w:cs="Times New Roman" w:hAnsi="Times New Roman" w:eastAsia="Times New Roman" w:ascii="Times New Roman"/>
            <w:color w:val="000000"/>
            <w:spacing w:val="0"/>
            <w:w w:val="100"/>
            <w:position w:val="0"/>
            <w:sz w:val="16"/>
            <w:szCs w:val="16"/>
          </w:rPr>
        </w:r>
      </w:hyperlink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40"/>
        <w:sectPr>
          <w:type w:val="continuous"/>
          <w:pgSz w:w="11900" w:h="16840"/>
          <w:pgMar w:top="1420" w:bottom="280" w:left="580" w:right="560"/>
          <w:cols w:num="2" w:equalWidth="off">
            <w:col w:w="2632" w:space="133"/>
            <w:col w:w="7995"/>
          </w:cols>
        </w:sectPr>
      </w:pPr>
      <w:r>
        <w:rPr>
          <w:rFonts w:cs="Times New Roman" w:hAnsi="Times New Roman" w:eastAsia="Times New Roman" w:ascii="Times New Roman"/>
          <w:color w:val="221F1F"/>
          <w:spacing w:val="0"/>
          <w:w w:val="105"/>
          <w:sz w:val="16"/>
          <w:szCs w:val="16"/>
        </w:rPr>
        <w:t>+"#"--5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11"/>
          <w:szCs w:val="11"/>
        </w:rPr>
        <w:jc w:val="left"/>
        <w:spacing w:before="8" w:lineRule="exact" w:line="100"/>
      </w:pPr>
      <w:r>
        <w:pict>
          <v:group style="position:absolute;margin-left:-0.004211pt;margin-top:43.19pt;width:561.26pt;height:0pt;mso-position-horizontal-relative:page;mso-position-vertical-relative:page;z-index:-2612" coordorigin="0,864" coordsize="11225,0">
            <v:shape style="position:absolute;left:0;top:864;width:11225;height:0" coordorigin="0,864" coordsize="11225,0" path="m11225,864l1,864e" filled="f" stroked="t" strokeweight="1.417pt" strokecolor="#828080">
              <v:path arrowok="t"/>
            </v:shape>
            <v:shape style="position:absolute;left:0;top:864;width:11225;height:0" coordorigin="0,864" coordsize="11225,0" path="m1,864l11225,864e" filled="f" stroked="t" strokeweight="1.417pt" strokecolor="#828080">
              <v:path arrowok="t"/>
            </v:shape>
            <w10:wrap type="none"/>
          </v:group>
        </w:pict>
      </w:r>
      <w:r>
        <w:pict>
          <v:group style="position:absolute;margin-left:0pt;margin-top:798.808pt;width:561.965pt;height:1.94pt;mso-position-horizontal-relative:page;mso-position-vertical-relative:page;z-index:-2622" coordorigin="0,15976" coordsize="11239,39">
            <v:group style="position:absolute;left:0;top:16001;width:11225;height:0" coordorigin="0,16001" coordsize="11225,0">
              <v:shape style="position:absolute;left:0;top:16001;width:11225;height:0" coordorigin="0,16001" coordsize="11225,0" path="m11225,16001l1,16001e" filled="f" stroked="t" strokeweight="1.417pt" strokecolor="#828080">
                <v:path arrowok="t"/>
              </v:shape>
              <v:shape style="position:absolute;left:0;top:16001;width:11225;height:0" coordorigin="0,16001" coordsize="11225,0" path="m1,16001l11225,16001e" filled="f" stroked="t" strokeweight="1.417pt" strokecolor="#828080">
                <v:path arrowok="t"/>
              </v:shape>
              <v:group style="position:absolute;left:0;top:15990;width:11225;height:0" coordorigin="0,15990" coordsize="11225,0">
                <v:shape style="position:absolute;left:0;top:15990;width:11225;height:0" coordorigin="0,15990" coordsize="11225,0" path="m11225,15990l1,15990e" filled="f" stroked="t" strokeweight="1.417pt" strokecolor="#828080">
                  <v:path arrowok="t"/>
                </v:shape>
                <v:shape style="position:absolute;left:0;top:15990;width:11225;height:0" coordorigin="0,15990" coordsize="11225,0" path="m1,15990l11225,15990e" filled="f" stroked="t" strokeweight="1.417pt" strokecolor="#828080">
                  <v:path arrowok="t"/>
                </v:shape>
              </v:group>
            </v:group>
            <w10:wrap type="none"/>
          </v:group>
        </w:pict>
      </w:r>
      <w:r>
        <w:pict>
          <v:group style="position:absolute;margin-left:24.5122pt;margin-top:395.162pt;width:270.128pt;height:127.328pt;mso-position-horizontal-relative:page;mso-position-vertical-relative:page;z-index:-2627" coordorigin="490,7903" coordsize="5403,2547">
            <v:shape type="#_x0000_t75" style="position:absolute;left:490;top:8181;width:2939;height:2010">
              <v:imagedata o:title="" r:id="rId236"/>
            </v:shape>
            <v:shape type="#_x0000_t75" style="position:absolute;left:3338;top:7907;width:2554;height:2540">
              <v:imagedata o:title="" r:id="rId237"/>
            </v:shape>
            <v:group style="position:absolute;left:680;top:7907;width:2546;height:2537" coordorigin="680,7907" coordsize="2546,2537">
              <v:shape style="position:absolute;left:680;top:7907;width:2546;height:2537" coordorigin="680,7907" coordsize="2546,2537" path="m680,7907l3226,7907,3226,10444,680,10444,680,7907xe" filled="f" stroked="t" strokeweight="0.424pt" strokecolor="#828080">
                <v:path arrowok="t"/>
              </v:shape>
              <v:group style="position:absolute;left:3338;top:7907;width:2550;height:2538" coordorigin="3338,7907" coordsize="2550,2538">
                <v:shape style="position:absolute;left:3338;top:7907;width:2550;height:2538" coordorigin="3338,7907" coordsize="2550,2538" path="m3338,7907l5889,7907,5889,10446,3338,10446,3338,7907xe" filled="f" stroked="t" strokeweight="0.424pt" strokecolor="#828080">
                  <v:path arrowok="t"/>
                </v:shape>
              </v:group>
            </v:group>
            <w10:wrap type="none"/>
          </v:group>
        </w:pict>
      </w:r>
      <w:r>
        <w:rPr>
          <w:sz w:val="11"/>
          <w:szCs w:val="11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ind w:left="131"/>
        <w:sectPr>
          <w:type w:val="continuous"/>
          <w:pgSz w:w="11900" w:h="16840"/>
          <w:pgMar w:top="1420" w:bottom="280" w:left="580" w:right="560"/>
        </w:sectPr>
      </w:pPr>
      <w:r>
        <w:pict>
          <v:group style="position:absolute;margin-left:33.898pt;margin-top:0.387722pt;width:9.16199pt;height:9.162pt;mso-position-horizontal-relative:page;mso-position-vertical-relative:paragraph;z-index:-2621" coordorigin="678,8" coordsize="183,183">
            <v:shape style="position:absolute;left:678;top:8;width:183;height:183" coordorigin="678,8" coordsize="183,183" path="m678,99l681,77,689,56,701,38,717,24,737,14,759,8,770,8,792,11,813,19,831,31,845,47,855,67,861,88,861,99,858,122,850,143,838,160,822,175,802,185,781,190,770,191,747,188,726,180,709,168,694,151,684,132,679,110,678,99xe" filled="f" stroked="t" strokeweight="0.567pt" strokecolor="#828080">
              <v:path arrowok="t"/>
            </v:shape>
            <w10:wrap type="none"/>
          </v:group>
        </w:pict>
      </w:r>
      <w:r>
        <w:pict>
          <v:shape type="#_x0000_t75" style="position:absolute;margin-left:271.465pt;margin-top:0.378673pt;width:50.847pt;height:27.3704pt;mso-position-horizontal-relative:page;mso-position-vertical-relative:paragraph;z-index:-2620">
            <v:imagedata o:title="" r:id="rId238"/>
          </v:shape>
        </w:pict>
      </w:r>
      <w:r>
        <w:rPr>
          <w:rFonts w:cs="Times New Roman" w:hAnsi="Times New Roman" w:eastAsia="Times New Roman" w:ascii="Times New Roman"/>
          <w:b/>
          <w:color w:val="828080"/>
          <w:w w:val="106"/>
          <w:sz w:val="16"/>
          <w:szCs w:val="16"/>
        </w:rPr>
        <w:t>*(((*&amp;+,#%-./(</w:t>
      </w:r>
      <w:r>
        <w:rPr>
          <w:rFonts w:cs="Times New Roman" w:hAnsi="Times New Roman" w:eastAsia="Times New Roman" w:ascii="Times New Roman"/>
          <w:b/>
          <w:color w:val="828080"/>
          <w:spacing w:val="3"/>
          <w:w w:val="106"/>
          <w:sz w:val="16"/>
          <w:szCs w:val="16"/>
        </w:rPr>
        <w:t>*</w:t>
      </w:r>
      <w:r>
        <w:rPr>
          <w:rFonts w:cs="Times New Roman" w:hAnsi="Times New Roman" w:eastAsia="Times New Roman" w:ascii="Times New Roman"/>
          <w:b/>
          <w:color w:val="828080"/>
          <w:spacing w:val="-5"/>
          <w:w w:val="66"/>
          <w:sz w:val="16"/>
          <w:szCs w:val="16"/>
        </w:rPr>
        <w:t>0</w:t>
      </w:r>
      <w:r>
        <w:rPr>
          <w:rFonts w:cs="Times New Roman" w:hAnsi="Times New Roman" w:eastAsia="Times New Roman" w:ascii="Times New Roman"/>
          <w:b/>
          <w:color w:val="828080"/>
          <w:spacing w:val="0"/>
          <w:w w:val="107"/>
          <w:sz w:val="16"/>
          <w:szCs w:val="16"/>
        </w:rPr>
        <w:t>1.#2032$%4(5/6()778</w:t>
      </w:r>
      <w:r>
        <w:rPr>
          <w:rFonts w:cs="Times New Roman" w:hAnsi="Times New Roman" w:eastAsia="Times New Roman" w:ascii="Times New Roman"/>
          <w:b/>
          <w:color w:val="828080"/>
          <w:spacing w:val="0"/>
          <w:w w:val="100"/>
          <w:sz w:val="16"/>
          <w:szCs w:val="16"/>
        </w:rPr>
        <w:t>                                                                                                                                                                             </w:t>
      </w:r>
      <w:r>
        <w:rPr>
          <w:rFonts w:cs="Times New Roman" w:hAnsi="Times New Roman" w:eastAsia="Times New Roman" w:ascii="Times New Roman"/>
          <w:b/>
          <w:color w:val="828080"/>
          <w:spacing w:val="15"/>
          <w:w w:val="100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b/>
          <w:color w:val="828080"/>
          <w:spacing w:val="-5"/>
          <w:w w:val="133"/>
          <w:position w:val="-7"/>
          <w:sz w:val="24"/>
          <w:szCs w:val="24"/>
        </w:rPr>
        <w:t>9</w:t>
      </w:r>
      <w:r>
        <w:rPr>
          <w:rFonts w:cs="Times New Roman" w:hAnsi="Times New Roman" w:eastAsia="Times New Roman" w:ascii="Times New Roman"/>
          <w:b/>
          <w:color w:val="828080"/>
          <w:spacing w:val="0"/>
          <w:w w:val="142"/>
          <w:position w:val="-7"/>
          <w:sz w:val="24"/>
          <w:szCs w:val="24"/>
        </w:rPr>
        <w:t>;-"</w:t>
      </w:r>
      <w:r>
        <w:rPr>
          <w:rFonts w:cs="Times New Roman" w:hAnsi="Times New Roman" w:eastAsia="Times New Roman" w:ascii="Times New Roman"/>
          <w:color w:val="828080"/>
          <w:spacing w:val="0"/>
          <w:w w:val="82"/>
          <w:position w:val="-7"/>
          <w:sz w:val="24"/>
          <w:szCs w:val="24"/>
        </w:rPr>
        <w:t>)</w:t>
      </w:r>
      <w:r>
        <w:rPr>
          <w:rFonts w:cs="Times New Roman" w:hAnsi="Times New Roman" w:eastAsia="Times New Roman" w:ascii="Times New Roman"/>
          <w:color w:val="828080"/>
          <w:spacing w:val="0"/>
          <w:w w:val="192"/>
          <w:position w:val="-7"/>
          <w:sz w:val="24"/>
          <w:szCs w:val="24"/>
        </w:rPr>
        <w:t>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24"/>
          <w:szCs w:val="24"/>
        </w:rPr>
      </w:r>
    </w:p>
    <w:p>
      <w:pPr>
        <w:rPr>
          <w:sz w:val="26"/>
          <w:szCs w:val="26"/>
        </w:rPr>
        <w:jc w:val="left"/>
        <w:spacing w:before="16" w:lineRule="exact" w:line="260"/>
        <w:sectPr>
          <w:pgMar w:header="292" w:footer="0" w:top="640" w:bottom="280" w:left="560" w:right="560"/>
          <w:headerReference w:type="default" r:id="rId239"/>
          <w:footerReference w:type="default" r:id="rId240"/>
          <w:pgSz w:w="11900" w:h="16840"/>
        </w:sectPr>
      </w:pPr>
      <w:r>
        <w:rPr>
          <w:sz w:val="26"/>
          <w:szCs w:val="26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pacing w:before="36"/>
        <w:ind w:left="120" w:right="-56"/>
      </w:pPr>
      <w:r>
        <w:rPr>
          <w:rFonts w:cs="Times New Roman" w:hAnsi="Times New Roman" w:eastAsia="Times New Roman" w:ascii="Times New Roman"/>
          <w:color w:val="221F1F"/>
          <w:spacing w:val="0"/>
          <w:w w:val="93"/>
          <w:sz w:val="24"/>
          <w:szCs w:val="24"/>
        </w:rPr>
        <w:t>AM5)G&amp;-,%(()*+"\%--";&lt;("8)C&amp;2&lt;-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19" w:lineRule="exact" w:line="160"/>
        <w:ind w:left="120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16"/>
          <w:szCs w:val="16"/>
        </w:rPr>
        <w:t>D27)@'(()&amp;""8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pacing w:before="54"/>
        <w:sectPr>
          <w:type w:val="continuous"/>
          <w:pgSz w:w="11900" w:h="16840"/>
          <w:pgMar w:top="1420" w:bottom="280" w:left="560" w:right="560"/>
          <w:cols w:num="2" w:equalWidth="off">
            <w:col w:w="3537" w:space="6087"/>
            <w:col w:w="1156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13"/>
          <w:sz w:val="24"/>
          <w:szCs w:val="24"/>
        </w:rPr>
        <w:t>A)!'&amp;7,"-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9"/>
        <w:ind w:left="156" w:right="-38"/>
      </w:pPr>
      <w:r>
        <w:pict>
          <v:group style="position:absolute;margin-left:33.806pt;margin-top:1.69771pt;width:61.369pt;height:61.369pt;mso-position-horizontal-relative:page;mso-position-vertical-relative:paragraph;z-index:-2606" coordorigin="676,34" coordsize="1227,1227">
            <v:shape type="#_x0000_t75" style="position:absolute;left:680;top:39;width:1219;height:1218">
              <v:imagedata o:title="" r:id="rId241"/>
            </v:shape>
            <v:group style="position:absolute;left:680;top:38;width:1219;height:1219" coordorigin="680,38" coordsize="1219,1219">
              <v:shape style="position:absolute;left:680;top:38;width:1219;height:1219" coordorigin="680,38" coordsize="1219,1219" path="m680,38l1899,38,1899,1257,680,1257,680,38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100.384pt;margin-top:1.69771pt;width:61.5412pt;height:61.369pt;mso-position-horizontal-relative:page;mso-position-vertical-relative:paragraph;z-index:-2603" coordorigin="2008,34" coordsize="1231,1227">
            <v:shape type="#_x0000_t75" style="position:absolute;left:2020;top:41;width:1219;height:1217">
              <v:imagedata o:title="" r:id="rId242"/>
            </v:shape>
            <v:group style="position:absolute;left:2012;top:38;width:1219;height:1219" coordorigin="2012,38" coordsize="1219,1219">
              <v:shape style="position:absolute;left:2012;top:38;width:1219;height:1219" coordorigin="2012,38" coordsize="1219,1219" path="m2012,38l3231,38,3231,1257,2012,1257,2012,38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w w:val="114"/>
          <w:sz w:val="12"/>
          <w:szCs w:val="12"/>
        </w:rPr>
        <w:t>2</w:t>
      </w:r>
      <w:r>
        <w:rPr>
          <w:rFonts w:cs="Times New Roman" w:hAnsi="Times New Roman" w:eastAsia="Times New Roman" w:ascii="Times New Roman"/>
          <w:color w:val="221F1F"/>
          <w:w w:val="296"/>
          <w:sz w:val="12"/>
          <w:szCs w:val="12"/>
        </w:rPr>
        <w:t>'</w:t>
      </w:r>
      <w:r>
        <w:rPr>
          <w:rFonts w:cs="Times New Roman" w:hAnsi="Times New Roman" w:eastAsia="Times New Roman" w:ascii="Times New Roman"/>
          <w:color w:val="221F1F"/>
          <w:w w:val="146"/>
          <w:sz w:val="12"/>
          <w:szCs w:val="12"/>
        </w:rPr>
        <w:t>(</w:t>
      </w:r>
      <w:r>
        <w:rPr>
          <w:rFonts w:cs="Times New Roman" w:hAnsi="Times New Roman" w:eastAsia="Times New Roman" w:ascii="Times New Roman"/>
          <w:color w:val="221F1F"/>
          <w:w w:val="107"/>
          <w:sz w:val="12"/>
          <w:szCs w:val="12"/>
        </w:rPr>
        <w:t>*%'((*72#"</w:t>
      </w:r>
      <w:r>
        <w:rPr>
          <w:rFonts w:cs="Times New Roman" w:hAnsi="Times New Roman" w:eastAsia="Times New Roman" w:ascii="Times New Roman"/>
          <w:color w:val="00000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7"/>
          <w:sz w:val="12"/>
          <w:szCs w:val="12"/>
        </w:rPr>
        <w:t>,+*Q'((*72#*:%?!$2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;77%'##*!%?*"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58" w:lineRule="exact" w:line="180"/>
      </w:pPr>
      <w:r>
        <w:br w:type="column"/>
      </w:r>
      <w:r>
        <w:rPr>
          <w:rFonts w:cs="Times New Roman" w:hAnsi="Times New Roman" w:eastAsia="Times New Roman" w:ascii="Times New Roman"/>
          <w:b/>
          <w:color w:val="221F1F"/>
          <w:spacing w:val="0"/>
          <w:w w:val="101"/>
          <w:position w:val="-1"/>
          <w:sz w:val="16"/>
          <w:szCs w:val="16"/>
        </w:rPr>
        <w:t>9:";$"(&lt;&amp;/"=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</w:pPr>
      <w:r>
        <w:rPr>
          <w:rFonts w:cs="Times New Roman" w:hAnsi="Times New Roman" w:eastAsia="Times New Roman" w:ascii="Times New Roman"/>
          <w:b/>
          <w:color w:val="221F1F"/>
          <w:spacing w:val="-11"/>
          <w:w w:val="118"/>
          <w:sz w:val="16"/>
          <w:szCs w:val="16"/>
        </w:rPr>
        <w:t>1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89"/>
          <w:sz w:val="16"/>
          <w:szCs w:val="16"/>
        </w:rPr>
        <w:t>2#'(+&amp;/$(/&amp;(&amp;DD(+&amp;$%/%&amp;'(;'6(/."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</w:pPr>
      <w:r>
        <w:pict>
          <v:group style="position:absolute;margin-left:34.018pt;margin-top:204.316pt;width:527.244pt;height:0pt;mso-position-horizontal-relative:page;mso-position-vertical-relative:paragraph;z-index:-2598" coordorigin="680,4086" coordsize="10545,0">
            <v:shape style="position:absolute;left:680;top:4086;width:10545;height:0" coordorigin="680,4086" coordsize="10545,0" path="m680,4086l11225,4086e" filled="f" stroked="t" strokeweight="1pt" strokecolor="#00AACF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b/>
          <w:color w:val="221F1F"/>
          <w:spacing w:val="0"/>
          <w:w w:val="100"/>
          <w:sz w:val="16"/>
          <w:szCs w:val="16"/>
        </w:rPr>
        <w:t>%'$/;::(-#2@($4#"B$(;/(Q(LR4:&amp;4A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40"/>
        <w:sectPr>
          <w:type w:val="continuous"/>
          <w:pgSz w:w="11900" w:h="16840"/>
          <w:pgMar w:top="1420" w:bottom="280" w:left="560" w:right="560"/>
          <w:cols w:num="4" w:equalWidth="off">
            <w:col w:w="938" w:space="545"/>
            <w:col w:w="1070" w:space="266"/>
            <w:col w:w="745" w:space="4600"/>
            <w:col w:w="2616"/>
          </w:cols>
        </w:sectPr>
      </w:pPr>
      <w:r>
        <w:pict>
          <v:group style="position:absolute;margin-left:433.709pt;margin-top:-25.9312pt;width:127.553pt;height:60.945pt;mso-position-horizontal-relative:page;mso-position-vertical-relative:paragraph;z-index:-2596" coordorigin="8674,-519" coordsize="2551,1219">
            <v:shape style="position:absolute;left:8674;top:-519;width:2551;height:1219" coordorigin="8674,-519" coordsize="2551,1219" path="m8674,-519l11225,-519,11225,700,8674,700,8674,-519xe" filled="f" stroked="t" strokeweight="1pt" strokecolor="#EE3E32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b/>
          <w:color w:val="221F1F"/>
          <w:spacing w:val="0"/>
          <w:w w:val="68"/>
          <w:sz w:val="16"/>
          <w:szCs w:val="16"/>
        </w:rPr>
        <w:t>+&amp;$%/%&amp;'C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10"/>
          <w:szCs w:val="10"/>
        </w:rPr>
        <w:jc w:val="left"/>
        <w:spacing w:before="5" w:lineRule="exact" w:line="100"/>
      </w:pPr>
      <w:r>
        <w:rPr>
          <w:sz w:val="10"/>
          <w:szCs w:val="10"/>
        </w:rPr>
      </w:r>
    </w:p>
    <w:p>
      <w:pPr>
        <w:rPr>
          <w:sz w:val="20"/>
          <w:szCs w:val="20"/>
        </w:rPr>
        <w:jc w:val="left"/>
        <w:spacing w:lineRule="exact" w:line="200"/>
        <w:sectPr>
          <w:type w:val="continuous"/>
          <w:pgSz w:w="11900" w:h="16840"/>
          <w:pgMar w:top="1420" w:bottom="280" w:left="560" w:right="560"/>
        </w:sectPr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3" w:lineRule="exact" w:line="260"/>
      </w:pPr>
      <w:r>
        <w:rPr>
          <w:sz w:val="26"/>
          <w:szCs w:val="2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left="120" w:right="-44"/>
      </w:pPr>
      <w:r>
        <w:pict>
          <v:group style="position:absolute;margin-left:33.806pt;margin-top:9.35516pt;width:128.131pt;height:128.533pt;mso-position-horizontal-relative:page;mso-position-vertical-relative:paragraph;z-index:-2607" coordorigin="676,187" coordsize="2563,2571">
            <v:shape type="#_x0000_t75" style="position:absolute;left:686;top:187;width:2553;height:2566">
              <v:imagedata o:title="" r:id="rId243"/>
            </v:shape>
            <v:group style="position:absolute;left:680;top:200;width:2554;height:2554" coordorigin="680,200" coordsize="2554,2554">
              <v:shape style="position:absolute;left:680;top:200;width:2554;height:2554" coordorigin="680,200" coordsize="2554,2554" path="m680,200l3234,200,3234,2754,680,2754,680,200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17"/>
          <w:position w:val="-1"/>
          <w:sz w:val="16"/>
          <w:szCs w:val="16"/>
        </w:rPr>
        <w:t>-,"*)4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7"/>
        <w:ind w:right="-38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/0"%;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6"/>
          <w:szCs w:val="26"/>
        </w:rPr>
        <w:jc w:val="left"/>
        <w:spacing w:before="3" w:lineRule="exact" w:line="260"/>
      </w:pPr>
      <w:r>
        <w:br w:type="column"/>
      </w:r>
      <w:r>
        <w:rPr>
          <w:sz w:val="26"/>
          <w:szCs w:val="2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sectPr>
          <w:type w:val="continuous"/>
          <w:pgSz w:w="11900" w:h="16840"/>
          <w:pgMar w:top="1420" w:bottom="280" w:left="560" w:right="560"/>
          <w:cols w:num="3" w:equalWidth="off">
            <w:col w:w="559" w:space="923"/>
            <w:col w:w="253" w:space="1031"/>
            <w:col w:w="8014"/>
          </w:cols>
        </w:sectPr>
      </w:pPr>
      <w:r>
        <w:pict>
          <v:group style="position:absolute;margin-left:167.014pt;margin-top:9.76593pt;width:128.227pt;height:128pt;mso-position-horizontal-relative:page;mso-position-vertical-relative:paragraph;z-index:-2604" coordorigin="3340,195" coordsize="2565,2560">
            <v:shape type="#_x0000_t75" style="position:absolute;left:3340;top:195;width:2565;height:2556">
              <v:imagedata o:title="" r:id="rId244"/>
            </v:shape>
            <v:group style="position:absolute;left:3345;top:200;width:2551;height:2551" coordorigin="3345,200" coordsize="2551,2551">
              <v:shape style="position:absolute;left:3345;top:200;width:2551;height:2551" coordorigin="3345,200" coordsize="2551,2551" path="m3345,200l5896,200,5896,2751,3345,2751,3345,200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166.703pt;margin-top:-62.3142pt;width:61.5879pt;height:61.369pt;mso-position-horizontal-relative:page;mso-position-vertical-relative:paragraph;z-index:-2597" coordorigin="3334,-1246" coordsize="1232,1227">
            <v:shape type="#_x0000_t75" style="position:absolute;left:3347;top:-1240;width:1219;height:1214">
              <v:imagedata o:title="" r:id="rId245"/>
            </v:shape>
            <v:group style="position:absolute;left:3338;top:-1242;width:1219;height:1219" coordorigin="3338,-1242" coordsize="1219,1219">
              <v:shape style="position:absolute;left:3338;top:-1242;width:1219;height:1219" coordorigin="3338,-1242" coordsize="1219,1219" path="m3338,-1242l4557,-1242,4557,-23,3338,-23,3338,-1242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07"/>
          <w:position w:val="-1"/>
          <w:sz w:val="16"/>
          <w:szCs w:val="16"/>
        </w:rPr>
        <w:t>-,"*)A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sz w:val="17"/>
          <w:szCs w:val="17"/>
        </w:rPr>
        <w:jc w:val="left"/>
        <w:spacing w:before="4" w:lineRule="exact" w:line="160"/>
      </w:pPr>
      <w:r>
        <w:rPr>
          <w:sz w:val="17"/>
          <w:szCs w:val="17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  <w:sectPr>
          <w:type w:val="continuous"/>
          <w:pgSz w:w="11900" w:h="16840"/>
          <w:pgMar w:top="1420" w:bottom="280" w:left="560" w:right="560"/>
        </w:sectPr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/>
        <w:ind w:left="120" w:right="-44"/>
      </w:pPr>
      <w:r>
        <w:rPr>
          <w:rFonts w:cs="Times New Roman" w:hAnsi="Times New Roman" w:eastAsia="Times New Roman" w:ascii="Times New Roman"/>
          <w:color w:val="221F1F"/>
          <w:spacing w:val="0"/>
          <w:w w:val="93"/>
          <w:sz w:val="16"/>
          <w:szCs w:val="16"/>
        </w:rPr>
        <w:t>G&amp;-,%(()%--";&lt;(D)C&amp;2&lt;-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 w:lineRule="exact" w:line="180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-2"/>
          <w:w w:val="114"/>
          <w:position w:val="-1"/>
          <w:sz w:val="16"/>
          <w:szCs w:val="16"/>
        </w:rPr>
        <w:t>3</w:t>
      </w:r>
      <w:hyperlink r:id="rId246">
        <w:r>
          <w:rPr>
            <w:rFonts w:cs="Times New Roman" w:hAnsi="Times New Roman" w:eastAsia="Times New Roman" w:ascii="Times New Roman"/>
            <w:color w:val="221F1F"/>
            <w:spacing w:val="0"/>
            <w:w w:val="105"/>
            <w:position w:val="-1"/>
            <w:sz w:val="16"/>
            <w:szCs w:val="16"/>
          </w:rPr>
          <w:t>'0$,"&amp;)0+7&lt;)-#+"@-)7-'&amp;0)%)A;;</w:t>
        </w:r>
        <w:r>
          <w:rPr>
            <w:rFonts w:cs="Times New Roman" w:hAnsi="Times New Roman" w:eastAsia="Times New Roman" w:ascii="Times New Roman"/>
            <w:color w:val="000000"/>
            <w:spacing w:val="0"/>
            <w:w w:val="100"/>
            <w:position w:val="0"/>
            <w:sz w:val="16"/>
            <w:szCs w:val="16"/>
          </w:rPr>
        </w:r>
      </w:hyperlink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40"/>
        <w:sectPr>
          <w:type w:val="continuous"/>
          <w:pgSz w:w="11900" w:h="16840"/>
          <w:pgMar w:top="1420" w:bottom="280" w:left="560" w:right="560"/>
          <w:cols w:num="2" w:equalWidth="off">
            <w:col w:w="1748" w:space="1037"/>
            <w:col w:w="7995"/>
          </w:cols>
        </w:sectPr>
      </w:pPr>
      <w:r>
        <w:rPr>
          <w:rFonts w:cs="Times New Roman" w:hAnsi="Times New Roman" w:eastAsia="Times New Roman" w:ascii="Times New Roman"/>
          <w:color w:val="221F1F"/>
          <w:spacing w:val="0"/>
          <w:w w:val="75"/>
          <w:sz w:val="16"/>
          <w:szCs w:val="16"/>
        </w:rPr>
        <w:t>%((%&amp;)C"D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10"/>
          <w:szCs w:val="10"/>
        </w:rPr>
        <w:jc w:val="left"/>
        <w:spacing w:before="6" w:lineRule="exact" w:line="100"/>
      </w:pPr>
      <w:r>
        <w:rPr>
          <w:sz w:val="10"/>
          <w:szCs w:val="10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ind w:left="120" w:right="-56"/>
      </w:pPr>
      <w:r>
        <w:rPr>
          <w:rFonts w:cs="Times New Roman" w:hAnsi="Times New Roman" w:eastAsia="Times New Roman" w:ascii="Times New Roman"/>
          <w:color w:val="221F1F"/>
          <w:spacing w:val="0"/>
          <w:w w:val="92"/>
          <w:sz w:val="24"/>
          <w:szCs w:val="24"/>
        </w:rPr>
        <w:t>A45)G&amp;-,%(()IV[)-7++27&amp;8)2&amp;,2)#2?"+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0"/>
        <w:ind w:left="118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sz w:val="16"/>
          <w:szCs w:val="16"/>
        </w:rPr>
        <w:t>D27)@'(()&amp;""8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2"/>
          <w:szCs w:val="12"/>
        </w:rPr>
        <w:jc w:val="left"/>
        <w:spacing w:before="48"/>
        <w:ind w:left="173"/>
      </w:pPr>
      <w:r>
        <w:pict>
          <v:group style="position:absolute;margin-left:33.806pt;margin-top:1.30756pt;width:62.0404pt;height:61.369pt;mso-position-horizontal-relative:page;mso-position-vertical-relative:paragraph;z-index:-2608" coordorigin="676,26" coordsize="1241,1227">
            <v:shape type="#_x0000_t75" style="position:absolute;left:689;top:28;width:1228;height:1221">
              <v:imagedata o:title="" r:id="rId247"/>
            </v:shape>
            <v:group style="position:absolute;left:680;top:30;width:1219;height:1219" coordorigin="680,30" coordsize="1219,1219">
              <v:shape style="position:absolute;left:680;top:30;width:1219;height:1219" coordorigin="680,30" coordsize="1219,1219" path="m680,30l1899,30,1899,1249,680,1249,680,30xe" filled="f" stroked="t" strokeweight="0.424pt" strokecolor="#828080">
                <v:path arrowok="t"/>
              </v:shape>
            </v:group>
            <w10:wrap type="none"/>
          </v:group>
        </w:pict>
      </w:r>
      <w:r>
        <w:pict>
          <v:group style="position:absolute;margin-left:100.318pt;margin-top:1.30756pt;width:61.369pt;height:61.369pt;mso-position-horizontal-relative:page;mso-position-vertical-relative:paragraph;z-index:-2605" coordorigin="2006,26" coordsize="1227,1227">
            <v:shape type="#_x0000_t75" style="position:absolute;left:2010;top:29;width:1219;height:1216">
              <v:imagedata o:title="" r:id="rId248"/>
            </v:shape>
            <v:group style="position:absolute;left:2011;top:30;width:1219;height:1219" coordorigin="2011,30" coordsize="1219,1219">
              <v:shape style="position:absolute;left:2011;top:30;width:1219;height:1219" coordorigin="2011,30" coordsize="1219,1219" path="m2011,30l3230,30,3230,1249,2011,1249,2011,30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16"/>
          <w:sz w:val="12"/>
          <w:szCs w:val="12"/>
        </w:rPr>
        <w:t>2'(*%'((*72#"</w:t>
      </w:r>
      <w:r>
        <w:rPr>
          <w:rFonts w:cs="Times New Roman" w:hAnsi="Times New Roman" w:eastAsia="Times New Roman" w:ascii="Times New Roman"/>
          <w:color w:val="221F1F"/>
          <w:spacing w:val="0"/>
          <w:w w:val="116"/>
          <w:sz w:val="12"/>
          <w:szCs w:val="12"/>
        </w:rPr>
        <w:t>              </w:t>
      </w:r>
      <w:r>
        <w:rPr>
          <w:rFonts w:cs="Times New Roman" w:hAnsi="Times New Roman" w:eastAsia="Times New Roman" w:ascii="Times New Roman"/>
          <w:color w:val="221F1F"/>
          <w:spacing w:val="27"/>
          <w:w w:val="116"/>
          <w:sz w:val="12"/>
          <w:szCs w:val="12"/>
        </w:rPr>
        <w:t> </w: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2"/>
          <w:szCs w:val="12"/>
        </w:rPr>
        <w:t>:-(,#'"%=$&gt;*+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br w:type="column"/>
      </w: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4"/>
          <w:szCs w:val="24"/>
        </w:rPr>
        <w:jc w:val="left"/>
        <w:spacing w:before="13" w:lineRule="exact" w:line="240"/>
      </w:pPr>
      <w:r>
        <w:rPr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  <w:ind w:right="-44"/>
      </w:pPr>
      <w:r>
        <w:rPr>
          <w:rFonts w:cs="Times New Roman" w:hAnsi="Times New Roman" w:eastAsia="Times New Roman" w:ascii="Times New Roman"/>
          <w:b/>
          <w:color w:val="221F1F"/>
          <w:spacing w:val="0"/>
          <w:w w:val="101"/>
          <w:position w:val="-1"/>
          <w:sz w:val="16"/>
          <w:szCs w:val="16"/>
        </w:rPr>
        <w:t>9:";$"(&lt;&amp;/"=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sz w:val="12"/>
          <w:szCs w:val="12"/>
        </w:rPr>
        <w:jc w:val="left"/>
        <w:spacing w:before="2" w:lineRule="exact" w:line="120"/>
      </w:pPr>
      <w:r>
        <w:br w:type="column"/>
      </w:r>
      <w:r>
        <w:rPr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ectPr>
          <w:type w:val="continuous"/>
          <w:pgSz w:w="11900" w:h="16840"/>
          <w:pgMar w:top="1420" w:bottom="280" w:left="560" w:right="560"/>
          <w:cols w:num="3" w:equalWidth="off">
            <w:col w:w="3917" w:space="4246"/>
            <w:col w:w="963" w:space="498"/>
            <w:col w:w="1156"/>
          </w:cols>
        </w:sectPr>
      </w:pPr>
      <w:r>
        <w:rPr>
          <w:rFonts w:cs="Times New Roman" w:hAnsi="Times New Roman" w:eastAsia="Times New Roman" w:ascii="Times New Roman"/>
          <w:color w:val="221F1F"/>
          <w:spacing w:val="0"/>
          <w:w w:val="113"/>
          <w:sz w:val="24"/>
          <w:szCs w:val="24"/>
        </w:rPr>
        <w:t>A)!'&amp;7,"-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right"/>
        <w:spacing w:lineRule="exact" w:line="160"/>
        <w:ind w:right="178"/>
      </w:pPr>
      <w:r>
        <w:rPr>
          <w:rFonts w:cs="Times New Roman" w:hAnsi="Times New Roman" w:eastAsia="Times New Roman" w:ascii="Times New Roman"/>
          <w:b/>
          <w:color w:val="221F1F"/>
          <w:spacing w:val="0"/>
          <w:w w:val="92"/>
          <w:sz w:val="16"/>
          <w:szCs w:val="16"/>
        </w:rPr>
        <w:t>S$"(N%-(/&amp;(4&amp;##"4/:,(;:%-'(6%$+:;,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right"/>
        <w:spacing w:lineRule="exact" w:line="140"/>
        <w:ind w:right="2161"/>
      </w:pPr>
      <w:r>
        <w:pict>
          <v:group style="position:absolute;margin-left:433.709pt;margin-top:-17.9314pt;width:127.553pt;height:60.945pt;mso-position-horizontal-relative:page;mso-position-vertical-relative:paragraph;z-index:-2595" coordorigin="8674,-359" coordsize="2551,1219">
            <v:shape style="position:absolute;left:8674;top:-359;width:2551;height:1219" coordorigin="8674,-359" coordsize="2551,1219" path="m8674,-359l11225,-359,11225,860,8674,860,8674,-359xe" filled="f" stroked="t" strokeweight="1pt" strokecolor="#EE3E32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b/>
          <w:color w:val="221F1F"/>
          <w:w w:val="83"/>
          <w:sz w:val="16"/>
          <w:szCs w:val="16"/>
        </w:rPr>
        <w:t>4&amp;G"</w:t>
      </w:r>
      <w:r>
        <w:rPr>
          <w:rFonts w:cs="Times New Roman" w:hAnsi="Times New Roman" w:eastAsia="Times New Roman" w:ascii="Times New Roman"/>
          <w:b/>
          <w:color w:val="221F1F"/>
          <w:spacing w:val="-12"/>
          <w:w w:val="83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b/>
          <w:color w:val="221F1F"/>
          <w:spacing w:val="0"/>
          <w:w w:val="39"/>
          <w:sz w:val="16"/>
          <w:szCs w:val="16"/>
        </w:rPr>
        <w:t>C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8"/>
          <w:szCs w:val="28"/>
        </w:rPr>
        <w:jc w:val="left"/>
        <w:spacing w:before="7" w:lineRule="exact" w:line="280"/>
        <w:sectPr>
          <w:type w:val="continuous"/>
          <w:pgSz w:w="11900" w:h="16840"/>
          <w:pgMar w:top="1420" w:bottom="280" w:left="560" w:right="560"/>
        </w:sectPr>
      </w:pPr>
      <w:r>
        <w:rPr>
          <w:sz w:val="28"/>
          <w:szCs w:val="28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/>
        <w:ind w:left="118"/>
      </w:pPr>
      <w:r>
        <w:pict>
          <v:group style="position:absolute;margin-left:33.703pt;margin-top:11.9834pt;width:128.046pt;height:127.983pt;mso-position-horizontal-relative:page;mso-position-vertical-relative:paragraph;z-index:-2601" coordorigin="674,240" coordsize="2561,2560">
            <v:shape type="#_x0000_t75" style="position:absolute;left:679;top:244;width:2555;height:2551">
              <v:imagedata o:title="" r:id="rId249"/>
            </v:shape>
            <v:group style="position:absolute;left:678;top:244;width:2551;height:2551" coordorigin="678,244" coordsize="2551,2551">
              <v:shape style="position:absolute;left:678;top:244;width:2551;height:2551" coordorigin="678,244" coordsize="2551,2551" path="m678,244l3230,244,3230,2795,678,2795,678,244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0"/>
          <w:w w:val="117"/>
          <w:sz w:val="16"/>
          <w:szCs w:val="16"/>
        </w:rPr>
        <w:t>-,"*)4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before="10" w:lineRule="exact" w:line="200"/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ind w:left="118"/>
      </w:pPr>
      <w:r>
        <w:rPr>
          <w:rFonts w:cs="Times New Roman" w:hAnsi="Times New Roman" w:eastAsia="Times New Roman" w:ascii="Times New Roman"/>
          <w:color w:val="221F1F"/>
          <w:spacing w:val="-3"/>
          <w:w w:val="100"/>
          <w:sz w:val="16"/>
          <w:szCs w:val="16"/>
        </w:rPr>
        <w:t>=</w:t>
      </w:r>
      <w:r>
        <w:rPr>
          <w:rFonts w:cs="Times New Roman" w:hAnsi="Times New Roman" w:eastAsia="Times New Roman" w:ascii="Times New Roman"/>
          <w:color w:val="221F1F"/>
          <w:spacing w:val="0"/>
          <w:w w:val="100"/>
          <w:sz w:val="16"/>
          <w:szCs w:val="16"/>
        </w:rPr>
        <w:t>""()299)&lt;%#C)29),$")8'-*(%D)#2?"+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before="13" w:lineRule="exact" w:line="200"/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pacing w:lineRule="exact" w:line="260"/>
        <w:ind w:left="116" w:right="-56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position w:val="-1"/>
          <w:sz w:val="24"/>
          <w:szCs w:val="24"/>
        </w:rPr>
        <w:t>AA5)V2;*(","8)C"D&lt;2%+8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before="44"/>
      </w:pPr>
      <w:r>
        <w:br w:type="column"/>
      </w:r>
      <w:r>
        <w:rPr>
          <w:rFonts w:cs="Times New Roman" w:hAnsi="Times New Roman" w:eastAsia="Times New Roman" w:ascii="Times New Roman"/>
          <w:color w:val="221F1F"/>
          <w:spacing w:val="0"/>
          <w:w w:val="107"/>
          <w:sz w:val="16"/>
          <w:szCs w:val="16"/>
        </w:rPr>
        <w:t>-,"*)A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before="10" w:lineRule="exact" w:line="200"/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80"/>
        <w:ind w:right="-44"/>
      </w:pPr>
      <w:r>
        <w:rPr>
          <w:rFonts w:cs="Times New Roman" w:hAnsi="Times New Roman" w:eastAsia="Times New Roman" w:ascii="Times New Roman"/>
          <w:color w:val="221F1F"/>
          <w:spacing w:val="-2"/>
          <w:w w:val="95"/>
          <w:position w:val="-1"/>
          <w:sz w:val="16"/>
          <w:szCs w:val="16"/>
        </w:rPr>
        <w:t>R</w:t>
      </w:r>
      <w:r>
        <w:rPr>
          <w:rFonts w:cs="Times New Roman" w:hAnsi="Times New Roman" w:eastAsia="Times New Roman" w:ascii="Times New Roman"/>
          <w:color w:val="221F1F"/>
          <w:spacing w:val="-2"/>
          <w:w w:val="67"/>
          <w:position w:val="-1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color w:val="221F1F"/>
          <w:spacing w:val="-2"/>
          <w:w w:val="123"/>
          <w:position w:val="-1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color w:val="221F1F"/>
          <w:spacing w:val="-2"/>
          <w:w w:val="119"/>
          <w:position w:val="-1"/>
          <w:sz w:val="16"/>
          <w:szCs w:val="16"/>
        </w:rPr>
        <w:t>0</w:t>
      </w:r>
      <w:r>
        <w:rPr>
          <w:rFonts w:cs="Times New Roman" w:hAnsi="Times New Roman" w:eastAsia="Times New Roman" w:ascii="Times New Roman"/>
          <w:color w:val="221F1F"/>
          <w:spacing w:val="-2"/>
          <w:w w:val="73"/>
          <w:position w:val="-1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4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2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2"/>
          <w:w w:val="113"/>
          <w:position w:val="-1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color w:val="221F1F"/>
          <w:spacing w:val="-2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4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2"/>
          <w:w w:val="118"/>
          <w:position w:val="-1"/>
          <w:sz w:val="16"/>
          <w:szCs w:val="16"/>
        </w:rPr>
        <w:t>8</w:t>
      </w:r>
      <w:r>
        <w:rPr>
          <w:rFonts w:cs="Times New Roman" w:hAnsi="Times New Roman" w:eastAsia="Times New Roman" w:ascii="Times New Roman"/>
          <w:color w:val="221F1F"/>
          <w:spacing w:val="-2"/>
          <w:w w:val="123"/>
          <w:position w:val="-1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color w:val="221F1F"/>
          <w:spacing w:val="-2"/>
          <w:w w:val="148"/>
          <w:position w:val="-1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2"/>
          <w:w w:val="118"/>
          <w:position w:val="-1"/>
          <w:sz w:val="16"/>
          <w:szCs w:val="16"/>
        </w:rPr>
        <w:t>*</w:t>
      </w:r>
      <w:r>
        <w:rPr>
          <w:rFonts w:cs="Times New Roman" w:hAnsi="Times New Roman" w:eastAsia="Times New Roman" w:ascii="Times New Roman"/>
          <w:color w:val="221F1F"/>
          <w:spacing w:val="-2"/>
          <w:w w:val="67"/>
          <w:position w:val="-1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color w:val="221F1F"/>
          <w:spacing w:val="-2"/>
          <w:w w:val="65"/>
          <w:position w:val="-1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2"/>
          <w:w w:val="70"/>
          <w:position w:val="-1"/>
          <w:sz w:val="16"/>
          <w:szCs w:val="16"/>
        </w:rPr>
        <w:t>D</w:t>
      </w:r>
      <w:r>
        <w:rPr>
          <w:rFonts w:cs="Times New Roman" w:hAnsi="Times New Roman" w:eastAsia="Times New Roman" w:ascii="Times New Roman"/>
          <w:color w:val="221F1F"/>
          <w:spacing w:val="-4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2"/>
          <w:w w:val="105"/>
          <w:position w:val="-1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color w:val="221F1F"/>
          <w:spacing w:val="-2"/>
          <w:w w:val="116"/>
          <w:position w:val="-1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2"/>
          <w:w w:val="108"/>
          <w:position w:val="-1"/>
          <w:sz w:val="16"/>
          <w:szCs w:val="16"/>
        </w:rPr>
        <w:t>?</w:t>
      </w:r>
      <w:r>
        <w:rPr>
          <w:rFonts w:cs="Times New Roman" w:hAnsi="Times New Roman" w:eastAsia="Times New Roman" w:ascii="Times New Roman"/>
          <w:color w:val="221F1F"/>
          <w:spacing w:val="-2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2"/>
          <w:w w:val="58"/>
          <w:position w:val="-1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4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2"/>
          <w:w w:val="79"/>
          <w:position w:val="-1"/>
          <w:sz w:val="16"/>
          <w:szCs w:val="16"/>
        </w:rPr>
        <w:t>@</w:t>
      </w:r>
      <w:r>
        <w:rPr>
          <w:rFonts w:cs="Times New Roman" w:hAnsi="Times New Roman" w:eastAsia="Times New Roman" w:ascii="Times New Roman"/>
          <w:color w:val="221F1F"/>
          <w:spacing w:val="-2"/>
          <w:w w:val="123"/>
          <w:position w:val="-1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color w:val="221F1F"/>
          <w:spacing w:val="-2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2"/>
          <w:w w:val="113"/>
          <w:position w:val="-1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color w:val="221F1F"/>
          <w:spacing w:val="-4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2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2"/>
          <w:w w:val="113"/>
          <w:position w:val="-1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color w:val="221F1F"/>
          <w:spacing w:val="-2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4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2"/>
          <w:w w:val="160"/>
          <w:position w:val="-1"/>
          <w:sz w:val="16"/>
          <w:szCs w:val="16"/>
        </w:rPr>
        <w:t>I</w:t>
      </w:r>
      <w:r>
        <w:rPr>
          <w:rFonts w:cs="Times New Roman" w:hAnsi="Times New Roman" w:eastAsia="Times New Roman" w:ascii="Times New Roman"/>
          <w:color w:val="221F1F"/>
          <w:spacing w:val="-2"/>
          <w:w w:val="127"/>
          <w:position w:val="-1"/>
          <w:sz w:val="16"/>
          <w:szCs w:val="16"/>
        </w:rPr>
        <w:t>1</w:t>
      </w:r>
      <w:r>
        <w:rPr>
          <w:rFonts w:cs="Times New Roman" w:hAnsi="Times New Roman" w:eastAsia="Times New Roman" w:ascii="Times New Roman"/>
          <w:color w:val="221F1F"/>
          <w:spacing w:val="-2"/>
          <w:w w:val="212"/>
          <w:position w:val="-1"/>
          <w:sz w:val="16"/>
          <w:szCs w:val="16"/>
        </w:rPr>
        <w:t>[</w:t>
      </w:r>
      <w:r>
        <w:rPr>
          <w:rFonts w:cs="Times New Roman" w:hAnsi="Times New Roman" w:eastAsia="Times New Roman" w:ascii="Times New Roman"/>
          <w:color w:val="221F1F"/>
          <w:spacing w:val="0"/>
          <w:w w:val="148"/>
          <w:position w:val="-1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</w:pPr>
      <w:r>
        <w:rPr>
          <w:rFonts w:cs="Times New Roman" w:hAnsi="Times New Roman" w:eastAsia="Times New Roman" w:ascii="Times New Roman"/>
          <w:color w:val="221F1F"/>
          <w:spacing w:val="0"/>
          <w:w w:val="100"/>
          <w:sz w:val="16"/>
          <w:szCs w:val="16"/>
        </w:rPr>
        <w:t>%&amp;8)%**(D)"?"&amp;)*+"--7+"5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22"/>
          <w:szCs w:val="22"/>
        </w:rPr>
        <w:jc w:val="left"/>
        <w:spacing w:before="3" w:lineRule="exact" w:line="220"/>
      </w:pPr>
      <w:r>
        <w:br w:type="column"/>
      </w:r>
      <w:r>
        <w:rPr>
          <w:sz w:val="22"/>
          <w:szCs w:val="22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80"/>
      </w:pPr>
      <w:r>
        <w:pict>
          <v:group style="position:absolute;margin-left:166.905pt;margin-top:0.82532pt;width:128.239pt;height:128.043pt;mso-position-horizontal-relative:page;mso-position-vertical-relative:paragraph;z-index:-2602" coordorigin="3338,17" coordsize="2565,2561">
            <v:shape type="#_x0000_t75" style="position:absolute;left:3338;top:21;width:2565;height:2556">
              <v:imagedata o:title="" r:id="rId250"/>
            </v:shape>
            <v:group style="position:absolute;left:3343;top:21;width:2551;height:2551" coordorigin="3343,21" coordsize="2551,2551">
              <v:shape style="position:absolute;left:3343;top:21;width:2551;height:2551" coordorigin="3343,21" coordsize="2551,2551" path="m3343,21l5894,21,5894,2572,3343,2572,3343,21xe" filled="f" stroked="t" strokeweight="0.424pt" strokecolor="#828080">
                <v:path arrowok="t"/>
              </v:shape>
            </v:group>
            <w10:wrap type="none"/>
          </v:group>
        </w:pict>
      </w:r>
      <w:r>
        <w:rPr>
          <w:rFonts w:cs="Times New Roman" w:hAnsi="Times New Roman" w:eastAsia="Times New Roman" w:ascii="Times New Roman"/>
          <w:color w:val="221F1F"/>
          <w:spacing w:val="-2"/>
          <w:w w:val="76"/>
          <w:position w:val="-1"/>
          <w:sz w:val="16"/>
          <w:szCs w:val="16"/>
        </w:rPr>
        <w:t>W</w:t>
      </w:r>
      <w:r>
        <w:rPr>
          <w:rFonts w:cs="Times New Roman" w:hAnsi="Times New Roman" w:eastAsia="Times New Roman" w:ascii="Times New Roman"/>
          <w:color w:val="221F1F"/>
          <w:spacing w:val="-2"/>
          <w:w w:val="54"/>
          <w:position w:val="-1"/>
          <w:sz w:val="16"/>
          <w:szCs w:val="16"/>
        </w:rPr>
        <w:t>5</w:t>
      </w:r>
      <w:r>
        <w:rPr>
          <w:rFonts w:cs="Times New Roman" w:hAnsi="Times New Roman" w:eastAsia="Times New Roman" w:ascii="Times New Roman"/>
          <w:color w:val="221F1F"/>
          <w:spacing w:val="-2"/>
          <w:w w:val="132"/>
          <w:position w:val="-1"/>
          <w:sz w:val="16"/>
          <w:szCs w:val="16"/>
        </w:rPr>
        <w:t>6</w:t>
      </w:r>
      <w:r>
        <w:rPr>
          <w:rFonts w:cs="Times New Roman" w:hAnsi="Times New Roman" w:eastAsia="Times New Roman" w:ascii="Times New Roman"/>
          <w:color w:val="221F1F"/>
          <w:spacing w:val="-2"/>
          <w:w w:val="54"/>
          <w:position w:val="-1"/>
          <w:sz w:val="16"/>
          <w:szCs w:val="16"/>
        </w:rPr>
        <w:t>5</w:t>
      </w:r>
      <w:r>
        <w:rPr>
          <w:rFonts w:cs="Times New Roman" w:hAnsi="Times New Roman" w:eastAsia="Times New Roman" w:ascii="Times New Roman"/>
          <w:color w:val="221F1F"/>
          <w:spacing w:val="-3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2"/>
          <w:w w:val="127"/>
          <w:position w:val="-1"/>
          <w:sz w:val="16"/>
          <w:szCs w:val="16"/>
        </w:rPr>
        <w:t>1</w:t>
      </w:r>
      <w:r>
        <w:rPr>
          <w:rFonts w:cs="Times New Roman" w:hAnsi="Times New Roman" w:eastAsia="Times New Roman" w:ascii="Times New Roman"/>
          <w:color w:val="221F1F"/>
          <w:spacing w:val="-2"/>
          <w:w w:val="73"/>
          <w:position w:val="-1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2"/>
          <w:w w:val="148"/>
          <w:position w:val="-1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2"/>
          <w:w w:val="113"/>
          <w:position w:val="-1"/>
          <w:sz w:val="16"/>
          <w:szCs w:val="16"/>
        </w:rPr>
        <w:t>7</w:t>
      </w:r>
      <w:r>
        <w:rPr>
          <w:rFonts w:cs="Times New Roman" w:hAnsi="Times New Roman" w:eastAsia="Times New Roman" w:ascii="Times New Roman"/>
          <w:color w:val="221F1F"/>
          <w:spacing w:val="-2"/>
          <w:w w:val="58"/>
          <w:position w:val="-1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2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3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2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2"/>
          <w:w w:val="113"/>
          <w:position w:val="-1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color w:val="221F1F"/>
          <w:spacing w:val="-2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3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2"/>
          <w:w w:val="118"/>
          <w:position w:val="-1"/>
          <w:sz w:val="16"/>
          <w:szCs w:val="16"/>
        </w:rPr>
        <w:t>8</w:t>
      </w:r>
      <w:r>
        <w:rPr>
          <w:rFonts w:cs="Times New Roman" w:hAnsi="Times New Roman" w:eastAsia="Times New Roman" w:ascii="Times New Roman"/>
          <w:color w:val="221F1F"/>
          <w:spacing w:val="-2"/>
          <w:w w:val="123"/>
          <w:position w:val="-1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color w:val="221F1F"/>
          <w:spacing w:val="-2"/>
          <w:w w:val="148"/>
          <w:position w:val="-1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2"/>
          <w:w w:val="118"/>
          <w:position w:val="-1"/>
          <w:sz w:val="16"/>
          <w:szCs w:val="16"/>
        </w:rPr>
        <w:t>*</w:t>
      </w:r>
      <w:r>
        <w:rPr>
          <w:rFonts w:cs="Times New Roman" w:hAnsi="Times New Roman" w:eastAsia="Times New Roman" w:ascii="Times New Roman"/>
          <w:color w:val="221F1F"/>
          <w:spacing w:val="-2"/>
          <w:w w:val="67"/>
          <w:position w:val="-1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color w:val="221F1F"/>
          <w:spacing w:val="-2"/>
          <w:w w:val="65"/>
          <w:position w:val="-1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2"/>
          <w:w w:val="70"/>
          <w:position w:val="-1"/>
          <w:sz w:val="16"/>
          <w:szCs w:val="16"/>
        </w:rPr>
        <w:t>D</w:t>
      </w:r>
      <w:r>
        <w:rPr>
          <w:rFonts w:cs="Times New Roman" w:hAnsi="Times New Roman" w:eastAsia="Times New Roman" w:ascii="Times New Roman"/>
          <w:color w:val="221F1F"/>
          <w:spacing w:val="-3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2"/>
          <w:w w:val="105"/>
          <w:position w:val="-1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color w:val="221F1F"/>
          <w:spacing w:val="-2"/>
          <w:w w:val="116"/>
          <w:position w:val="-1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2"/>
          <w:w w:val="108"/>
          <w:position w:val="-1"/>
          <w:sz w:val="16"/>
          <w:szCs w:val="16"/>
        </w:rPr>
        <w:t>?</w:t>
      </w:r>
      <w:r>
        <w:rPr>
          <w:rFonts w:cs="Times New Roman" w:hAnsi="Times New Roman" w:eastAsia="Times New Roman" w:ascii="Times New Roman"/>
          <w:color w:val="221F1F"/>
          <w:spacing w:val="-2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2"/>
          <w:w w:val="58"/>
          <w:position w:val="-1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3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2"/>
          <w:w w:val="123"/>
          <w:position w:val="-1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color w:val="221F1F"/>
          <w:spacing w:val="-2"/>
          <w:w w:val="148"/>
          <w:position w:val="-1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3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2"/>
          <w:w w:val="309"/>
          <w:position w:val="-1"/>
          <w:sz w:val="16"/>
          <w:szCs w:val="16"/>
        </w:rPr>
        <w:t>;</w:t>
      </w:r>
      <w:r>
        <w:rPr>
          <w:rFonts w:cs="Times New Roman" w:hAnsi="Times New Roman" w:eastAsia="Times New Roman" w:ascii="Times New Roman"/>
          <w:color w:val="221F1F"/>
          <w:spacing w:val="-2"/>
          <w:w w:val="116"/>
          <w:position w:val="-1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2"/>
          <w:w w:val="113"/>
          <w:position w:val="-1"/>
          <w:sz w:val="16"/>
          <w:szCs w:val="16"/>
        </w:rPr>
        <w:t>7</w:t>
      </w:r>
      <w:r>
        <w:rPr>
          <w:rFonts w:cs="Times New Roman" w:hAnsi="Times New Roman" w:eastAsia="Times New Roman" w:ascii="Times New Roman"/>
          <w:color w:val="221F1F"/>
          <w:spacing w:val="-2"/>
          <w:w w:val="73"/>
          <w:position w:val="-1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2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2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2"/>
          <w:w w:val="118"/>
          <w:position w:val="-1"/>
          <w:sz w:val="16"/>
          <w:szCs w:val="16"/>
        </w:rPr>
        <w:t>8</w:t>
      </w:r>
      <w:r>
        <w:rPr>
          <w:rFonts w:cs="Times New Roman" w:hAnsi="Times New Roman" w:eastAsia="Times New Roman" w:ascii="Times New Roman"/>
          <w:color w:val="221F1F"/>
          <w:spacing w:val="-3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2"/>
          <w:w w:val="118"/>
          <w:position w:val="-1"/>
          <w:sz w:val="16"/>
          <w:szCs w:val="16"/>
        </w:rPr>
        <w:t>*</w:t>
      </w:r>
      <w:r>
        <w:rPr>
          <w:rFonts w:cs="Times New Roman" w:hAnsi="Times New Roman" w:eastAsia="Times New Roman" w:ascii="Times New Roman"/>
          <w:color w:val="221F1F"/>
          <w:spacing w:val="-2"/>
          <w:w w:val="65"/>
          <w:position w:val="-1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2"/>
          <w:w w:val="58"/>
          <w:position w:val="-1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2"/>
          <w:w w:val="65"/>
          <w:position w:val="-1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2"/>
          <w:w w:val="67"/>
          <w:position w:val="-1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color w:val="221F1F"/>
          <w:spacing w:val="-2"/>
          <w:w w:val="67"/>
          <w:position w:val="-1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color w:val="221F1F"/>
          <w:spacing w:val="-2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2"/>
          <w:w w:val="67"/>
          <w:position w:val="-1"/>
          <w:sz w:val="16"/>
          <w:szCs w:val="16"/>
        </w:rPr>
        <w:t>(</w:t>
      </w:r>
      <w:r>
        <w:rPr>
          <w:rFonts w:cs="Times New Roman" w:hAnsi="Times New Roman" w:eastAsia="Times New Roman" w:ascii="Times New Roman"/>
          <w:color w:val="221F1F"/>
          <w:spacing w:val="-3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2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2"/>
          <w:w w:val="116"/>
          <w:position w:val="-1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3"/>
          <w:w w:val="82"/>
          <w:position w:val="-1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2"/>
          <w:w w:val="112"/>
          <w:position w:val="-1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2"/>
          <w:w w:val="113"/>
          <w:position w:val="-1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color w:val="221F1F"/>
          <w:spacing w:val="0"/>
          <w:w w:val="134"/>
          <w:position w:val="-1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</w:pPr>
      <w:r>
        <w:rPr>
          <w:rFonts w:cs="Times New Roman" w:hAnsi="Times New Roman" w:eastAsia="Times New Roman" w:ascii="Times New Roman"/>
          <w:color w:val="221F1F"/>
          <w:spacing w:val="-4"/>
          <w:w w:val="112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4"/>
          <w:w w:val="116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4"/>
          <w:w w:val="118"/>
          <w:sz w:val="16"/>
          <w:szCs w:val="16"/>
        </w:rPr>
        <w:t>*</w:t>
      </w:r>
      <w:r>
        <w:rPr>
          <w:rFonts w:cs="Times New Roman" w:hAnsi="Times New Roman" w:eastAsia="Times New Roman" w:ascii="Times New Roman"/>
          <w:color w:val="221F1F"/>
          <w:spacing w:val="-7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4"/>
          <w:w w:val="65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4"/>
          <w:w w:val="73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4"/>
          <w:w w:val="118"/>
          <w:sz w:val="16"/>
          <w:szCs w:val="16"/>
        </w:rPr>
        <w:t>8</w:t>
      </w:r>
      <w:r>
        <w:rPr>
          <w:rFonts w:cs="Times New Roman" w:hAnsi="Times New Roman" w:eastAsia="Times New Roman" w:ascii="Times New Roman"/>
          <w:color w:val="221F1F"/>
          <w:spacing w:val="-7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7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4"/>
          <w:w w:val="148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4"/>
          <w:w w:val="123"/>
          <w:sz w:val="16"/>
          <w:szCs w:val="16"/>
        </w:rPr>
        <w:t>'</w:t>
      </w:r>
      <w:r>
        <w:rPr>
          <w:rFonts w:cs="Times New Roman" w:hAnsi="Times New Roman" w:eastAsia="Times New Roman" w:ascii="Times New Roman"/>
          <w:color w:val="221F1F"/>
          <w:spacing w:val="-4"/>
          <w:w w:val="118"/>
          <w:sz w:val="16"/>
          <w:szCs w:val="16"/>
        </w:rPr>
        <w:t>8</w:t>
      </w:r>
      <w:r>
        <w:rPr>
          <w:rFonts w:cs="Times New Roman" w:hAnsi="Times New Roman" w:eastAsia="Times New Roman" w:ascii="Times New Roman"/>
          <w:color w:val="221F1F"/>
          <w:spacing w:val="-4"/>
          <w:w w:val="134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7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4"/>
          <w:w w:val="52"/>
          <w:sz w:val="16"/>
          <w:szCs w:val="16"/>
        </w:rPr>
        <w:t>9</w:t>
      </w:r>
      <w:r>
        <w:rPr>
          <w:rFonts w:cs="Times New Roman" w:hAnsi="Times New Roman" w:eastAsia="Times New Roman" w:ascii="Times New Roman"/>
          <w:color w:val="221F1F"/>
          <w:spacing w:val="-4"/>
          <w:w w:val="65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4"/>
          <w:w w:val="105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color w:val="221F1F"/>
          <w:spacing w:val="-4"/>
          <w:w w:val="134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4"/>
          <w:w w:val="148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7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4"/>
          <w:w w:val="116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4"/>
          <w:w w:val="52"/>
          <w:sz w:val="16"/>
          <w:szCs w:val="16"/>
        </w:rPr>
        <w:t>9</w:t>
      </w:r>
      <w:r>
        <w:rPr>
          <w:rFonts w:cs="Times New Roman" w:hAnsi="Times New Roman" w:eastAsia="Times New Roman" w:ascii="Times New Roman"/>
          <w:color w:val="221F1F"/>
          <w:spacing w:val="-7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4"/>
          <w:w w:val="112"/>
          <w:sz w:val="16"/>
          <w:szCs w:val="16"/>
        </w:rPr>
        <w:t>,</w:t>
      </w:r>
      <w:r>
        <w:rPr>
          <w:rFonts w:cs="Times New Roman" w:hAnsi="Times New Roman" w:eastAsia="Times New Roman" w:ascii="Times New Roman"/>
          <w:color w:val="221F1F"/>
          <w:spacing w:val="-4"/>
          <w:w w:val="113"/>
          <w:sz w:val="16"/>
          <w:szCs w:val="16"/>
        </w:rPr>
        <w:t>$</w:t>
      </w:r>
      <w:r>
        <w:rPr>
          <w:rFonts w:cs="Times New Roman" w:hAnsi="Times New Roman" w:eastAsia="Times New Roman" w:ascii="Times New Roman"/>
          <w:color w:val="221F1F"/>
          <w:spacing w:val="-4"/>
          <w:w w:val="134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7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4"/>
          <w:w w:val="77"/>
          <w:sz w:val="16"/>
          <w:szCs w:val="16"/>
        </w:rPr>
        <w:t>C</w:t>
      </w:r>
      <w:r>
        <w:rPr>
          <w:rFonts w:cs="Times New Roman" w:hAnsi="Times New Roman" w:eastAsia="Times New Roman" w:ascii="Times New Roman"/>
          <w:color w:val="221F1F"/>
          <w:spacing w:val="-4"/>
          <w:w w:val="134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4"/>
          <w:w w:val="70"/>
          <w:sz w:val="16"/>
          <w:szCs w:val="16"/>
        </w:rPr>
        <w:t>D</w:t>
      </w:r>
      <w:r>
        <w:rPr>
          <w:rFonts w:cs="Times New Roman" w:hAnsi="Times New Roman" w:eastAsia="Times New Roman" w:ascii="Times New Roman"/>
          <w:color w:val="221F1F"/>
          <w:spacing w:val="-4"/>
          <w:w w:val="105"/>
          <w:sz w:val="16"/>
          <w:szCs w:val="16"/>
        </w:rPr>
        <w:t>&lt;</w:t>
      </w:r>
      <w:r>
        <w:rPr>
          <w:rFonts w:cs="Times New Roman" w:hAnsi="Times New Roman" w:eastAsia="Times New Roman" w:ascii="Times New Roman"/>
          <w:color w:val="221F1F"/>
          <w:spacing w:val="-4"/>
          <w:w w:val="116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4"/>
          <w:w w:val="65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4"/>
          <w:w w:val="58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4"/>
          <w:w w:val="118"/>
          <w:sz w:val="16"/>
          <w:szCs w:val="16"/>
        </w:rPr>
        <w:t>8</w:t>
      </w:r>
      <w:r>
        <w:rPr>
          <w:rFonts w:cs="Times New Roman" w:hAnsi="Times New Roman" w:eastAsia="Times New Roman" w:ascii="Times New Roman"/>
          <w:color w:val="221F1F"/>
          <w:spacing w:val="-4"/>
          <w:w w:val="54"/>
          <w:sz w:val="16"/>
          <w:szCs w:val="16"/>
        </w:rPr>
        <w:t>5</w:t>
      </w:r>
      <w:r>
        <w:rPr>
          <w:rFonts w:cs="Times New Roman" w:hAnsi="Times New Roman" w:eastAsia="Times New Roman" w:ascii="Times New Roman"/>
          <w:color w:val="221F1F"/>
          <w:spacing w:val="-7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4"/>
          <w:w w:val="35"/>
          <w:sz w:val="16"/>
          <w:szCs w:val="16"/>
        </w:rPr>
        <w:t>G</w:t>
      </w:r>
      <w:r>
        <w:rPr>
          <w:rFonts w:cs="Times New Roman" w:hAnsi="Times New Roman" w:eastAsia="Times New Roman" w:ascii="Times New Roman"/>
          <w:color w:val="221F1F"/>
          <w:spacing w:val="-4"/>
          <w:w w:val="52"/>
          <w:sz w:val="16"/>
          <w:szCs w:val="16"/>
        </w:rPr>
        <w:t>9</w:t>
      </w:r>
      <w:r>
        <w:rPr>
          <w:rFonts w:cs="Times New Roman" w:hAnsi="Times New Roman" w:eastAsia="Times New Roman" w:ascii="Times New Roman"/>
          <w:color w:val="221F1F"/>
          <w:spacing w:val="-7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4"/>
          <w:w w:val="73"/>
          <w:sz w:val="16"/>
          <w:szCs w:val="16"/>
        </w:rPr>
        <w:t>&amp;</w:t>
      </w:r>
      <w:r>
        <w:rPr>
          <w:rFonts w:cs="Times New Roman" w:hAnsi="Times New Roman" w:eastAsia="Times New Roman" w:ascii="Times New Roman"/>
          <w:color w:val="221F1F"/>
          <w:spacing w:val="-4"/>
          <w:w w:val="134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4"/>
          <w:w w:val="148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4"/>
          <w:w w:val="148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4"/>
          <w:w w:val="134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221F1F"/>
          <w:spacing w:val="-4"/>
          <w:w w:val="148"/>
          <w:sz w:val="16"/>
          <w:szCs w:val="16"/>
        </w:rPr>
        <w:t>-</w:t>
      </w:r>
      <w:r>
        <w:rPr>
          <w:rFonts w:cs="Times New Roman" w:hAnsi="Times New Roman" w:eastAsia="Times New Roman" w:ascii="Times New Roman"/>
          <w:color w:val="221F1F"/>
          <w:spacing w:val="-4"/>
          <w:w w:val="65"/>
          <w:sz w:val="16"/>
          <w:szCs w:val="16"/>
        </w:rPr>
        <w:t>%</w:t>
      </w:r>
      <w:r>
        <w:rPr>
          <w:rFonts w:cs="Times New Roman" w:hAnsi="Times New Roman" w:eastAsia="Times New Roman" w:ascii="Times New Roman"/>
          <w:color w:val="221F1F"/>
          <w:spacing w:val="-4"/>
          <w:w w:val="58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4"/>
          <w:w w:val="70"/>
          <w:sz w:val="16"/>
          <w:szCs w:val="16"/>
        </w:rPr>
        <w:t>D</w:t>
      </w:r>
      <w:r>
        <w:rPr>
          <w:rFonts w:cs="Times New Roman" w:hAnsi="Times New Roman" w:eastAsia="Times New Roman" w:ascii="Times New Roman"/>
          <w:color w:val="221F1F"/>
          <w:spacing w:val="-7"/>
          <w:w w:val="82"/>
          <w:sz w:val="16"/>
          <w:szCs w:val="16"/>
        </w:rPr>
        <w:t>)</w:t>
      </w:r>
      <w:r>
        <w:rPr>
          <w:rFonts w:cs="Times New Roman" w:hAnsi="Times New Roman" w:eastAsia="Times New Roman" w:ascii="Times New Roman"/>
          <w:color w:val="221F1F"/>
          <w:spacing w:val="-4"/>
          <w:w w:val="118"/>
          <w:sz w:val="16"/>
          <w:szCs w:val="16"/>
        </w:rPr>
        <w:t>*</w:t>
      </w:r>
      <w:r>
        <w:rPr>
          <w:rFonts w:cs="Times New Roman" w:hAnsi="Times New Roman" w:eastAsia="Times New Roman" w:ascii="Times New Roman"/>
          <w:color w:val="221F1F"/>
          <w:spacing w:val="-4"/>
          <w:w w:val="58"/>
          <w:sz w:val="16"/>
          <w:szCs w:val="16"/>
        </w:rPr>
        <w:t>+</w:t>
      </w:r>
      <w:r>
        <w:rPr>
          <w:rFonts w:cs="Times New Roman" w:hAnsi="Times New Roman" w:eastAsia="Times New Roman" w:ascii="Times New Roman"/>
          <w:color w:val="221F1F"/>
          <w:spacing w:val="-4"/>
          <w:w w:val="116"/>
          <w:sz w:val="16"/>
          <w:szCs w:val="16"/>
        </w:rPr>
        <w:t>2</w:t>
      </w:r>
      <w:r>
        <w:rPr>
          <w:rFonts w:cs="Times New Roman" w:hAnsi="Times New Roman" w:eastAsia="Times New Roman" w:ascii="Times New Roman"/>
          <w:color w:val="221F1F"/>
          <w:spacing w:val="-4"/>
          <w:w w:val="118"/>
          <w:sz w:val="16"/>
          <w:szCs w:val="16"/>
        </w:rPr>
        <w:t>8</w:t>
      </w:r>
      <w:r>
        <w:rPr>
          <w:rFonts w:cs="Times New Roman" w:hAnsi="Times New Roman" w:eastAsia="Times New Roman" w:ascii="Times New Roman"/>
          <w:color w:val="221F1F"/>
          <w:spacing w:val="-4"/>
          <w:w w:val="113"/>
          <w:sz w:val="16"/>
          <w:szCs w:val="16"/>
        </w:rPr>
        <w:t>7</w:t>
      </w:r>
      <w:r>
        <w:rPr>
          <w:rFonts w:cs="Times New Roman" w:hAnsi="Times New Roman" w:eastAsia="Times New Roman" w:ascii="Times New Roman"/>
          <w:color w:val="221F1F"/>
          <w:spacing w:val="-4"/>
          <w:w w:val="105"/>
          <w:sz w:val="16"/>
          <w:szCs w:val="16"/>
        </w:rPr>
        <w:t>#</w:t>
      </w:r>
      <w:r>
        <w:rPr>
          <w:rFonts w:cs="Times New Roman" w:hAnsi="Times New Roman" w:eastAsia="Times New Roman" w:ascii="Times New Roman"/>
          <w:color w:val="221F1F"/>
          <w:spacing w:val="0"/>
          <w:w w:val="134"/>
          <w:sz w:val="16"/>
          <w:szCs w:val="16"/>
        </w:rPr>
        <w:t>"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left"/>
        <w:spacing w:lineRule="exact" w:line="160"/>
      </w:pPr>
      <w:r>
        <w:rPr>
          <w:rFonts w:cs="Times New Roman" w:hAnsi="Times New Roman" w:eastAsia="Times New Roman" w:ascii="Times New Roman"/>
          <w:color w:val="221F1F"/>
          <w:spacing w:val="0"/>
          <w:w w:val="105"/>
          <w:sz w:val="16"/>
          <w:szCs w:val="16"/>
        </w:rPr>
        <w:t>%),";*(%,"),2)82),$'-5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19"/>
          <w:szCs w:val="19"/>
        </w:rPr>
        <w:jc w:val="left"/>
        <w:spacing w:before="1" w:lineRule="exact" w:line="180"/>
      </w:pPr>
      <w:r>
        <w:rPr>
          <w:sz w:val="19"/>
          <w:szCs w:val="19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ind w:left="2185"/>
        <w:sectPr>
          <w:type w:val="continuous"/>
          <w:pgSz w:w="11900" w:h="16840"/>
          <w:pgMar w:top="1420" w:bottom="280" w:left="560" w:right="560"/>
          <w:cols w:num="3" w:equalWidth="off">
            <w:col w:w="2775" w:space="8"/>
            <w:col w:w="2550" w:space="127"/>
            <w:col w:w="5320"/>
          </w:cols>
        </w:sectPr>
      </w:pPr>
      <w:r>
        <w:rPr>
          <w:rFonts w:cs="Times New Roman" w:hAnsi="Times New Roman" w:eastAsia="Times New Roman" w:ascii="Times New Roman"/>
          <w:color w:val="221F1F"/>
          <w:w w:val="111"/>
          <w:sz w:val="24"/>
          <w:szCs w:val="24"/>
        </w:rPr>
        <w:t>3Y</w:t>
      </w:r>
      <w:r>
        <w:rPr>
          <w:rFonts w:cs="Times New Roman" w:hAnsi="Times New Roman" w:eastAsia="Times New Roman" w:ascii="Times New Roman"/>
          <w:color w:val="221F1F"/>
          <w:spacing w:val="-7"/>
          <w:w w:val="111"/>
          <w:sz w:val="24"/>
          <w:szCs w:val="24"/>
        </w:rPr>
        <w:t>3</w:t>
      </w:r>
      <w:r>
        <w:rPr>
          <w:rFonts w:cs="Times New Roman" w:hAnsi="Times New Roman" w:eastAsia="Times New Roman" w:ascii="Times New Roman"/>
          <w:color w:val="221F1F"/>
          <w:spacing w:val="0"/>
          <w:w w:val="114"/>
          <w:sz w:val="24"/>
          <w:szCs w:val="24"/>
        </w:rPr>
        <w:t>RI)])4)^27+)F4)!'&amp;7,"-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pict>
          <v:group style="position:absolute;margin-left:0pt;margin-top:42.4815pt;width:561.971pt;height:1.417pt;mso-position-horizontal-relative:page;mso-position-vertical-relative:page;z-index:-2600" coordorigin="0,850" coordsize="11239,28">
            <v:group style="position:absolute;left:0;top:864;width:11225;height:0" coordorigin="0,864" coordsize="11225,0">
              <v:shape style="position:absolute;left:0;top:864;width:11225;height:0" coordorigin="0,864" coordsize="11225,0" path="m11225,864l1,864e" filled="f" stroked="t" strokeweight="1.417pt" strokecolor="#828080">
                <v:path arrowok="t"/>
              </v:shape>
              <v:shape style="position:absolute;left:0;top:864;width:11225;height:0" coordorigin="0,864" coordsize="11225,0" path="m1,864l11225,864e" filled="f" stroked="t" strokeweight="1.417pt" strokecolor="#828080">
                <v:path arrowok="t"/>
              </v:shape>
              <v:group style="position:absolute;left:0;top:864;width:11225;height:0" coordorigin="0,864" coordsize="11225,0">
                <v:shape style="position:absolute;left:0;top:864;width:11225;height:0" coordorigin="0,864" coordsize="11225,0" path="m11225,864l1,864e" filled="f" stroked="t" strokeweight="1.417pt" strokecolor="#828080">
                  <v:path arrowok="t"/>
                </v:shape>
                <v:shape style="position:absolute;left:0;top:864;width:11225;height:0" coordorigin="0,864" coordsize="11225,0" path="m1,864l11225,864e" filled="f" stroked="t" strokeweight="1.417pt" strokecolor="#828080">
                  <v:path arrowok="t"/>
                </v:shape>
                <v:group style="position:absolute;left:0;top:864;width:11225;height:0" coordorigin="0,864" coordsize="11225,0">
                  <v:shape style="position:absolute;left:0;top:864;width:11225;height:0" coordorigin="0,864" coordsize="11225,0" path="m11225,864l1,864e" filled="f" stroked="t" strokeweight="1.417pt" strokecolor="#828080">
                    <v:path arrowok="t"/>
                  </v:shape>
                  <v:shape style="position:absolute;left:0;top:864;width:11225;height:0" coordorigin="0,864" coordsize="11225,0" path="m1,864l11225,864e" filled="f" stroked="t" strokeweight="1.417pt" strokecolor="#828080">
                    <v:path arrowok="t"/>
                  </v:shape>
                </v:group>
              </v:group>
            </v:group>
            <w10:wrap type="none"/>
          </v:group>
        </w:pict>
      </w:r>
      <w:r>
        <w:pict>
          <v:group style="position:absolute;margin-left:0pt;margin-top:537.114pt;width:561.971pt;height:294.404pt;mso-position-horizontal-relative:page;mso-position-vertical-relative:page;z-index:-2609" coordorigin="0,10742" coordsize="11239,5888">
            <v:shape type="#_x0000_t75" style="position:absolute;left:1610;top:10742;width:8160;height:5588">
              <v:imagedata o:title="" r:id="rId251"/>
            </v:shape>
            <v:group style="position:absolute;left:0;top:16001;width:11225;height:0" coordorigin="0,16001" coordsize="11225,0">
              <v:shape style="position:absolute;left:0;top:16001;width:11225;height:0" coordorigin="0,16001" coordsize="11225,0" path="m11225,16001l1,16001e" filled="f" stroked="t" strokeweight="1.417pt" strokecolor="#828080">
                <v:path arrowok="t"/>
              </v:shape>
              <v:shape style="position:absolute;left:0;top:16001;width:11225;height:0" coordorigin="0,16001" coordsize="11225,0" path="m1,16001l11225,16001e" filled="f" stroked="t" strokeweight="1.417pt" strokecolor="#828080">
                <v:path arrowok="t"/>
              </v:shape>
              <v:shape type="#_x0000_t75" style="position:absolute;left:5429;top:16083;width:1017;height:547">
                <v:imagedata o:title="" r:id="rId252"/>
              </v:shape>
              <v:group style="position:absolute;left:680;top:10938;width:10545;height:2" coordorigin="680,10938" coordsize="10545,2">
                <v:shape style="position:absolute;left:680;top:10938;width:10545;height:2" coordorigin="680,10938" coordsize="10545,2" path="m680,10938l11225,10940e" filled="f" stroked="t" strokeweight="1pt" strokecolor="#00AACF">
                  <v:path arrowok="t"/>
                </v:shape>
                <v:group style="position:absolute;left:0;top:16001;width:11225;height:0" coordorigin="0,16001" coordsize="11225,0">
                  <v:shape style="position:absolute;left:0;top:16001;width:11225;height:0" coordorigin="0,16001" coordsize="11225,0" path="m11225,16001l1,16001e" filled="f" stroked="t" strokeweight="1.417pt" strokecolor="#828080">
                    <v:path arrowok="t"/>
                  </v:shape>
                  <v:shape style="position:absolute;left:0;top:16001;width:11225;height:0" coordorigin="0,16001" coordsize="11225,0" path="m1,16001l11225,16001e" filled="f" stroked="t" strokeweight="1.417pt" strokecolor="#828080">
                    <v:path arrowok="t"/>
                  </v:shape>
                  <v:group style="position:absolute;left:0;top:16001;width:11225;height:0" coordorigin="0,16001" coordsize="11225,0">
                    <v:shape style="position:absolute;left:0;top:16001;width:11225;height:0" coordorigin="0,16001" coordsize="11225,0" path="m11225,16001l1,16001e" filled="f" stroked="t" strokeweight="1.417pt" strokecolor="#828080">
                      <v:path arrowok="t"/>
                    </v:shape>
                    <v:shape style="position:absolute;left:0;top:16001;width:11225;height:0" coordorigin="0,16001" coordsize="11225,0" path="m1,16001l11225,16001e" filled="f" stroked="t" strokeweight="1.417pt" strokecolor="#828080">
                      <v:path arrowok="t"/>
                    </v:shape>
                  </v:group>
                </v:group>
              </v:group>
            </v:group>
            <w10:wrap type="none"/>
          </v:group>
        </w:pict>
      </w: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4"/>
          <w:szCs w:val="24"/>
        </w:rPr>
        <w:jc w:val="left"/>
        <w:spacing w:before="15" w:lineRule="exact" w:line="240"/>
      </w:pPr>
      <w:r>
        <w:rPr>
          <w:sz w:val="24"/>
          <w:szCs w:val="24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left"/>
        <w:spacing w:before="39"/>
        <w:ind w:left="151"/>
      </w:pPr>
      <w:r>
        <w:pict>
          <v:group style="position:absolute;margin-left:33.904pt;margin-top:2.33772pt;width:9.162pt;height:9.162pt;mso-position-horizontal-relative:page;mso-position-vertical-relative:paragraph;z-index:-2599" coordorigin="678,47" coordsize="183,183">
            <v:shape style="position:absolute;left:678;top:47;width:183;height:183" coordorigin="678,47" coordsize="183,183" path="m678,138l681,116,689,95,701,77,718,63,737,53,759,47,770,47,792,50,813,58,831,70,845,86,855,106,861,127,861,138,859,161,851,182,838,199,822,214,802,224,781,229,770,230,747,227,726,219,709,207,694,190,684,171,679,149,678,138xe" filled="f" stroked="t" strokeweight="0.567pt" strokecolor="#828080">
              <v:path arrowok="t"/>
            </v:shape>
            <w10:wrap type="none"/>
          </v:group>
        </w:pict>
      </w:r>
      <w:r>
        <w:rPr>
          <w:rFonts w:cs="Times New Roman" w:hAnsi="Times New Roman" w:eastAsia="Times New Roman" w:ascii="Times New Roman"/>
          <w:b/>
          <w:color w:val="828080"/>
          <w:w w:val="106"/>
          <w:sz w:val="16"/>
          <w:szCs w:val="16"/>
        </w:rPr>
        <w:t>*(((*&amp;+,#%-./(</w:t>
      </w:r>
      <w:r>
        <w:rPr>
          <w:rFonts w:cs="Times New Roman" w:hAnsi="Times New Roman" w:eastAsia="Times New Roman" w:ascii="Times New Roman"/>
          <w:b/>
          <w:color w:val="828080"/>
          <w:spacing w:val="3"/>
          <w:w w:val="106"/>
          <w:sz w:val="16"/>
          <w:szCs w:val="16"/>
        </w:rPr>
        <w:t>*</w:t>
      </w:r>
      <w:r>
        <w:rPr>
          <w:rFonts w:cs="Times New Roman" w:hAnsi="Times New Roman" w:eastAsia="Times New Roman" w:ascii="Times New Roman"/>
          <w:b/>
          <w:color w:val="828080"/>
          <w:spacing w:val="-5"/>
          <w:w w:val="66"/>
          <w:sz w:val="16"/>
          <w:szCs w:val="16"/>
        </w:rPr>
        <w:t>0</w:t>
      </w:r>
      <w:r>
        <w:rPr>
          <w:rFonts w:cs="Times New Roman" w:hAnsi="Times New Roman" w:eastAsia="Times New Roman" w:ascii="Times New Roman"/>
          <w:b/>
          <w:color w:val="828080"/>
          <w:spacing w:val="0"/>
          <w:w w:val="107"/>
          <w:sz w:val="16"/>
          <w:szCs w:val="16"/>
        </w:rPr>
        <w:t>1.#2032$%4(5/6()778</w:t>
      </w:r>
      <w:r>
        <w:rPr>
          <w:rFonts w:cs="Times New Roman" w:hAnsi="Times New Roman" w:eastAsia="Times New Roman" w:ascii="Times New Roman"/>
          <w:b/>
          <w:color w:val="828080"/>
          <w:spacing w:val="0"/>
          <w:w w:val="100"/>
          <w:sz w:val="16"/>
          <w:szCs w:val="16"/>
        </w:rPr>
        <w:t>                                                                                                                                                                             </w:t>
      </w:r>
      <w:r>
        <w:rPr>
          <w:rFonts w:cs="Times New Roman" w:hAnsi="Times New Roman" w:eastAsia="Times New Roman" w:ascii="Times New Roman"/>
          <w:b/>
          <w:color w:val="828080"/>
          <w:spacing w:val="15"/>
          <w:w w:val="100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b/>
          <w:color w:val="828080"/>
          <w:spacing w:val="-5"/>
          <w:w w:val="133"/>
          <w:position w:val="-7"/>
          <w:sz w:val="24"/>
          <w:szCs w:val="24"/>
        </w:rPr>
        <w:t>9</w:t>
      </w:r>
      <w:r>
        <w:rPr>
          <w:rFonts w:cs="Times New Roman" w:hAnsi="Times New Roman" w:eastAsia="Times New Roman" w:ascii="Times New Roman"/>
          <w:b/>
          <w:color w:val="828080"/>
          <w:spacing w:val="0"/>
          <w:w w:val="142"/>
          <w:position w:val="-7"/>
          <w:sz w:val="24"/>
          <w:szCs w:val="24"/>
        </w:rPr>
        <w:t>;-"</w:t>
      </w:r>
      <w:r>
        <w:rPr>
          <w:rFonts w:cs="Times New Roman" w:hAnsi="Times New Roman" w:eastAsia="Times New Roman" w:ascii="Times New Roman"/>
          <w:color w:val="828080"/>
          <w:spacing w:val="0"/>
          <w:w w:val="82"/>
          <w:position w:val="-7"/>
          <w:sz w:val="24"/>
          <w:szCs w:val="24"/>
        </w:rPr>
        <w:t>)</w:t>
      </w:r>
      <w:r>
        <w:rPr>
          <w:rFonts w:cs="Times New Roman" w:hAnsi="Times New Roman" w:eastAsia="Times New Roman" w:ascii="Times New Roman"/>
          <w:color w:val="828080"/>
          <w:spacing w:val="0"/>
          <w:w w:val="192"/>
          <w:position w:val="-7"/>
          <w:sz w:val="24"/>
          <w:szCs w:val="24"/>
        </w:rPr>
        <w:t>;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24"/>
          <w:szCs w:val="24"/>
        </w:rPr>
      </w:r>
    </w:p>
    <w:sectPr>
      <w:type w:val="continuous"/>
      <w:pgSz w:w="11900" w:h="16840"/>
      <w:pgMar w:top="1420" w:bottom="280" w:left="560" w:right="560"/>
    </w:sectPr>
  </w:body>
</w:document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rPr>
        <w:sz w:val="20"/>
        <w:szCs w:val="20"/>
      </w:rPr>
      <w:jc w:val="left"/>
      <w:spacing w:lineRule="exact" w:line="200"/>
    </w:pPr>
    <w:r>
      <w:pict>
        <v:shape type="#_x0000_t75" style="position:absolute;margin-left:271.47pt;margin-top:804.148pt;width:50.847pt;height:27.3704pt;mso-position-horizontal-relative:page;mso-position-vertical-relative:page;z-index:-2870">
          <v:imagedata o:title="" r:id="rId1"/>
        </v:shape>
      </w:pict>
    </w:r>
    <w:r>
      <w:pict>
        <v:group style="position:absolute;margin-left:33.903pt;margin-top:804.157pt;width:9.162pt;height:9.162pt;mso-position-horizontal-relative:page;mso-position-vertical-relative:page;z-index:-2869" coordorigin="678,16083" coordsize="183,183">
          <v:shape style="position:absolute;left:678;top:16083;width:183;height:183" coordorigin="678,16083" coordsize="183,183" path="m678,16175l681,16152,689,16132,701,16114,718,16099,737,16089,759,16084,770,16083,792,16086,813,16094,831,16106,845,16123,855,16142,861,16164,861,16175,858,16197,850,16218,838,16236,822,16250,802,16260,781,16266,770,16266,747,16264,726,16256,709,16243,694,16227,684,16208,679,16186,678,16175xe" filled="f" stroked="t" strokeweight="0.567pt" strokecolor="#828080">
            <v:path arrowok="t"/>
          </v:shape>
          <w10:wrap type="none"/>
        </v:group>
      </w:pict>
    </w:r>
    <w:r>
      <w:pict>
        <v:group style="position:absolute;margin-left:0.001404pt;margin-top:798.905pt;width:561.26pt;height:0pt;mso-position-horizontal-relative:page;mso-position-vertical-relative:page;z-index:-2868" coordorigin="0,15978" coordsize="11225,0">
          <v:shape style="position:absolute;left:0;top:15978;width:11225;height:0" coordorigin="0,15978" coordsize="11225,0" path="m11225,15978l1,15978e" filled="f" stroked="t" strokeweight="1.417pt" strokecolor="#828080">
            <v:path arrowok="t"/>
          </v:shape>
          <v:shape style="position:absolute;left:0;top:15978;width:11225;height:0" coordorigin="0,15978" coordsize="11225,0" path="m1,15978l11225,15978e" filled="f" stroked="t" strokeweight="1.417pt" strokecolor="#828080">
            <v:path arrowok="t"/>
          </v:shape>
          <w10:wrap type="none"/>
        </v:group>
      </w:pict>
    </w:r>
    <w:r>
      <w:pict>
        <v:shape type="#_x0000_t202" style="position:absolute;margin-left:34.5357pt;margin-top:803.806pt;width:140.673pt;height:10pt;mso-position-horizontal-relative:page;mso-position-vertical-relative:page;z-index:-2867" filled="f" stroked="f">
          <v:textbox inset="0,0,0,0">
            <w:txbxContent>
              <w:p>
                <w:pPr>
                  <w:rPr>
                    <w:rFonts w:cs="Times New Roman" w:hAnsi="Times New Roman" w:eastAsia="Times New Roman" w:ascii="Times New Roman"/>
                    <w:sz w:val="16"/>
                    <w:szCs w:val="16"/>
                  </w:rPr>
                  <w:jc w:val="left"/>
                  <w:spacing w:before="4"/>
                  <w:ind w:left="20" w:right="-24"/>
                </w:pPr>
                <w:r>
                  <w:rPr>
                    <w:rFonts w:cs="Times New Roman" w:hAnsi="Times New Roman" w:eastAsia="Times New Roman" w:ascii="Times New Roman"/>
                    <w:b/>
                    <w:color w:val="828080"/>
                    <w:w w:val="106"/>
                    <w:sz w:val="16"/>
                    <w:szCs w:val="16"/>
                  </w:rPr>
                  <w:t>*(((*&amp;+,#%-./(</w:t>
                </w:r>
                <w:r>
                  <w:rPr>
                    <w:rFonts w:cs="Times New Roman" w:hAnsi="Times New Roman" w:eastAsia="Times New Roman" w:ascii="Times New Roman"/>
                    <w:b/>
                    <w:color w:val="828080"/>
                    <w:spacing w:val="3"/>
                    <w:w w:val="106"/>
                    <w:sz w:val="16"/>
                    <w:szCs w:val="16"/>
                  </w:rPr>
                  <w:t>*</w:t>
                </w:r>
                <w:r>
                  <w:rPr>
                    <w:rFonts w:cs="Times New Roman" w:hAnsi="Times New Roman" w:eastAsia="Times New Roman" w:ascii="Times New Roman"/>
                    <w:b/>
                    <w:color w:val="828080"/>
                    <w:spacing w:val="-5"/>
                    <w:w w:val="66"/>
                    <w:sz w:val="16"/>
                    <w:szCs w:val="16"/>
                  </w:rPr>
                  <w:t>0</w:t>
                </w:r>
                <w:r>
                  <w:rPr>
                    <w:rFonts w:cs="Times New Roman" w:hAnsi="Times New Roman" w:eastAsia="Times New Roman" w:ascii="Times New Roman"/>
                    <w:b/>
                    <w:color w:val="828080"/>
                    <w:spacing w:val="0"/>
                    <w:w w:val="107"/>
                    <w:sz w:val="16"/>
                    <w:szCs w:val="16"/>
                  </w:rPr>
                  <w:t>1.#2032$%4(5/6()778</w:t>
                </w:r>
                <w:r>
                  <w:rPr>
                    <w:rFonts w:cs="Times New Roman" w:hAnsi="Times New Roman" w:eastAsia="Times New Roman" w:ascii="Times New Roman"/>
                    <w:color w:val="000000"/>
                    <w:spacing w:val="0"/>
                    <w:w w:val="100"/>
                    <w:sz w:val="16"/>
                    <w:szCs w:val="16"/>
                  </w:rPr>
                </w:r>
              </w:p>
            </w:txbxContent>
          </v:textbox>
          <w10:wrap type="none"/>
        </v:shape>
      </w:pict>
    </w:r>
    <w:r>
      <w:rPr>
        <w:sz w:val="20"/>
        <w:szCs w:val="20"/>
      </w:rPr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rPr>
        <w:sz w:val="20"/>
        <w:szCs w:val="20"/>
      </w:rPr>
      <w:jc w:val="left"/>
      <w:spacing w:lineRule="exact" w:line="200"/>
    </w:pPr>
    <w:r>
      <w:pict>
        <v:shape type="#_x0000_t75" style="position:absolute;margin-left:271.469pt;margin-top:804.148pt;width:50.847pt;height:27.3704pt;mso-position-horizontal-relative:page;mso-position-vertical-relative:page;z-index:-2865">
          <v:imagedata o:title="" r:id="rId1"/>
        </v:shape>
      </w:pict>
    </w:r>
    <w:r>
      <w:pict>
        <v:group style="position:absolute;margin-left:33.901pt;margin-top:804.157pt;width:9.162pt;height:9.162pt;mso-position-horizontal-relative:page;mso-position-vertical-relative:page;z-index:-2864" coordorigin="678,16083" coordsize="183,183">
          <v:shape style="position:absolute;left:678;top:16083;width:183;height:183" coordorigin="678,16083" coordsize="183,183" path="m678,16175l681,16152,689,16132,701,16114,718,16099,737,16089,759,16084,770,16083,792,16086,813,16094,831,16106,845,16123,855,16142,861,16164,861,16175,858,16197,850,16218,838,16236,822,16250,802,16260,781,16266,770,16266,747,16264,726,16256,709,16243,694,16227,684,16208,679,16186,678,16175xe" filled="f" stroked="t" strokeweight="0.567pt" strokecolor="#828080">
            <v:path arrowok="t"/>
          </v:shape>
          <w10:wrap type="none"/>
        </v:group>
      </w:pict>
    </w:r>
    <w:r>
      <w:pict>
        <v:group style="position:absolute;margin-left:-0.000458pt;margin-top:799.428pt;width:561.259pt;height:0pt;mso-position-horizontal-relative:page;mso-position-vertical-relative:page;z-index:-2863" coordorigin="0,15989" coordsize="11225,0">
          <v:shape style="position:absolute;left:0;top:15989;width:11225;height:0" coordorigin="0,15989" coordsize="11225,0" path="m11225,15989l1,15989e" filled="f" stroked="t" strokeweight="1.417pt" strokecolor="#828080">
            <v:path arrowok="t"/>
          </v:shape>
          <v:shape style="position:absolute;left:0;top:15989;width:11225;height:0" coordorigin="0,15989" coordsize="11225,0" path="m1,15989l11225,15989e" filled="f" stroked="t" strokeweight="1.417pt" strokecolor="#828080">
            <v:path arrowok="t"/>
          </v:shape>
          <w10:wrap type="none"/>
        </v:group>
      </w:pict>
    </w:r>
    <w:r>
      <w:pict>
        <v:shape type="#_x0000_t202" style="position:absolute;margin-left:34.5336pt;margin-top:803.806pt;width:140.673pt;height:10pt;mso-position-horizontal-relative:page;mso-position-vertical-relative:page;z-index:-2862" filled="f" stroked="f">
          <v:textbox inset="0,0,0,0">
            <w:txbxContent>
              <w:p>
                <w:pPr>
                  <w:rPr>
                    <w:rFonts w:cs="Times New Roman" w:hAnsi="Times New Roman" w:eastAsia="Times New Roman" w:ascii="Times New Roman"/>
                    <w:sz w:val="16"/>
                    <w:szCs w:val="16"/>
                  </w:rPr>
                  <w:jc w:val="left"/>
                  <w:spacing w:before="4"/>
                  <w:ind w:left="20" w:right="-24"/>
                </w:pPr>
                <w:r>
                  <w:rPr>
                    <w:rFonts w:cs="Times New Roman" w:hAnsi="Times New Roman" w:eastAsia="Times New Roman" w:ascii="Times New Roman"/>
                    <w:b/>
                    <w:color w:val="828080"/>
                    <w:w w:val="106"/>
                    <w:sz w:val="16"/>
                    <w:szCs w:val="16"/>
                  </w:rPr>
                  <w:t>*(((*&amp;+,#%-./(</w:t>
                </w:r>
                <w:r>
                  <w:rPr>
                    <w:rFonts w:cs="Times New Roman" w:hAnsi="Times New Roman" w:eastAsia="Times New Roman" w:ascii="Times New Roman"/>
                    <w:b/>
                    <w:color w:val="828080"/>
                    <w:spacing w:val="3"/>
                    <w:w w:val="106"/>
                    <w:sz w:val="16"/>
                    <w:szCs w:val="16"/>
                  </w:rPr>
                  <w:t>*</w:t>
                </w:r>
                <w:r>
                  <w:rPr>
                    <w:rFonts w:cs="Times New Roman" w:hAnsi="Times New Roman" w:eastAsia="Times New Roman" w:ascii="Times New Roman"/>
                    <w:b/>
                    <w:color w:val="828080"/>
                    <w:spacing w:val="-5"/>
                    <w:w w:val="66"/>
                    <w:sz w:val="16"/>
                    <w:szCs w:val="16"/>
                  </w:rPr>
                  <w:t>0</w:t>
                </w:r>
                <w:r>
                  <w:rPr>
                    <w:rFonts w:cs="Times New Roman" w:hAnsi="Times New Roman" w:eastAsia="Times New Roman" w:ascii="Times New Roman"/>
                    <w:b/>
                    <w:color w:val="828080"/>
                    <w:spacing w:val="0"/>
                    <w:w w:val="107"/>
                    <w:sz w:val="16"/>
                    <w:szCs w:val="16"/>
                  </w:rPr>
                  <w:t>1.#2032$%4(5/6()778</w:t>
                </w:r>
                <w:r>
                  <w:rPr>
                    <w:rFonts w:cs="Times New Roman" w:hAnsi="Times New Roman" w:eastAsia="Times New Roman" w:ascii="Times New Roman"/>
                    <w:color w:val="000000"/>
                    <w:spacing w:val="0"/>
                    <w:w w:val="100"/>
                    <w:sz w:val="16"/>
                    <w:szCs w:val="16"/>
                  </w:rPr>
                </w:r>
              </w:p>
            </w:txbxContent>
          </v:textbox>
          <w10:wrap type="none"/>
        </v:shape>
      </w:pict>
    </w:r>
    <w:r>
      <w:rPr>
        <w:sz w:val="20"/>
        <w:szCs w:val="20"/>
      </w:rPr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rPr>
        <w:sz w:val="0"/>
        <w:szCs w:val="0"/>
      </w:rPr>
      <w:jc w:val="left"/>
      <w:spacing w:lineRule="exact" w:line="0"/>
    </w:pPr>
    <w:r>
      <w:rPr>
        <w:sz w:val="0"/>
        <w:szCs w:val="0"/>
      </w:rPr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rPr>
        <w:sz w:val="0"/>
        <w:szCs w:val="0"/>
      </w:rPr>
      <w:jc w:val="left"/>
      <w:spacing w:lineRule="exact" w:line="0"/>
    </w:pPr>
    <w:r>
      <w:rPr>
        <w:sz w:val="0"/>
        <w:szCs w:val="0"/>
      </w:rPr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rPr>
        <w:sz w:val="0"/>
        <w:szCs w:val="0"/>
      </w:rPr>
      <w:jc w:val="left"/>
      <w:spacing w:lineRule="exact" w:line="0"/>
    </w:pPr>
    <w:r>
      <w:rPr>
        <w:sz w:val="0"/>
        <w:szCs w:val="0"/>
      </w:rPr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rPr>
        <w:sz w:val="0"/>
        <w:szCs w:val="0"/>
      </w:rPr>
      <w:jc w:val="left"/>
      <w:spacing w:lineRule="exact" w:line="0"/>
    </w:pPr>
    <w:r>
      <w:rPr>
        <w:sz w:val="0"/>
        <w:szCs w:val="0"/>
      </w:rPr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rPr>
        <w:sz w:val="20"/>
        <w:szCs w:val="20"/>
      </w:rPr>
      <w:jc w:val="left"/>
      <w:spacing w:lineRule="exact" w:line="200"/>
    </w:pPr>
    <w:r>
      <w:pict>
        <v:shape type="#_x0000_t202" style="position:absolute;margin-left:435.533pt;margin-top:13.5774pt;width:126.9pt;height:26pt;mso-position-horizontal-relative:page;mso-position-vertical-relative:page;z-index:-2866" filled="f" stroked="f">
          <v:textbox inset="0,0,0,0">
            <w:txbxContent>
              <w:p>
                <w:pPr>
                  <w:rPr>
                    <w:rFonts w:cs="Times New Roman" w:hAnsi="Times New Roman" w:eastAsia="Times New Roman" w:ascii="Times New Roman"/>
                    <w:sz w:val="48"/>
                    <w:szCs w:val="48"/>
                  </w:rPr>
                  <w:jc w:val="left"/>
                  <w:spacing w:lineRule="exact" w:line="520"/>
                  <w:ind w:left="20" w:right="-72"/>
                </w:pPr>
                <w:r>
                  <w:rPr>
                    <w:rFonts w:cs="Times New Roman" w:hAnsi="Times New Roman" w:eastAsia="Times New Roman" w:ascii="Times New Roman"/>
                    <w:color w:val="828080"/>
                    <w:spacing w:val="0"/>
                    <w:w w:val="128"/>
                    <w:sz w:val="48"/>
                    <w:szCs w:val="48"/>
                  </w:rPr>
                  <w:t>"%%*+,)-</w:t>
                </w:r>
                <w:r>
                  <w:rPr>
                    <w:rFonts w:cs="Times New Roman" w:hAnsi="Times New Roman" w:eastAsia="Times New Roman" w:ascii="Times New Roman"/>
                    <w:color w:val="000000"/>
                    <w:spacing w:val="0"/>
                    <w:w w:val="100"/>
                    <w:sz w:val="48"/>
                    <w:szCs w:val="48"/>
                  </w:rPr>
                </w:r>
              </w:p>
            </w:txbxContent>
          </v:textbox>
          <w10:wrap type="none"/>
        </v:shape>
      </w:pict>
    </w:r>
    <w:r>
      <w:rPr>
        <w:sz w:val="20"/>
        <w:szCs w:val="20"/>
      </w:rPr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rPr>
        <w:sz w:val="20"/>
        <w:szCs w:val="20"/>
      </w:rPr>
      <w:jc w:val="left"/>
      <w:spacing w:lineRule="exact" w:line="200"/>
    </w:pPr>
    <w:r>
      <w:pict>
        <v:shape type="#_x0000_t202" style="position:absolute;margin-left:435.536pt;margin-top:13.5774pt;width:126.9pt;height:26pt;mso-position-horizontal-relative:page;mso-position-vertical-relative:page;z-index:-2861" filled="f" stroked="f">
          <v:textbox inset="0,0,0,0">
            <w:txbxContent>
              <w:p>
                <w:pPr>
                  <w:rPr>
                    <w:rFonts w:cs="Times New Roman" w:hAnsi="Times New Roman" w:eastAsia="Times New Roman" w:ascii="Times New Roman"/>
                    <w:sz w:val="48"/>
                    <w:szCs w:val="48"/>
                  </w:rPr>
                  <w:jc w:val="left"/>
                  <w:spacing w:lineRule="exact" w:line="520"/>
                  <w:ind w:left="20" w:right="-72"/>
                </w:pPr>
                <w:r>
                  <w:rPr>
                    <w:rFonts w:cs="Times New Roman" w:hAnsi="Times New Roman" w:eastAsia="Times New Roman" w:ascii="Times New Roman"/>
                    <w:color w:val="828080"/>
                    <w:spacing w:val="0"/>
                    <w:w w:val="128"/>
                    <w:sz w:val="48"/>
                    <w:szCs w:val="48"/>
                  </w:rPr>
                  <w:t>"%%*+,)-</w:t>
                </w:r>
                <w:r>
                  <w:rPr>
                    <w:rFonts w:cs="Times New Roman" w:hAnsi="Times New Roman" w:eastAsia="Times New Roman" w:ascii="Times New Roman"/>
                    <w:color w:val="000000"/>
                    <w:spacing w:val="0"/>
                    <w:w w:val="100"/>
                    <w:sz w:val="48"/>
                    <w:szCs w:val="48"/>
                  </w:rPr>
                </w:r>
              </w:p>
            </w:txbxContent>
          </v:textbox>
          <w10:wrap type="none"/>
        </v:shape>
      </w:pict>
    </w:r>
    <w:r>
      <w:rPr>
        <w:sz w:val="20"/>
        <w:szCs w:val="20"/>
      </w:rPr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rPr>
        <w:sz w:val="20"/>
        <w:szCs w:val="20"/>
      </w:rPr>
      <w:jc w:val="left"/>
      <w:spacing w:lineRule="exact" w:line="200"/>
    </w:pPr>
    <w:r>
      <w:pict>
        <v:shape type="#_x0000_t202" style="position:absolute;margin-left:435.691pt;margin-top:13.5774pt;width:126.9pt;height:26pt;mso-position-horizontal-relative:page;mso-position-vertical-relative:page;z-index:-2860" filled="f" stroked="f">
          <v:textbox inset="0,0,0,0">
            <w:txbxContent>
              <w:p>
                <w:pPr>
                  <w:rPr>
                    <w:rFonts w:cs="Times New Roman" w:hAnsi="Times New Roman" w:eastAsia="Times New Roman" w:ascii="Times New Roman"/>
                    <w:sz w:val="48"/>
                    <w:szCs w:val="48"/>
                  </w:rPr>
                  <w:jc w:val="left"/>
                  <w:spacing w:lineRule="exact" w:line="520"/>
                  <w:ind w:left="20" w:right="-72"/>
                </w:pPr>
                <w:r>
                  <w:rPr>
                    <w:rFonts w:cs="Times New Roman" w:hAnsi="Times New Roman" w:eastAsia="Times New Roman" w:ascii="Times New Roman"/>
                    <w:color w:val="828080"/>
                    <w:spacing w:val="0"/>
                    <w:w w:val="128"/>
                    <w:sz w:val="48"/>
                    <w:szCs w:val="48"/>
                  </w:rPr>
                  <w:t>"%%*+,)-</w:t>
                </w:r>
                <w:r>
                  <w:rPr>
                    <w:rFonts w:cs="Times New Roman" w:hAnsi="Times New Roman" w:eastAsia="Times New Roman" w:ascii="Times New Roman"/>
                    <w:color w:val="000000"/>
                    <w:spacing w:val="0"/>
                    <w:w w:val="100"/>
                    <w:sz w:val="48"/>
                    <w:szCs w:val="48"/>
                  </w:rPr>
                </w:r>
              </w:p>
            </w:txbxContent>
          </v:textbox>
          <w10:wrap type="none"/>
        </v:shape>
      </w:pict>
    </w:r>
    <w:r>
      <w:rPr>
        <w:sz w:val="20"/>
        <w:szCs w:val="20"/>
      </w:rPr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rPr>
        <w:sz w:val="20"/>
        <w:szCs w:val="20"/>
      </w:rPr>
      <w:jc w:val="left"/>
      <w:spacing w:lineRule="exact" w:line="200"/>
    </w:pPr>
    <w:r>
      <w:pict>
        <v:shape type="#_x0000_t202" style="position:absolute;margin-left:435.698pt;margin-top:13.5774pt;width:126.9pt;height:26pt;mso-position-horizontal-relative:page;mso-position-vertical-relative:page;z-index:-2859" filled="f" stroked="f">
          <v:textbox inset="0,0,0,0">
            <w:txbxContent>
              <w:p>
                <w:pPr>
                  <w:rPr>
                    <w:rFonts w:cs="Times New Roman" w:hAnsi="Times New Roman" w:eastAsia="Times New Roman" w:ascii="Times New Roman"/>
                    <w:sz w:val="48"/>
                    <w:szCs w:val="48"/>
                  </w:rPr>
                  <w:jc w:val="left"/>
                  <w:spacing w:lineRule="exact" w:line="520"/>
                  <w:ind w:left="20" w:right="-72"/>
                </w:pPr>
                <w:r>
                  <w:rPr>
                    <w:rFonts w:cs="Times New Roman" w:hAnsi="Times New Roman" w:eastAsia="Times New Roman" w:ascii="Times New Roman"/>
                    <w:color w:val="828080"/>
                    <w:spacing w:val="0"/>
                    <w:w w:val="128"/>
                    <w:sz w:val="48"/>
                    <w:szCs w:val="48"/>
                  </w:rPr>
                  <w:t>"%%*+,)-</w:t>
                </w:r>
                <w:r>
                  <w:rPr>
                    <w:rFonts w:cs="Times New Roman" w:hAnsi="Times New Roman" w:eastAsia="Times New Roman" w:ascii="Times New Roman"/>
                    <w:color w:val="000000"/>
                    <w:spacing w:val="0"/>
                    <w:w w:val="100"/>
                    <w:sz w:val="48"/>
                    <w:szCs w:val="48"/>
                  </w:rPr>
                </w:r>
              </w:p>
            </w:txbxContent>
          </v:textbox>
          <w10:wrap type="none"/>
        </v:shape>
      </w:pict>
    </w:r>
    <w:r>
      <w:rPr>
        <w:sz w:val="20"/>
        <w:szCs w:val="20"/>
      </w:rPr>
    </w:r>
  </w:p>
</w:hdr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B3490"/>
  </w:style>
  <w:style w:type="paragraph" w:styleId="Heading1">
    <w:name w:val="heading 1"/>
    <w:basedOn w:val="Normal"/>
    <w:next w:val="Normal"/>
    <w:link w:val="Heading1Char"/>
    <w:uiPriority w:val="9"/>
    <w:qFormat/>
    <w:rsid w:val="001B3490"/>
    <w:pPr>
      <w:keepNext/>
      <w:numPr>
        <w:numId w:val="9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B3490"/>
    <w:pPr>
      <w:keepNext/>
      <w:numPr>
        <w:ilvl w:val="1"/>
        <w:numId w:val="9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B3490"/>
    <w:pPr>
      <w:keepNext/>
      <w:numPr>
        <w:ilvl w:val="2"/>
        <w:numId w:val="9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B3490"/>
    <w:pPr>
      <w:keepNext/>
      <w:numPr>
        <w:ilvl w:val="3"/>
        <w:numId w:val="9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B3490"/>
    <w:pPr>
      <w:numPr>
        <w:ilvl w:val="4"/>
        <w:numId w:val="9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1B3490"/>
    <w:pPr>
      <w:numPr>
        <w:ilvl w:val="5"/>
        <w:numId w:val="9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B3490"/>
    <w:pPr>
      <w:numPr>
        <w:ilvl w:val="6"/>
        <w:numId w:val="9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B3490"/>
    <w:pPr>
      <w:numPr>
        <w:ilvl w:val="7"/>
        <w:numId w:val="9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B3490"/>
    <w:pPr>
      <w:numPr>
        <w:ilvl w:val="8"/>
        <w:numId w:val="9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rsid w:val="001B3490"/>
    <w:rPr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</w:styles>
</file>

<file path=word/_rels/document.xml.rels><?xml version="1.0" encoding="UTF-8" standalone="yes"?>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theme" Target="theme/theme1.xml"/><Relationship Id="rId3" Type="http://schemas.openxmlformats.org/officeDocument/2006/relationships/image" Target="media/image1.jpg"/><Relationship Id="rId4" Type="http://schemas.openxmlformats.org/officeDocument/2006/relationships/image" Target="media/image2.jpg"/><Relationship Id="rId5" Type="http://schemas.openxmlformats.org/officeDocument/2006/relationships/image" Target="media/image3.jpg"/><Relationship Id="rId6" Type="http://schemas.openxmlformats.org/officeDocument/2006/relationships/footer" Target="footer1.xml"/><Relationship Id="rId7" Type="http://schemas.openxmlformats.org/officeDocument/2006/relationships/image" Target="media/image5.jpg"/><Relationship Id="rId8" Type="http://schemas.openxmlformats.org/officeDocument/2006/relationships/image" Target="media/image6.jpg"/><Relationship Id="rId9" Type="http://schemas.openxmlformats.org/officeDocument/2006/relationships/image" Target="media/image7.jpg"/><Relationship Id="rId10" Type="http://schemas.openxmlformats.org/officeDocument/2006/relationships/image" Target="media/image8.jpg"/><Relationship Id="rId11" Type="http://schemas.openxmlformats.org/officeDocument/2006/relationships/image" Target="media/image9.jpg"/><Relationship Id="rId12" Type="http://schemas.openxmlformats.org/officeDocument/2006/relationships/image" Target="media/image10.jpg"/><Relationship Id="rId13" Type="http://schemas.openxmlformats.org/officeDocument/2006/relationships/image" Target="media/image11.jpg"/><Relationship Id="rId14" Type="http://schemas.openxmlformats.org/officeDocument/2006/relationships/image" Target="media/image12.jpg"/><Relationship Id="rId15" Type="http://schemas.openxmlformats.org/officeDocument/2006/relationships/image" Target="media/image13.jpg"/><Relationship Id="rId16" Type="http://schemas.openxmlformats.org/officeDocument/2006/relationships/image" Target="media/image14.jpg"/><Relationship Id="rId17" Type="http://schemas.openxmlformats.org/officeDocument/2006/relationships/image" Target="media/image15.jpg"/><Relationship Id="rId18" Type="http://schemas.openxmlformats.org/officeDocument/2006/relationships/image" Target="media/image16.jpg"/><Relationship Id="rId19" Type="http://schemas.openxmlformats.org/officeDocument/2006/relationships/image" Target="media/image17.jpg"/><Relationship Id="rId20" Type="http://schemas.openxmlformats.org/officeDocument/2006/relationships/image" Target="media/image18.jpg"/><Relationship Id="rId21" Type="http://schemas.openxmlformats.org/officeDocument/2006/relationships/image" Target="media/image19.jpg"/><Relationship Id="rId22" Type="http://schemas.openxmlformats.org/officeDocument/2006/relationships/image" Target="media/image20.jpg"/><Relationship Id="rId23" Type="http://schemas.openxmlformats.org/officeDocument/2006/relationships/image" Target="media/image21.jpg"/><Relationship Id="rId24" Type="http://schemas.openxmlformats.org/officeDocument/2006/relationships/image" Target="media/image22.jpg"/><Relationship Id="rId25" Type="http://schemas.openxmlformats.org/officeDocument/2006/relationships/image" Target="media/image23.jpg"/><Relationship Id="rId26" Type="http://schemas.openxmlformats.org/officeDocument/2006/relationships/image" Target="media/image24.jpg"/><Relationship Id="rId27" Type="http://schemas.openxmlformats.org/officeDocument/2006/relationships/image" Target="media/image25.jpg"/><Relationship Id="rId28" Type="http://schemas.openxmlformats.org/officeDocument/2006/relationships/image" Target="media/image26.jpg"/><Relationship Id="rId29" Type="http://schemas.openxmlformats.org/officeDocument/2006/relationships/hyperlink" Target="mailto:@:" TargetMode="External"/><Relationship Id="rId30" Type="http://schemas.openxmlformats.org/officeDocument/2006/relationships/image" Target="media/image27.jpg"/><Relationship Id="rId31" Type="http://schemas.openxmlformats.org/officeDocument/2006/relationships/image" Target="media/image28.jpg"/><Relationship Id="rId32" Type="http://schemas.openxmlformats.org/officeDocument/2006/relationships/image" Target="media/image29.jpg"/><Relationship Id="rId33" Type="http://schemas.openxmlformats.org/officeDocument/2006/relationships/image" Target="media/image30.jpg"/><Relationship Id="rId34" Type="http://schemas.openxmlformats.org/officeDocument/2006/relationships/image" Target="media/image31.jpg"/><Relationship Id="rId35" Type="http://schemas.openxmlformats.org/officeDocument/2006/relationships/hyperlink" Target="mailto:3@%.+A2%" TargetMode="External"/><Relationship Id="rId36" Type="http://schemas.openxmlformats.org/officeDocument/2006/relationships/image" Target="media/image32.jpg"/><Relationship Id="rId37" Type="http://schemas.openxmlformats.org/officeDocument/2006/relationships/image" Target="media/image33.jpg"/><Relationship Id="rId38" Type="http://schemas.openxmlformats.org/officeDocument/2006/relationships/image" Target="media/image34.jpg"/><Relationship Id="rId39" Type="http://schemas.openxmlformats.org/officeDocument/2006/relationships/image" Target="media/image35.jpg"/><Relationship Id="rId40" Type="http://schemas.openxmlformats.org/officeDocument/2006/relationships/image" Target="media/image36.jpg"/><Relationship Id="rId41" Type="http://schemas.openxmlformats.org/officeDocument/2006/relationships/hyperlink" Target="mailto:%@C" TargetMode="External"/><Relationship Id="rId42" Type="http://schemas.openxmlformats.org/officeDocument/2006/relationships/image" Target="media/image37.jpg"/><Relationship Id="rId43" Type="http://schemas.openxmlformats.org/officeDocument/2006/relationships/image" Target="media/image38.jpg"/><Relationship Id="rId44" Type="http://schemas.openxmlformats.org/officeDocument/2006/relationships/image" Target="media/image39.jpg"/><Relationship Id="rId45" Type="http://schemas.openxmlformats.org/officeDocument/2006/relationships/image" Target="media/image40.jpg"/><Relationship Id="rId46" Type="http://schemas.openxmlformats.org/officeDocument/2006/relationships/image" Target="media/image41.jpg"/><Relationship Id="rId47" Type="http://schemas.openxmlformats.org/officeDocument/2006/relationships/image" Target="media/image42.jpg"/><Relationship Id="rId48" Type="http://schemas.openxmlformats.org/officeDocument/2006/relationships/image" Target="media/image43.jpg"/><Relationship Id="rId49" Type="http://schemas.openxmlformats.org/officeDocument/2006/relationships/image" Target="media/image44.jpg"/><Relationship Id="rId50" Type="http://schemas.openxmlformats.org/officeDocument/2006/relationships/image" Target="media/image45.jpg"/><Relationship Id="rId51" Type="http://schemas.openxmlformats.org/officeDocument/2006/relationships/image" Target="media/image46.jpg"/><Relationship Id="rId52" Type="http://schemas.openxmlformats.org/officeDocument/2006/relationships/image" Target="media/image47.jpg"/><Relationship Id="rId53" Type="http://schemas.openxmlformats.org/officeDocument/2006/relationships/hyperlink" Target="mailto:$0%@%D7$:A#" TargetMode="External"/><Relationship Id="rId54" Type="http://schemas.openxmlformats.org/officeDocument/2006/relationships/image" Target="media/image48.jpg"/><Relationship Id="rId55" Type="http://schemas.openxmlformats.org/officeDocument/2006/relationships/image" Target="media/image49.jpg"/><Relationship Id="rId56" Type="http://schemas.openxmlformats.org/officeDocument/2006/relationships/image" Target="media/image50.jpg"/><Relationship Id="rId57" Type="http://schemas.openxmlformats.org/officeDocument/2006/relationships/image" Target="media/image51.jpg"/><Relationship Id="rId58" Type="http://schemas.openxmlformats.org/officeDocument/2006/relationships/image" Target="media/image52.jpg"/><Relationship Id="rId59" Type="http://schemas.openxmlformats.org/officeDocument/2006/relationships/image" Target="media/image53.jpg"/><Relationship Id="rId60" Type="http://schemas.openxmlformats.org/officeDocument/2006/relationships/image" Target="media/image54.jpg"/><Relationship Id="rId61" Type="http://schemas.openxmlformats.org/officeDocument/2006/relationships/image" Target="media/image55.jpg"/><Relationship Id="rId62" Type="http://schemas.openxmlformats.org/officeDocument/2006/relationships/header" Target="header1.xml"/><Relationship Id="rId63" Type="http://schemas.openxmlformats.org/officeDocument/2006/relationships/image" Target="media/image56.jpg"/><Relationship Id="rId64" Type="http://schemas.openxmlformats.org/officeDocument/2006/relationships/image" Target="media/image57.jpg"/><Relationship Id="rId65" Type="http://schemas.openxmlformats.org/officeDocument/2006/relationships/image" Target="media/image58.jpg"/><Relationship Id="rId66" Type="http://schemas.openxmlformats.org/officeDocument/2006/relationships/image" Target="media/image59.jpg"/><Relationship Id="rId67" Type="http://schemas.openxmlformats.org/officeDocument/2006/relationships/image" Target="media/image60.jpg"/><Relationship Id="rId68" Type="http://schemas.openxmlformats.org/officeDocument/2006/relationships/image" Target="media/image61.jpg"/><Relationship Id="rId69" Type="http://schemas.openxmlformats.org/officeDocument/2006/relationships/image" Target="media/image62.jpg"/><Relationship Id="rId70" Type="http://schemas.openxmlformats.org/officeDocument/2006/relationships/image" Target="media/image63.jpg"/><Relationship Id="rId71" Type="http://schemas.openxmlformats.org/officeDocument/2006/relationships/image" Target="media/image64.jpg"/><Relationship Id="rId72" Type="http://schemas.openxmlformats.org/officeDocument/2006/relationships/hyperlink" Target="mailto:@%-$" TargetMode="External"/><Relationship Id="rId73" Type="http://schemas.openxmlformats.org/officeDocument/2006/relationships/image" Target="media/image65.jpg"/><Relationship Id="rId74" Type="http://schemas.openxmlformats.org/officeDocument/2006/relationships/image" Target="media/image66.jpg"/><Relationship Id="rId75" Type="http://schemas.openxmlformats.org/officeDocument/2006/relationships/image" Target="media/image67.jpg"/><Relationship Id="rId76" Type="http://schemas.openxmlformats.org/officeDocument/2006/relationships/image" Target="media/image68.jpg"/><Relationship Id="rId77" Type="http://schemas.openxmlformats.org/officeDocument/2006/relationships/image" Target="media/image69.jpg"/><Relationship Id="rId78" Type="http://schemas.openxmlformats.org/officeDocument/2006/relationships/image" Target="media/image70.jpg"/><Relationship Id="rId79" Type="http://schemas.openxmlformats.org/officeDocument/2006/relationships/hyperlink" Target="mailto:@%-$" TargetMode="External"/><Relationship Id="rId80" Type="http://schemas.openxmlformats.org/officeDocument/2006/relationships/image" Target="media/image71.jpg"/><Relationship Id="rId81" Type="http://schemas.openxmlformats.org/officeDocument/2006/relationships/hyperlink" Target="mailto:@$" TargetMode="External"/><Relationship Id="rId82" Type="http://schemas.openxmlformats.org/officeDocument/2006/relationships/image" Target="media/image72.jpg"/><Relationship Id="rId83" Type="http://schemas.openxmlformats.org/officeDocument/2006/relationships/image" Target="media/image73.jpg"/><Relationship Id="rId84" Type="http://schemas.openxmlformats.org/officeDocument/2006/relationships/image" Target="media/image74.jpg"/><Relationship Id="rId85" Type="http://schemas.openxmlformats.org/officeDocument/2006/relationships/image" Target="media/image75.jpg"/><Relationship Id="rId86" Type="http://schemas.openxmlformats.org/officeDocument/2006/relationships/image" Target="media/image76.jpg"/><Relationship Id="rId87" Type="http://schemas.openxmlformats.org/officeDocument/2006/relationships/image" Target="media/image77.jpg"/><Relationship Id="rId88" Type="http://schemas.openxmlformats.org/officeDocument/2006/relationships/hyperlink" Target="mailto:@$" TargetMode="External"/><Relationship Id="rId89" Type="http://schemas.openxmlformats.org/officeDocument/2006/relationships/image" Target="media/image78.jpg"/><Relationship Id="rId90" Type="http://schemas.openxmlformats.org/officeDocument/2006/relationships/hyperlink" Target="mailto:@$" TargetMode="External"/><Relationship Id="rId91" Type="http://schemas.openxmlformats.org/officeDocument/2006/relationships/image" Target="media/image79.jpg"/><Relationship Id="rId92" Type="http://schemas.openxmlformats.org/officeDocument/2006/relationships/image" Target="media/image80.jpg"/><Relationship Id="rId93" Type="http://schemas.openxmlformats.org/officeDocument/2006/relationships/image" Target="media/image81.jpg"/><Relationship Id="rId94" Type="http://schemas.openxmlformats.org/officeDocument/2006/relationships/image" Target="media/image82.jpg"/><Relationship Id="rId95" Type="http://schemas.openxmlformats.org/officeDocument/2006/relationships/hyperlink" Target="mailto:$0%@%D7$:A#" TargetMode="External"/><Relationship Id="rId96" Type="http://schemas.openxmlformats.org/officeDocument/2006/relationships/image" Target="media/image83.jpg"/><Relationship Id="rId97" Type="http://schemas.openxmlformats.org/officeDocument/2006/relationships/image" Target="media/image84.jpg"/><Relationship Id="rId98" Type="http://schemas.openxmlformats.org/officeDocument/2006/relationships/image" Target="media/image85.jpg"/><Relationship Id="rId99" Type="http://schemas.openxmlformats.org/officeDocument/2006/relationships/image" Target="media/image86.jpg"/><Relationship Id="rId100" Type="http://schemas.openxmlformats.org/officeDocument/2006/relationships/image" Target="media/image87.jpg"/><Relationship Id="rId101" Type="http://schemas.openxmlformats.org/officeDocument/2006/relationships/image" Target="media/image88.jpg"/><Relationship Id="rId102" Type="http://schemas.openxmlformats.org/officeDocument/2006/relationships/image" Target="media/image89.jpg"/><Relationship Id="rId103" Type="http://schemas.openxmlformats.org/officeDocument/2006/relationships/hyperlink" Target="mailto:@$" TargetMode="External"/><Relationship Id="rId104" Type="http://schemas.openxmlformats.org/officeDocument/2006/relationships/hyperlink" Target="mailto:@%-$" TargetMode="External"/><Relationship Id="rId105" Type="http://schemas.openxmlformats.org/officeDocument/2006/relationships/image" Target="media/image90.jpg"/><Relationship Id="rId106" Type="http://schemas.openxmlformats.org/officeDocument/2006/relationships/image" Target="media/image91.jpg"/><Relationship Id="rId107" Type="http://schemas.openxmlformats.org/officeDocument/2006/relationships/image" Target="media/image92.jpg"/><Relationship Id="rId108" Type="http://schemas.openxmlformats.org/officeDocument/2006/relationships/image" Target="media/image93.jpg"/><Relationship Id="rId109" Type="http://schemas.openxmlformats.org/officeDocument/2006/relationships/hyperlink" Target="mailto:-$2@-" TargetMode="External"/><Relationship Id="rId110" Type="http://schemas.openxmlformats.org/officeDocument/2006/relationships/image" Target="media/image94.jpg"/><Relationship Id="rId111" Type="http://schemas.openxmlformats.org/officeDocument/2006/relationships/image" Target="media/image95.jpg"/><Relationship Id="rId112" Type="http://schemas.openxmlformats.org/officeDocument/2006/relationships/image" Target="media/image96.jpg"/><Relationship Id="rId113" Type="http://schemas.openxmlformats.org/officeDocument/2006/relationships/hyperlink" Target="mailto:@$" TargetMode="External"/><Relationship Id="rId114" Type="http://schemas.openxmlformats.org/officeDocument/2006/relationships/image" Target="media/image97.jpg"/><Relationship Id="rId115" Type="http://schemas.openxmlformats.org/officeDocument/2006/relationships/hyperlink" Target="mailto:@$" TargetMode="External"/><Relationship Id="rId116" Type="http://schemas.openxmlformats.org/officeDocument/2006/relationships/image" Target="media/image98.jpg"/><Relationship Id="rId117" Type="http://schemas.openxmlformats.org/officeDocument/2006/relationships/image" Target="media/image99.jpg"/><Relationship Id="rId118" Type="http://schemas.openxmlformats.org/officeDocument/2006/relationships/image" Target="media/image100.jpg"/><Relationship Id="rId119" Type="http://schemas.openxmlformats.org/officeDocument/2006/relationships/image" Target="media/image101.jpg"/><Relationship Id="rId120" Type="http://schemas.openxmlformats.org/officeDocument/2006/relationships/image" Target="media/image102.jpg"/><Relationship Id="rId121" Type="http://schemas.openxmlformats.org/officeDocument/2006/relationships/image" Target="media/image103.jpg"/><Relationship Id="rId122" Type="http://schemas.openxmlformats.org/officeDocument/2006/relationships/image" Target="media/image104.jpg"/><Relationship Id="rId123" Type="http://schemas.openxmlformats.org/officeDocument/2006/relationships/image" Target="media/image105.jpg"/><Relationship Id="rId124" Type="http://schemas.openxmlformats.org/officeDocument/2006/relationships/image" Target="media/image106.jpg"/><Relationship Id="rId125" Type="http://schemas.openxmlformats.org/officeDocument/2006/relationships/image" Target="media/image107.jpg"/><Relationship Id="rId126" Type="http://schemas.openxmlformats.org/officeDocument/2006/relationships/hyperlink" Target="mailto:@$" TargetMode="External"/><Relationship Id="rId127" Type="http://schemas.openxmlformats.org/officeDocument/2006/relationships/hyperlink" Target="mailto:@$" TargetMode="External"/><Relationship Id="rId128" Type="http://schemas.openxmlformats.org/officeDocument/2006/relationships/hyperlink" Target="mailto:@-" TargetMode="External"/><Relationship Id="rId129" Type="http://schemas.openxmlformats.org/officeDocument/2006/relationships/image" Target="media/image108.jpg"/><Relationship Id="rId130" Type="http://schemas.openxmlformats.org/officeDocument/2006/relationships/image" Target="media/image109.jpg"/><Relationship Id="rId131" Type="http://schemas.openxmlformats.org/officeDocument/2006/relationships/image" Target="media/image110.jpg"/><Relationship Id="rId132" Type="http://schemas.openxmlformats.org/officeDocument/2006/relationships/image" Target="media/image111.jpg"/><Relationship Id="rId133" Type="http://schemas.openxmlformats.org/officeDocument/2006/relationships/image" Target="media/image112.jpg"/><Relationship Id="rId134" Type="http://schemas.openxmlformats.org/officeDocument/2006/relationships/image" Target="media/image113.jpg"/><Relationship Id="rId135" Type="http://schemas.openxmlformats.org/officeDocument/2006/relationships/image" Target="media/image114.jpg"/><Relationship Id="rId136" Type="http://schemas.openxmlformats.org/officeDocument/2006/relationships/image" Target="media/image115.jpg"/><Relationship Id="rId137" Type="http://schemas.openxmlformats.org/officeDocument/2006/relationships/image" Target="media/image116.jpg"/><Relationship Id="rId138" Type="http://schemas.openxmlformats.org/officeDocument/2006/relationships/image" Target="media/image117.jpg"/><Relationship Id="rId139" Type="http://schemas.openxmlformats.org/officeDocument/2006/relationships/image" Target="media/image118.jpg"/><Relationship Id="rId140" Type="http://schemas.openxmlformats.org/officeDocument/2006/relationships/image" Target="media/image119.jpg"/><Relationship Id="rId141" Type="http://schemas.openxmlformats.org/officeDocument/2006/relationships/image" Target="media/image120.jpg"/><Relationship Id="rId142" Type="http://schemas.openxmlformats.org/officeDocument/2006/relationships/image" Target="media/image121.jpg"/><Relationship Id="rId143" Type="http://schemas.openxmlformats.org/officeDocument/2006/relationships/image" Target="media/image122.jpg"/><Relationship Id="rId144" Type="http://schemas.openxmlformats.org/officeDocument/2006/relationships/image" Target="media/image123.jpg"/><Relationship Id="rId145" Type="http://schemas.openxmlformats.org/officeDocument/2006/relationships/hyperlink" Target="mailto:@%-$" TargetMode="External"/><Relationship Id="rId146" Type="http://schemas.openxmlformats.org/officeDocument/2006/relationships/image" Target="media/image124.jpg"/><Relationship Id="rId147" Type="http://schemas.openxmlformats.org/officeDocument/2006/relationships/image" Target="media/image125.jpg"/><Relationship Id="rId148" Type="http://schemas.openxmlformats.org/officeDocument/2006/relationships/image" Target="media/image126.jpg"/><Relationship Id="rId149" Type="http://schemas.openxmlformats.org/officeDocument/2006/relationships/hyperlink" Target="mailto:@$" TargetMode="External"/><Relationship Id="rId150" Type="http://schemas.openxmlformats.org/officeDocument/2006/relationships/image" Target="media/image127.jpg"/><Relationship Id="rId151" Type="http://schemas.openxmlformats.org/officeDocument/2006/relationships/image" Target="media/image128.jpg"/><Relationship Id="rId152" Type="http://schemas.openxmlformats.org/officeDocument/2006/relationships/image" Target="media/image129.jpg"/><Relationship Id="rId153" Type="http://schemas.openxmlformats.org/officeDocument/2006/relationships/image" Target="media/image130.jpg"/><Relationship Id="rId154" Type="http://schemas.openxmlformats.org/officeDocument/2006/relationships/hyperlink" Target="mailto:@$" TargetMode="External"/><Relationship Id="rId155" Type="http://schemas.openxmlformats.org/officeDocument/2006/relationships/hyperlink" Target="mailto:@%-$" TargetMode="External"/><Relationship Id="rId156" Type="http://schemas.openxmlformats.org/officeDocument/2006/relationships/image" Target="media/image131.jpg"/><Relationship Id="rId157" Type="http://schemas.openxmlformats.org/officeDocument/2006/relationships/image" Target="media/image132.jpg"/><Relationship Id="rId158" Type="http://schemas.openxmlformats.org/officeDocument/2006/relationships/image" Target="media/image133.jpg"/><Relationship Id="rId159" Type="http://schemas.openxmlformats.org/officeDocument/2006/relationships/image" Target="media/image134.jpg"/><Relationship Id="rId160" Type="http://schemas.openxmlformats.org/officeDocument/2006/relationships/image" Target="media/image135.jpg"/><Relationship Id="rId161" Type="http://schemas.openxmlformats.org/officeDocument/2006/relationships/image" Target="media/image136.jpg"/><Relationship Id="rId162" Type="http://schemas.openxmlformats.org/officeDocument/2006/relationships/hyperlink" Target="mailto:@&amp;" TargetMode="External"/><Relationship Id="rId163" Type="http://schemas.openxmlformats.org/officeDocument/2006/relationships/image" Target="media/image137.jpg"/><Relationship Id="rId164" Type="http://schemas.openxmlformats.org/officeDocument/2006/relationships/image" Target="media/image138.jpg"/><Relationship Id="rId165" Type="http://schemas.openxmlformats.org/officeDocument/2006/relationships/hyperlink" Target="mailto:@%-$" TargetMode="External"/><Relationship Id="rId166" Type="http://schemas.openxmlformats.org/officeDocument/2006/relationships/image" Target="media/image139.jpg"/><Relationship Id="rId167" Type="http://schemas.openxmlformats.org/officeDocument/2006/relationships/image" Target="media/image140.jpg"/><Relationship Id="rId168" Type="http://schemas.openxmlformats.org/officeDocument/2006/relationships/image" Target="media/image141.jpg"/><Relationship Id="rId169" Type="http://schemas.openxmlformats.org/officeDocument/2006/relationships/image" Target="media/image142.jpg"/><Relationship Id="rId170" Type="http://schemas.openxmlformats.org/officeDocument/2006/relationships/image" Target="media/image143.jpg"/><Relationship Id="rId171" Type="http://schemas.openxmlformats.org/officeDocument/2006/relationships/image" Target="media/image144.jpg"/><Relationship Id="rId172" Type="http://schemas.openxmlformats.org/officeDocument/2006/relationships/image" Target="media/image145.jpg"/><Relationship Id="rId173" Type="http://schemas.openxmlformats.org/officeDocument/2006/relationships/image" Target="media/image146.jpg"/><Relationship Id="rId174" Type="http://schemas.openxmlformats.org/officeDocument/2006/relationships/image" Target="media/image147.jpg"/><Relationship Id="rId175" Type="http://schemas.openxmlformats.org/officeDocument/2006/relationships/image" Target="media/image148.jpg"/><Relationship Id="rId176" Type="http://schemas.openxmlformats.org/officeDocument/2006/relationships/footer" Target="footer2.xml"/><Relationship Id="rId177" Type="http://schemas.openxmlformats.org/officeDocument/2006/relationships/image" Target="media/image150.jpg"/><Relationship Id="rId178" Type="http://schemas.openxmlformats.org/officeDocument/2006/relationships/footer" Target="footer3.xml"/><Relationship Id="rId179" Type="http://schemas.openxmlformats.org/officeDocument/2006/relationships/image" Target="media/image151.jpg"/><Relationship Id="rId180" Type="http://schemas.openxmlformats.org/officeDocument/2006/relationships/image" Target="media/image152.jpg"/><Relationship Id="rId181" Type="http://schemas.openxmlformats.org/officeDocument/2006/relationships/image" Target="media/image153.jpg"/><Relationship Id="rId182" Type="http://schemas.openxmlformats.org/officeDocument/2006/relationships/image" Target="media/image154.jpg"/><Relationship Id="rId183" Type="http://schemas.openxmlformats.org/officeDocument/2006/relationships/image" Target="media/image155.jpg"/><Relationship Id="rId184" Type="http://schemas.openxmlformats.org/officeDocument/2006/relationships/image" Target="media/image156.jpg"/><Relationship Id="rId185" Type="http://schemas.openxmlformats.org/officeDocument/2006/relationships/image" Target="media/image157.jpg"/><Relationship Id="rId186" Type="http://schemas.openxmlformats.org/officeDocument/2006/relationships/image" Target="media/image158.jpg"/><Relationship Id="rId187" Type="http://schemas.openxmlformats.org/officeDocument/2006/relationships/hyperlink" Target="mailto:2@5" TargetMode="External"/><Relationship Id="rId188" Type="http://schemas.openxmlformats.org/officeDocument/2006/relationships/image" Target="media/image159.jpg"/><Relationship Id="rId189" Type="http://schemas.openxmlformats.org/officeDocument/2006/relationships/image" Target="media/image160.jpg"/><Relationship Id="rId190" Type="http://schemas.openxmlformats.org/officeDocument/2006/relationships/image" Target="media/image161.jpg"/><Relationship Id="rId191" Type="http://schemas.openxmlformats.org/officeDocument/2006/relationships/image" Target="media/image162.jpg"/><Relationship Id="rId192" Type="http://schemas.openxmlformats.org/officeDocument/2006/relationships/image" Target="media/image163.jpg"/><Relationship Id="rId193" Type="http://schemas.openxmlformats.org/officeDocument/2006/relationships/image" Target="media/image164.jpg"/><Relationship Id="rId194" Type="http://schemas.openxmlformats.org/officeDocument/2006/relationships/image" Target="media/image165.jpg"/><Relationship Id="rId195" Type="http://schemas.openxmlformats.org/officeDocument/2006/relationships/image" Target="media/image166.jpg"/><Relationship Id="rId196" Type="http://schemas.openxmlformats.org/officeDocument/2006/relationships/image" Target="media/image167.jpg"/><Relationship Id="rId197" Type="http://schemas.openxmlformats.org/officeDocument/2006/relationships/image" Target="media/image168.jpg"/><Relationship Id="rId198" Type="http://schemas.openxmlformats.org/officeDocument/2006/relationships/header" Target="header2.xml"/><Relationship Id="rId199" Type="http://schemas.openxmlformats.org/officeDocument/2006/relationships/footer" Target="footer4.xml"/><Relationship Id="rId200" Type="http://schemas.openxmlformats.org/officeDocument/2006/relationships/image" Target="media/image169.jpg"/><Relationship Id="rId201" Type="http://schemas.openxmlformats.org/officeDocument/2006/relationships/image" Target="media/image170.jpg"/><Relationship Id="rId202" Type="http://schemas.openxmlformats.org/officeDocument/2006/relationships/hyperlink" Target="mailto:@$" TargetMode="External"/><Relationship Id="rId203" Type="http://schemas.openxmlformats.org/officeDocument/2006/relationships/image" Target="media/image171.jpg"/><Relationship Id="rId204" Type="http://schemas.openxmlformats.org/officeDocument/2006/relationships/hyperlink" Target="mailto:@$" TargetMode="External"/><Relationship Id="rId205" Type="http://schemas.openxmlformats.org/officeDocument/2006/relationships/image" Target="media/image172.jpg"/><Relationship Id="rId206" Type="http://schemas.openxmlformats.org/officeDocument/2006/relationships/image" Target="media/image173.jpg"/><Relationship Id="rId207" Type="http://schemas.openxmlformats.org/officeDocument/2006/relationships/image" Target="media/image174.jpg"/><Relationship Id="rId208" Type="http://schemas.openxmlformats.org/officeDocument/2006/relationships/image" Target="media/image175.jpg"/><Relationship Id="rId209" Type="http://schemas.openxmlformats.org/officeDocument/2006/relationships/image" Target="media/image176.jpg"/><Relationship Id="rId210" Type="http://schemas.openxmlformats.org/officeDocument/2006/relationships/image" Target="media/image177.jpg"/><Relationship Id="rId211" Type="http://schemas.openxmlformats.org/officeDocument/2006/relationships/header" Target="header3.xml"/><Relationship Id="rId212" Type="http://schemas.openxmlformats.org/officeDocument/2006/relationships/footer" Target="footer5.xml"/><Relationship Id="rId213" Type="http://schemas.openxmlformats.org/officeDocument/2006/relationships/image" Target="media/image178.jpg"/><Relationship Id="rId214" Type="http://schemas.openxmlformats.org/officeDocument/2006/relationships/image" Target="media/image179.jpg"/><Relationship Id="rId215" Type="http://schemas.openxmlformats.org/officeDocument/2006/relationships/image" Target="media/image180.jpg"/><Relationship Id="rId216" Type="http://schemas.openxmlformats.org/officeDocument/2006/relationships/image" Target="media/image181.jpg"/><Relationship Id="rId217" Type="http://schemas.openxmlformats.org/officeDocument/2006/relationships/image" Target="media/image182.jpg"/><Relationship Id="rId218" Type="http://schemas.openxmlformats.org/officeDocument/2006/relationships/image" Target="media/image183.jpg"/><Relationship Id="rId219" Type="http://schemas.openxmlformats.org/officeDocument/2006/relationships/hyperlink" Target="mailto:@-" TargetMode="External"/><Relationship Id="rId220" Type="http://schemas.openxmlformats.org/officeDocument/2006/relationships/image" Target="media/image184.jpg"/><Relationship Id="rId221" Type="http://schemas.openxmlformats.org/officeDocument/2006/relationships/image" Target="media/image185.jpg"/><Relationship Id="rId222" Type="http://schemas.openxmlformats.org/officeDocument/2006/relationships/image" Target="media/image186.jpg"/><Relationship Id="rId223" Type="http://schemas.openxmlformats.org/officeDocument/2006/relationships/image" Target="media/image187.jpg"/><Relationship Id="rId224" Type="http://schemas.openxmlformats.org/officeDocument/2006/relationships/hyperlink" Target="mailto:@-" TargetMode="External"/><Relationship Id="rId225" Type="http://schemas.openxmlformats.org/officeDocument/2006/relationships/hyperlink" Target="mailto:@-" TargetMode="External"/><Relationship Id="rId226" Type="http://schemas.openxmlformats.org/officeDocument/2006/relationships/image" Target="media/image188.jpg"/><Relationship Id="rId227" Type="http://schemas.openxmlformats.org/officeDocument/2006/relationships/image" Target="media/image189.jpg"/><Relationship Id="rId228" Type="http://schemas.openxmlformats.org/officeDocument/2006/relationships/hyperlink" Target="mailto:@-" TargetMode="External"/><Relationship Id="rId229" Type="http://schemas.openxmlformats.org/officeDocument/2006/relationships/image" Target="media/image190.jpg"/><Relationship Id="rId230" Type="http://schemas.openxmlformats.org/officeDocument/2006/relationships/image" Target="media/image191.jpg"/><Relationship Id="rId231" Type="http://schemas.openxmlformats.org/officeDocument/2006/relationships/image" Target="media/image192.jpg"/><Relationship Id="rId232" Type="http://schemas.openxmlformats.org/officeDocument/2006/relationships/hyperlink" Target="mailto:3@%.+A2%" TargetMode="External"/><Relationship Id="rId233" Type="http://schemas.openxmlformats.org/officeDocument/2006/relationships/image" Target="media/image193.jpg"/><Relationship Id="rId234" Type="http://schemas.openxmlformats.org/officeDocument/2006/relationships/image" Target="media/image194.jpg"/><Relationship Id="rId235" Type="http://schemas.openxmlformats.org/officeDocument/2006/relationships/hyperlink" Target="mailto:82@&amp;C&amp;2" TargetMode="External"/><Relationship Id="rId236" Type="http://schemas.openxmlformats.org/officeDocument/2006/relationships/image" Target="media/image195.jpg"/><Relationship Id="rId237" Type="http://schemas.openxmlformats.org/officeDocument/2006/relationships/image" Target="media/image196.jpg"/><Relationship Id="rId238" Type="http://schemas.openxmlformats.org/officeDocument/2006/relationships/image" Target="media/image197.jpg"/><Relationship Id="rId239" Type="http://schemas.openxmlformats.org/officeDocument/2006/relationships/header" Target="header4.xml"/><Relationship Id="rId240" Type="http://schemas.openxmlformats.org/officeDocument/2006/relationships/footer" Target="footer6.xml"/><Relationship Id="rId241" Type="http://schemas.openxmlformats.org/officeDocument/2006/relationships/image" Target="media/image198.jpg"/><Relationship Id="rId242" Type="http://schemas.openxmlformats.org/officeDocument/2006/relationships/image" Target="media/image199.jpg"/><Relationship Id="rId243" Type="http://schemas.openxmlformats.org/officeDocument/2006/relationships/image" Target="media/image200.jpg"/><Relationship Id="rId244" Type="http://schemas.openxmlformats.org/officeDocument/2006/relationships/image" Target="media/image201.jpg"/><Relationship Id="rId245" Type="http://schemas.openxmlformats.org/officeDocument/2006/relationships/image" Target="media/image202.jpg"/><Relationship Id="rId246" Type="http://schemas.openxmlformats.org/officeDocument/2006/relationships/hyperlink" Target="mailto:@-" TargetMode="External"/><Relationship Id="rId247" Type="http://schemas.openxmlformats.org/officeDocument/2006/relationships/image" Target="media/image203.jpg"/><Relationship Id="rId248" Type="http://schemas.openxmlformats.org/officeDocument/2006/relationships/image" Target="media/image204.jpg"/><Relationship Id="rId249" Type="http://schemas.openxmlformats.org/officeDocument/2006/relationships/image" Target="media/image205.jpg"/><Relationship Id="rId250" Type="http://schemas.openxmlformats.org/officeDocument/2006/relationships/image" Target="media/image206.jpg"/><Relationship Id="rId251" Type="http://schemas.openxmlformats.org/officeDocument/2006/relationships/image" Target="media/image207.jpg"/><Relationship Id="rId252" Type="http://schemas.openxmlformats.org/officeDocument/2006/relationships/image" Target="media/image208.jpg"/></Relationships>

</file>

<file path=word/_rels/footer1.xml.rels><?xml version="1.0" encoding="UTF-8" standalone="yes"?>
<Relationships xmlns="http://schemas.openxmlformats.org/package/2006/relationships"><Relationship Id="rId1" Type="http://schemas.openxmlformats.org/officeDocument/2006/relationships/image" Target="media/image4.jpg"/></Relationships>

</file>

<file path=word/_rels/footer2.xml.rels><?xml version="1.0" encoding="UTF-8" standalone="yes"?>
<Relationships xmlns="http://schemas.openxmlformats.org/package/2006/relationships"><Relationship Id="rId1" Type="http://schemas.openxmlformats.org/officeDocument/2006/relationships/image" Target="media/image149.jpg"/></Relationships>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/>
</file>